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71E" w:rsidRDefault="0070371E" w:rsidP="0070371E">
      <w:pPr>
        <w:spacing w:after="0" w:line="300" w:lineRule="exact"/>
        <w:jc w:val="right"/>
        <w:rPr>
          <w:b/>
        </w:rPr>
      </w:pPr>
    </w:p>
    <w:p w:rsidR="00ED0726" w:rsidRPr="00083EE0" w:rsidRDefault="00083EE0" w:rsidP="00160B83">
      <w:pPr>
        <w:spacing w:after="0" w:line="300" w:lineRule="exact"/>
        <w:jc w:val="both"/>
        <w:rPr>
          <w:b/>
        </w:rPr>
      </w:pPr>
      <w:r>
        <w:rPr>
          <w:b/>
        </w:rPr>
        <w:t>Příloha č. 3 – Návrh smlouv</w:t>
      </w:r>
      <w:r w:rsidR="00201AE5">
        <w:rPr>
          <w:b/>
        </w:rPr>
        <w:t>y</w:t>
      </w:r>
      <w:r>
        <w:rPr>
          <w:b/>
        </w:rPr>
        <w:t xml:space="preserve"> o dílo</w:t>
      </w:r>
    </w:p>
    <w:p w:rsidR="007F2BDA" w:rsidRPr="00023754" w:rsidRDefault="007F2BDA" w:rsidP="00160B83">
      <w:pPr>
        <w:spacing w:after="0" w:line="300" w:lineRule="exact"/>
        <w:jc w:val="both"/>
        <w:rPr>
          <w:b/>
        </w:rPr>
      </w:pPr>
      <w:bookmarkStart w:id="0" w:name="_GoBack"/>
    </w:p>
    <w:bookmarkEnd w:id="0"/>
    <w:p w:rsidR="00ED0726" w:rsidRPr="00ED0726" w:rsidRDefault="00ED0726" w:rsidP="000E2DCB">
      <w:pPr>
        <w:spacing w:after="0" w:line="240" w:lineRule="auto"/>
        <w:jc w:val="center"/>
        <w:rPr>
          <w:b/>
          <w:spacing w:val="60"/>
          <w:sz w:val="40"/>
          <w:szCs w:val="40"/>
        </w:rPr>
      </w:pPr>
      <w:r w:rsidRPr="00ED0726">
        <w:rPr>
          <w:b/>
          <w:spacing w:val="60"/>
          <w:sz w:val="40"/>
          <w:szCs w:val="40"/>
        </w:rPr>
        <w:t>SMLOUVA O DÍLO</w:t>
      </w:r>
    </w:p>
    <w:p w:rsidR="00ED0726" w:rsidRPr="00280E14" w:rsidRDefault="00ED0726" w:rsidP="007B526F">
      <w:pPr>
        <w:spacing w:after="0" w:line="300" w:lineRule="exact"/>
        <w:jc w:val="both"/>
        <w:rPr>
          <w:sz w:val="20"/>
          <w:szCs w:val="20"/>
        </w:rPr>
      </w:pPr>
    </w:p>
    <w:p w:rsidR="00ED0726" w:rsidRPr="00087224" w:rsidRDefault="00ED0726" w:rsidP="007B526F">
      <w:pPr>
        <w:spacing w:after="0" w:line="300" w:lineRule="exact"/>
        <w:jc w:val="center"/>
        <w:rPr>
          <w:sz w:val="20"/>
          <w:szCs w:val="20"/>
        </w:rPr>
      </w:pPr>
      <w:r w:rsidRPr="00087224">
        <w:rPr>
          <w:sz w:val="20"/>
          <w:szCs w:val="20"/>
        </w:rPr>
        <w:t>„</w:t>
      </w:r>
      <w:r w:rsidR="00B22CD4">
        <w:rPr>
          <w:b/>
          <w:bCs/>
        </w:rPr>
        <w:t>Dům přírody Pálav</w:t>
      </w:r>
      <w:r w:rsidR="00194474">
        <w:rPr>
          <w:b/>
          <w:bCs/>
        </w:rPr>
        <w:t>“</w:t>
      </w:r>
    </w:p>
    <w:p w:rsidR="00ED0726" w:rsidRPr="00280E14" w:rsidRDefault="00ED0726" w:rsidP="007B526F">
      <w:pPr>
        <w:spacing w:after="0" w:line="300" w:lineRule="exact"/>
        <w:jc w:val="both"/>
        <w:rPr>
          <w:sz w:val="20"/>
          <w:szCs w:val="20"/>
        </w:rPr>
      </w:pPr>
    </w:p>
    <w:p w:rsidR="00ED0726" w:rsidRPr="00280E14" w:rsidRDefault="00ED0726" w:rsidP="002641C9">
      <w:pPr>
        <w:spacing w:after="0" w:line="300" w:lineRule="exact"/>
        <w:jc w:val="center"/>
        <w:rPr>
          <w:sz w:val="20"/>
          <w:szCs w:val="20"/>
        </w:rPr>
      </w:pPr>
      <w:r w:rsidRPr="00280E14">
        <w:rPr>
          <w:kern w:val="28"/>
          <w:sz w:val="20"/>
          <w:szCs w:val="20"/>
        </w:rPr>
        <w:t>uzavřená níže uvedeného dne, měsíce a roku v souladu s</w:t>
      </w:r>
      <w:r w:rsidR="001F0AAC" w:rsidRPr="00280E14">
        <w:rPr>
          <w:kern w:val="28"/>
          <w:sz w:val="20"/>
          <w:szCs w:val="20"/>
        </w:rPr>
        <w:t xml:space="preserve"> ustanovením</w:t>
      </w:r>
      <w:r w:rsidRPr="00280E14">
        <w:rPr>
          <w:kern w:val="28"/>
          <w:sz w:val="20"/>
          <w:szCs w:val="20"/>
        </w:rPr>
        <w:t xml:space="preserve"> § 2586 </w:t>
      </w:r>
      <w:r w:rsidRPr="00280E14">
        <w:rPr>
          <w:snapToGrid w:val="0"/>
          <w:sz w:val="20"/>
          <w:szCs w:val="20"/>
        </w:rPr>
        <w:t xml:space="preserve">a následujících </w:t>
      </w:r>
      <w:r w:rsidRPr="00280E14">
        <w:rPr>
          <w:kern w:val="28"/>
          <w:sz w:val="20"/>
          <w:szCs w:val="20"/>
        </w:rPr>
        <w:t xml:space="preserve">zákona </w:t>
      </w:r>
      <w:r w:rsidR="002641C9">
        <w:rPr>
          <w:kern w:val="28"/>
          <w:sz w:val="20"/>
          <w:szCs w:val="20"/>
        </w:rPr>
        <w:br/>
      </w:r>
      <w:r w:rsidRPr="00280E14">
        <w:rPr>
          <w:kern w:val="28"/>
          <w:sz w:val="20"/>
          <w:szCs w:val="20"/>
        </w:rPr>
        <w:t xml:space="preserve">č. 89/2012 Sb., občanský zákoník, ve znění pozdějších předpisů (dále jen </w:t>
      </w:r>
      <w:r w:rsidR="001F0AAC" w:rsidRPr="00280E14">
        <w:rPr>
          <w:kern w:val="28"/>
          <w:sz w:val="20"/>
          <w:szCs w:val="20"/>
        </w:rPr>
        <w:t>„</w:t>
      </w:r>
      <w:r w:rsidRPr="00280E14">
        <w:rPr>
          <w:kern w:val="28"/>
          <w:sz w:val="20"/>
          <w:szCs w:val="20"/>
        </w:rPr>
        <w:t>občanský zákoník</w:t>
      </w:r>
      <w:r w:rsidR="001F0AAC" w:rsidRPr="00280E14">
        <w:rPr>
          <w:kern w:val="28"/>
          <w:sz w:val="20"/>
          <w:szCs w:val="20"/>
        </w:rPr>
        <w:t>“</w:t>
      </w:r>
      <w:r w:rsidRPr="00280E14">
        <w:rPr>
          <w:kern w:val="28"/>
          <w:sz w:val="20"/>
          <w:szCs w:val="20"/>
        </w:rPr>
        <w:t>)</w:t>
      </w:r>
      <w:r w:rsidR="001F0AAC" w:rsidRPr="00280E14">
        <w:rPr>
          <w:kern w:val="28"/>
          <w:sz w:val="20"/>
          <w:szCs w:val="20"/>
        </w:rPr>
        <w:t>.</w:t>
      </w:r>
    </w:p>
    <w:p w:rsidR="00D643F2" w:rsidRDefault="00D643F2" w:rsidP="007B526F">
      <w:pPr>
        <w:spacing w:after="0" w:line="300" w:lineRule="exact"/>
        <w:jc w:val="both"/>
        <w:rPr>
          <w:sz w:val="20"/>
          <w:szCs w:val="20"/>
        </w:rPr>
      </w:pPr>
    </w:p>
    <w:p w:rsidR="00087224" w:rsidRPr="00280E14" w:rsidRDefault="00087224" w:rsidP="007B526F">
      <w:pPr>
        <w:spacing w:after="0" w:line="300" w:lineRule="exact"/>
        <w:jc w:val="both"/>
        <w:rPr>
          <w:sz w:val="20"/>
          <w:szCs w:val="20"/>
        </w:rPr>
      </w:pPr>
    </w:p>
    <w:p w:rsidR="00D643F2" w:rsidRPr="007B526F" w:rsidRDefault="00D643F2" w:rsidP="00C21D12">
      <w:pPr>
        <w:spacing w:after="0" w:line="300" w:lineRule="exact"/>
        <w:jc w:val="center"/>
        <w:rPr>
          <w:b/>
          <w:sz w:val="25"/>
          <w:szCs w:val="25"/>
        </w:rPr>
      </w:pPr>
      <w:r w:rsidRPr="007B526F">
        <w:rPr>
          <w:b/>
          <w:sz w:val="25"/>
          <w:szCs w:val="25"/>
        </w:rPr>
        <w:t>I.</w:t>
      </w:r>
      <w:r w:rsidRPr="007B526F">
        <w:rPr>
          <w:b/>
          <w:sz w:val="25"/>
          <w:szCs w:val="25"/>
        </w:rPr>
        <w:tab/>
        <w:t>SMLUVNÍ STRANY</w:t>
      </w:r>
    </w:p>
    <w:p w:rsidR="00D643F2" w:rsidRPr="00280E14" w:rsidRDefault="00D643F2" w:rsidP="007B526F">
      <w:pPr>
        <w:spacing w:after="0" w:line="300" w:lineRule="exact"/>
        <w:jc w:val="both"/>
        <w:rPr>
          <w:sz w:val="20"/>
          <w:szCs w:val="20"/>
        </w:rPr>
      </w:pPr>
    </w:p>
    <w:p w:rsidR="00FB083E" w:rsidRPr="0059735A" w:rsidRDefault="002641C9" w:rsidP="00FB083E">
      <w:pPr>
        <w:spacing w:after="0" w:line="300" w:lineRule="exact"/>
        <w:jc w:val="both"/>
        <w:rPr>
          <w:sz w:val="20"/>
          <w:szCs w:val="20"/>
        </w:rPr>
      </w:pPr>
      <w:r w:rsidRPr="007B526F">
        <w:t>1/</w:t>
      </w:r>
      <w:r w:rsidRPr="007B526F">
        <w:tab/>
      </w:r>
      <w:r w:rsidR="00FB083E" w:rsidRPr="00990A4A">
        <w:rPr>
          <w:b/>
          <w:sz w:val="20"/>
          <w:szCs w:val="20"/>
        </w:rPr>
        <w:t>Objednatel:</w:t>
      </w:r>
      <w:r w:rsidR="00FB083E" w:rsidRPr="00990A4A">
        <w:rPr>
          <w:sz w:val="20"/>
          <w:szCs w:val="20"/>
        </w:rPr>
        <w:t xml:space="preserve"> </w:t>
      </w:r>
      <w:r w:rsidR="00FB083E" w:rsidRPr="00990A4A">
        <w:rPr>
          <w:sz w:val="20"/>
          <w:szCs w:val="20"/>
        </w:rPr>
        <w:tab/>
      </w:r>
      <w:r w:rsidR="00FB083E" w:rsidRPr="00990A4A">
        <w:rPr>
          <w:sz w:val="20"/>
          <w:szCs w:val="20"/>
        </w:rPr>
        <w:tab/>
      </w:r>
      <w:r w:rsidR="00FB083E" w:rsidRPr="00990A4A">
        <w:rPr>
          <w:sz w:val="20"/>
          <w:szCs w:val="20"/>
        </w:rPr>
        <w:tab/>
      </w:r>
      <w:r w:rsidR="004D010A" w:rsidRPr="0059735A">
        <w:rPr>
          <w:rFonts w:cs="Calibri"/>
          <w:iCs/>
          <w:sz w:val="20"/>
          <w:szCs w:val="20"/>
        </w:rPr>
        <w:t>Regionální muzeum v Mikulově, příspěvková organizace</w:t>
      </w:r>
    </w:p>
    <w:p w:rsidR="00FB083E" w:rsidRPr="0059735A" w:rsidRDefault="00FB083E" w:rsidP="00FB083E">
      <w:pPr>
        <w:spacing w:after="0" w:line="300" w:lineRule="exact"/>
        <w:jc w:val="both"/>
        <w:rPr>
          <w:sz w:val="20"/>
          <w:szCs w:val="20"/>
        </w:rPr>
      </w:pPr>
      <w:r w:rsidRPr="0059735A">
        <w:rPr>
          <w:sz w:val="20"/>
          <w:szCs w:val="20"/>
        </w:rPr>
        <w:tab/>
        <w:t xml:space="preserve">se sídlem: </w:t>
      </w:r>
      <w:r w:rsidRPr="0059735A">
        <w:rPr>
          <w:sz w:val="20"/>
          <w:szCs w:val="20"/>
        </w:rPr>
        <w:tab/>
      </w:r>
      <w:r w:rsidRPr="0059735A">
        <w:rPr>
          <w:sz w:val="20"/>
          <w:szCs w:val="20"/>
        </w:rPr>
        <w:tab/>
      </w:r>
      <w:r w:rsidRPr="0059735A">
        <w:rPr>
          <w:sz w:val="20"/>
          <w:szCs w:val="20"/>
        </w:rPr>
        <w:tab/>
      </w:r>
      <w:r w:rsidR="004D010A" w:rsidRPr="0059735A">
        <w:rPr>
          <w:sz w:val="20"/>
          <w:szCs w:val="20"/>
        </w:rPr>
        <w:t>Zámek 1 / 4, 692 01 Mikulov</w:t>
      </w:r>
    </w:p>
    <w:p w:rsidR="00FB083E" w:rsidRPr="0059735A" w:rsidRDefault="00FB083E" w:rsidP="00FB083E">
      <w:pPr>
        <w:spacing w:after="0" w:line="300" w:lineRule="exact"/>
        <w:jc w:val="both"/>
        <w:rPr>
          <w:sz w:val="20"/>
          <w:szCs w:val="20"/>
        </w:rPr>
      </w:pPr>
      <w:r w:rsidRPr="0059735A">
        <w:rPr>
          <w:sz w:val="20"/>
          <w:szCs w:val="20"/>
        </w:rPr>
        <w:tab/>
        <w:t xml:space="preserve">IČ : </w:t>
      </w:r>
      <w:r w:rsidRPr="0059735A">
        <w:rPr>
          <w:sz w:val="20"/>
          <w:szCs w:val="20"/>
        </w:rPr>
        <w:tab/>
      </w:r>
      <w:r w:rsidRPr="0059735A">
        <w:rPr>
          <w:sz w:val="20"/>
          <w:szCs w:val="20"/>
        </w:rPr>
        <w:tab/>
      </w:r>
      <w:r w:rsidRPr="0059735A">
        <w:rPr>
          <w:sz w:val="20"/>
          <w:szCs w:val="20"/>
        </w:rPr>
        <w:tab/>
      </w:r>
      <w:r w:rsidRPr="0059735A">
        <w:rPr>
          <w:sz w:val="20"/>
          <w:szCs w:val="20"/>
        </w:rPr>
        <w:tab/>
      </w:r>
      <w:r w:rsidR="004D010A" w:rsidRPr="0059735A">
        <w:rPr>
          <w:rFonts w:cs="Calibri"/>
          <w:iCs/>
          <w:sz w:val="20"/>
          <w:szCs w:val="20"/>
        </w:rPr>
        <w:t>00089613</w:t>
      </w:r>
    </w:p>
    <w:p w:rsidR="00FB083E" w:rsidRPr="0059735A" w:rsidRDefault="00FB083E" w:rsidP="00FB083E">
      <w:pPr>
        <w:spacing w:after="0" w:line="300" w:lineRule="exact"/>
        <w:jc w:val="both"/>
        <w:rPr>
          <w:sz w:val="20"/>
          <w:szCs w:val="20"/>
        </w:rPr>
      </w:pPr>
      <w:r w:rsidRPr="0059735A">
        <w:rPr>
          <w:sz w:val="20"/>
          <w:szCs w:val="20"/>
        </w:rPr>
        <w:tab/>
        <w:t>DIČ:</w:t>
      </w:r>
      <w:r w:rsidRPr="0059735A">
        <w:rPr>
          <w:sz w:val="20"/>
          <w:szCs w:val="20"/>
        </w:rPr>
        <w:tab/>
      </w:r>
      <w:r w:rsidRPr="0059735A">
        <w:rPr>
          <w:sz w:val="20"/>
          <w:szCs w:val="20"/>
        </w:rPr>
        <w:tab/>
      </w:r>
      <w:r w:rsidRPr="0059735A">
        <w:rPr>
          <w:sz w:val="20"/>
          <w:szCs w:val="20"/>
        </w:rPr>
        <w:tab/>
      </w:r>
      <w:r w:rsidRPr="0059735A">
        <w:rPr>
          <w:sz w:val="20"/>
          <w:szCs w:val="20"/>
        </w:rPr>
        <w:tab/>
      </w:r>
      <w:r w:rsidR="001A0B6C" w:rsidRPr="0059735A">
        <w:rPr>
          <w:sz w:val="20"/>
          <w:szCs w:val="20"/>
        </w:rPr>
        <w:t>CZ</w:t>
      </w:r>
      <w:r w:rsidR="004D010A" w:rsidRPr="0059735A">
        <w:rPr>
          <w:rFonts w:cs="Calibri"/>
          <w:iCs/>
          <w:sz w:val="20"/>
          <w:szCs w:val="20"/>
        </w:rPr>
        <w:t>00089613</w:t>
      </w:r>
    </w:p>
    <w:p w:rsidR="00FB083E" w:rsidRPr="0059735A" w:rsidRDefault="00FB083E" w:rsidP="00FB083E">
      <w:pPr>
        <w:spacing w:after="0" w:line="300" w:lineRule="exact"/>
        <w:jc w:val="both"/>
        <w:rPr>
          <w:sz w:val="20"/>
          <w:szCs w:val="20"/>
        </w:rPr>
      </w:pPr>
      <w:r w:rsidRPr="0059735A">
        <w:rPr>
          <w:sz w:val="20"/>
          <w:szCs w:val="20"/>
        </w:rPr>
        <w:tab/>
        <w:t xml:space="preserve">zástupce: </w:t>
      </w:r>
      <w:r w:rsidRPr="0059735A">
        <w:rPr>
          <w:sz w:val="20"/>
          <w:szCs w:val="20"/>
        </w:rPr>
        <w:tab/>
      </w:r>
      <w:r w:rsidRPr="0059735A">
        <w:rPr>
          <w:sz w:val="20"/>
          <w:szCs w:val="20"/>
        </w:rPr>
        <w:tab/>
      </w:r>
      <w:r w:rsidRPr="0059735A">
        <w:rPr>
          <w:sz w:val="20"/>
          <w:szCs w:val="20"/>
        </w:rPr>
        <w:tab/>
      </w:r>
      <w:r w:rsidR="004D010A" w:rsidRPr="0059735A">
        <w:rPr>
          <w:rFonts w:cs="Calibri"/>
          <w:iCs/>
          <w:sz w:val="20"/>
          <w:szCs w:val="20"/>
        </w:rPr>
        <w:t xml:space="preserve">Mgr. </w:t>
      </w:r>
      <w:smartTag w:uri="urn:schemas-microsoft-com:office:smarttags" w:element="PersonName">
        <w:smartTagPr>
          <w:attr w:name="ProductID" w:val="Petr Kub￭n"/>
        </w:smartTagPr>
        <w:r w:rsidR="004D010A" w:rsidRPr="0059735A">
          <w:rPr>
            <w:rFonts w:cs="Calibri"/>
            <w:iCs/>
            <w:sz w:val="20"/>
            <w:szCs w:val="20"/>
          </w:rPr>
          <w:t>Petr Kubín</w:t>
        </w:r>
      </w:smartTag>
      <w:r w:rsidR="004D010A" w:rsidRPr="0059735A">
        <w:rPr>
          <w:rFonts w:cs="Calibri"/>
          <w:iCs/>
          <w:sz w:val="20"/>
          <w:szCs w:val="20"/>
        </w:rPr>
        <w:t>, ředitel</w:t>
      </w:r>
    </w:p>
    <w:p w:rsidR="002641C9" w:rsidRPr="0059735A" w:rsidRDefault="00FB083E" w:rsidP="00FB083E">
      <w:pPr>
        <w:spacing w:after="0" w:line="300" w:lineRule="exact"/>
        <w:jc w:val="both"/>
        <w:rPr>
          <w:sz w:val="20"/>
          <w:szCs w:val="20"/>
        </w:rPr>
      </w:pPr>
      <w:r w:rsidRPr="0059735A">
        <w:rPr>
          <w:sz w:val="20"/>
          <w:szCs w:val="20"/>
        </w:rPr>
        <w:tab/>
      </w:r>
      <w:r w:rsidRPr="0059735A">
        <w:rPr>
          <w:sz w:val="20"/>
          <w:szCs w:val="20"/>
        </w:rPr>
        <w:tab/>
      </w:r>
      <w:r w:rsidR="002641C9" w:rsidRPr="0059735A">
        <w:rPr>
          <w:sz w:val="20"/>
          <w:szCs w:val="20"/>
        </w:rPr>
        <w:t>i.</w:t>
      </w:r>
      <w:r w:rsidR="002641C9" w:rsidRPr="0059735A">
        <w:rPr>
          <w:sz w:val="20"/>
          <w:szCs w:val="20"/>
        </w:rPr>
        <w:tab/>
        <w:t>ve věcech smluvních:</w:t>
      </w:r>
      <w:r w:rsidR="002641C9" w:rsidRPr="0059735A">
        <w:rPr>
          <w:sz w:val="20"/>
          <w:szCs w:val="20"/>
        </w:rPr>
        <w:tab/>
      </w:r>
      <w:r w:rsidR="002641C9" w:rsidRPr="0059735A">
        <w:rPr>
          <w:sz w:val="20"/>
          <w:szCs w:val="20"/>
        </w:rPr>
        <w:tab/>
      </w:r>
      <w:r w:rsidR="004D010A" w:rsidRPr="0059735A">
        <w:rPr>
          <w:iCs/>
          <w:sz w:val="20"/>
          <w:szCs w:val="20"/>
        </w:rPr>
        <w:t xml:space="preserve">Mgr. </w:t>
      </w:r>
      <w:smartTag w:uri="urn:schemas-microsoft-com:office:smarttags" w:element="PersonName">
        <w:smartTagPr>
          <w:attr w:name="ProductID" w:val="Petr Kub￭n"/>
        </w:smartTagPr>
        <w:r w:rsidR="004D010A" w:rsidRPr="0059735A">
          <w:rPr>
            <w:iCs/>
            <w:sz w:val="20"/>
            <w:szCs w:val="20"/>
          </w:rPr>
          <w:t>Petr Kubín</w:t>
        </w:r>
      </w:smartTag>
      <w:r w:rsidR="004D010A" w:rsidRPr="0059735A">
        <w:rPr>
          <w:iCs/>
          <w:sz w:val="20"/>
          <w:szCs w:val="20"/>
        </w:rPr>
        <w:t>, ředitel</w:t>
      </w:r>
    </w:p>
    <w:p w:rsidR="002641C9" w:rsidRPr="0059735A" w:rsidRDefault="002641C9" w:rsidP="002B079F">
      <w:pPr>
        <w:spacing w:line="300" w:lineRule="exact"/>
        <w:jc w:val="both"/>
        <w:rPr>
          <w:sz w:val="20"/>
          <w:szCs w:val="20"/>
        </w:rPr>
      </w:pPr>
      <w:r w:rsidRPr="0059735A">
        <w:rPr>
          <w:sz w:val="20"/>
          <w:szCs w:val="20"/>
        </w:rPr>
        <w:tab/>
      </w:r>
      <w:r w:rsidRPr="0059735A">
        <w:rPr>
          <w:sz w:val="20"/>
          <w:szCs w:val="20"/>
        </w:rPr>
        <w:tab/>
      </w:r>
      <w:proofErr w:type="spellStart"/>
      <w:r w:rsidRPr="0059735A">
        <w:rPr>
          <w:sz w:val="20"/>
          <w:szCs w:val="20"/>
        </w:rPr>
        <w:t>ii</w:t>
      </w:r>
      <w:proofErr w:type="spellEnd"/>
      <w:r w:rsidRPr="0059735A">
        <w:rPr>
          <w:sz w:val="20"/>
          <w:szCs w:val="20"/>
        </w:rPr>
        <w:t>.</w:t>
      </w:r>
      <w:r w:rsidRPr="0059735A">
        <w:rPr>
          <w:sz w:val="20"/>
          <w:szCs w:val="20"/>
        </w:rPr>
        <w:tab/>
        <w:t>ve věcech technických:</w:t>
      </w:r>
      <w:r w:rsidRPr="0059735A">
        <w:rPr>
          <w:sz w:val="20"/>
          <w:szCs w:val="20"/>
        </w:rPr>
        <w:tab/>
      </w:r>
      <w:r w:rsidRPr="0059735A">
        <w:rPr>
          <w:sz w:val="20"/>
          <w:szCs w:val="20"/>
        </w:rPr>
        <w:tab/>
      </w:r>
      <w:r w:rsidR="004D010A" w:rsidRPr="0059735A">
        <w:rPr>
          <w:sz w:val="20"/>
          <w:szCs w:val="20"/>
        </w:rPr>
        <w:t>Karel Valenta</w:t>
      </w:r>
    </w:p>
    <w:p w:rsidR="002641C9" w:rsidRPr="00990A4A" w:rsidRDefault="002641C9" w:rsidP="002641C9">
      <w:pPr>
        <w:spacing w:after="0" w:line="300" w:lineRule="exact"/>
        <w:jc w:val="both"/>
        <w:rPr>
          <w:sz w:val="20"/>
          <w:szCs w:val="20"/>
        </w:rPr>
      </w:pPr>
      <w:r w:rsidRPr="00990A4A">
        <w:rPr>
          <w:sz w:val="20"/>
          <w:szCs w:val="20"/>
        </w:rPr>
        <w:tab/>
        <w:t>bankovní spojení:</w:t>
      </w:r>
      <w:r w:rsidRPr="00990A4A">
        <w:rPr>
          <w:sz w:val="20"/>
          <w:szCs w:val="20"/>
        </w:rPr>
        <w:tab/>
      </w:r>
      <w:r w:rsidR="00087224" w:rsidRPr="00280E14">
        <w:rPr>
          <w:sz w:val="20"/>
          <w:szCs w:val="20"/>
        </w:rPr>
        <w:t>***-***/***, ***</w:t>
      </w:r>
    </w:p>
    <w:p w:rsidR="002641C9" w:rsidRPr="00990A4A" w:rsidRDefault="002641C9" w:rsidP="002641C9">
      <w:pPr>
        <w:spacing w:after="0" w:line="300" w:lineRule="exact"/>
        <w:jc w:val="both"/>
        <w:rPr>
          <w:sz w:val="20"/>
          <w:szCs w:val="20"/>
        </w:rPr>
      </w:pPr>
      <w:r w:rsidRPr="00990A4A">
        <w:rPr>
          <w:sz w:val="20"/>
          <w:szCs w:val="20"/>
        </w:rPr>
        <w:tab/>
        <w:t>(dále jen „objednatel“)</w:t>
      </w:r>
    </w:p>
    <w:p w:rsidR="00087224" w:rsidRPr="00280E14" w:rsidRDefault="00087224" w:rsidP="007B526F">
      <w:pPr>
        <w:spacing w:after="0" w:line="300" w:lineRule="exact"/>
        <w:jc w:val="both"/>
        <w:rPr>
          <w:sz w:val="20"/>
          <w:szCs w:val="20"/>
        </w:rPr>
      </w:pPr>
    </w:p>
    <w:p w:rsidR="00160B83" w:rsidRPr="00280E14" w:rsidRDefault="00D643F2" w:rsidP="007B526F">
      <w:pPr>
        <w:spacing w:after="0" w:line="300" w:lineRule="exact"/>
        <w:jc w:val="both"/>
        <w:rPr>
          <w:sz w:val="20"/>
          <w:szCs w:val="20"/>
        </w:rPr>
      </w:pPr>
      <w:r w:rsidRPr="00280E14">
        <w:rPr>
          <w:sz w:val="20"/>
          <w:szCs w:val="20"/>
        </w:rPr>
        <w:t>2/</w:t>
      </w:r>
      <w:r w:rsidRPr="00280E14">
        <w:rPr>
          <w:sz w:val="20"/>
          <w:szCs w:val="20"/>
        </w:rPr>
        <w:tab/>
      </w:r>
      <w:r w:rsidR="00160B83" w:rsidRPr="00990A4A">
        <w:rPr>
          <w:b/>
          <w:sz w:val="20"/>
          <w:szCs w:val="20"/>
        </w:rPr>
        <w:t>Zhotovitel</w:t>
      </w:r>
      <w:r w:rsidR="00160B83" w:rsidRPr="00280E14">
        <w:rPr>
          <w:sz w:val="20"/>
          <w:szCs w:val="20"/>
        </w:rPr>
        <w:t>:</w:t>
      </w:r>
      <w:r w:rsidR="00160B83" w:rsidRPr="00280E14">
        <w:rPr>
          <w:sz w:val="20"/>
          <w:szCs w:val="20"/>
        </w:rPr>
        <w:tab/>
      </w:r>
      <w:r w:rsidR="00160B83" w:rsidRPr="00280E14">
        <w:rPr>
          <w:sz w:val="20"/>
          <w:szCs w:val="20"/>
        </w:rPr>
        <w:tab/>
        <w:t>***</w:t>
      </w:r>
    </w:p>
    <w:p w:rsidR="00160B83" w:rsidRPr="00280E14" w:rsidRDefault="00160B83" w:rsidP="007B526F">
      <w:pPr>
        <w:spacing w:after="0" w:line="300" w:lineRule="exact"/>
        <w:jc w:val="both"/>
        <w:rPr>
          <w:sz w:val="20"/>
          <w:szCs w:val="20"/>
        </w:rPr>
      </w:pPr>
      <w:r w:rsidRPr="00280E14">
        <w:rPr>
          <w:sz w:val="20"/>
          <w:szCs w:val="20"/>
        </w:rPr>
        <w:tab/>
        <w:t>se sídlem:</w:t>
      </w:r>
      <w:r w:rsidRPr="00280E14">
        <w:rPr>
          <w:sz w:val="20"/>
          <w:szCs w:val="20"/>
        </w:rPr>
        <w:tab/>
      </w:r>
      <w:r w:rsidRPr="00280E14">
        <w:rPr>
          <w:sz w:val="20"/>
          <w:szCs w:val="20"/>
        </w:rPr>
        <w:tab/>
        <w:t>***</w:t>
      </w:r>
    </w:p>
    <w:p w:rsidR="00160B83" w:rsidRPr="00280E14" w:rsidRDefault="00160B83" w:rsidP="007B526F">
      <w:pPr>
        <w:spacing w:after="0" w:line="300" w:lineRule="exact"/>
        <w:jc w:val="both"/>
        <w:rPr>
          <w:sz w:val="20"/>
          <w:szCs w:val="20"/>
        </w:rPr>
      </w:pPr>
      <w:r w:rsidRPr="00280E14">
        <w:rPr>
          <w:sz w:val="20"/>
          <w:szCs w:val="20"/>
        </w:rPr>
        <w:tab/>
        <w:t>IČ / DIČ:</w:t>
      </w:r>
      <w:r w:rsidRPr="00280E14">
        <w:rPr>
          <w:sz w:val="20"/>
          <w:szCs w:val="20"/>
        </w:rPr>
        <w:tab/>
      </w:r>
      <w:r w:rsidRPr="00280E14">
        <w:rPr>
          <w:sz w:val="20"/>
          <w:szCs w:val="20"/>
        </w:rPr>
        <w:tab/>
        <w:t>*** / ***</w:t>
      </w:r>
    </w:p>
    <w:p w:rsidR="00964D7B" w:rsidRPr="00280E14" w:rsidRDefault="00160B83" w:rsidP="007B526F">
      <w:pPr>
        <w:spacing w:after="0" w:line="300" w:lineRule="exact"/>
        <w:jc w:val="both"/>
        <w:rPr>
          <w:sz w:val="20"/>
          <w:szCs w:val="20"/>
        </w:rPr>
      </w:pPr>
      <w:r w:rsidRPr="00280E14">
        <w:rPr>
          <w:sz w:val="20"/>
          <w:szCs w:val="20"/>
        </w:rPr>
        <w:tab/>
      </w:r>
      <w:r w:rsidR="00964D7B" w:rsidRPr="00280E14">
        <w:rPr>
          <w:sz w:val="20"/>
          <w:szCs w:val="20"/>
        </w:rPr>
        <w:t xml:space="preserve">zapsán v obchodím rejstříku vedeném *** pod </w:t>
      </w:r>
      <w:proofErr w:type="spellStart"/>
      <w:r w:rsidR="00964D7B" w:rsidRPr="00280E14">
        <w:rPr>
          <w:sz w:val="20"/>
          <w:szCs w:val="20"/>
        </w:rPr>
        <w:t>sp</w:t>
      </w:r>
      <w:proofErr w:type="spellEnd"/>
      <w:r w:rsidR="00964D7B" w:rsidRPr="00280E14">
        <w:rPr>
          <w:sz w:val="20"/>
          <w:szCs w:val="20"/>
        </w:rPr>
        <w:t>. zn. ***</w:t>
      </w:r>
    </w:p>
    <w:p w:rsidR="00160B83" w:rsidRPr="00280E14" w:rsidRDefault="00160B83" w:rsidP="00964D7B">
      <w:pPr>
        <w:spacing w:after="0" w:line="300" w:lineRule="exact"/>
        <w:ind w:firstLine="708"/>
        <w:jc w:val="both"/>
        <w:rPr>
          <w:sz w:val="20"/>
          <w:szCs w:val="20"/>
        </w:rPr>
      </w:pPr>
      <w:r w:rsidRPr="00280E14">
        <w:rPr>
          <w:sz w:val="20"/>
          <w:szCs w:val="20"/>
        </w:rPr>
        <w:t>zástupce:</w:t>
      </w:r>
    </w:p>
    <w:p w:rsidR="00160B83" w:rsidRPr="00280E14" w:rsidRDefault="00160B83" w:rsidP="007B526F">
      <w:pPr>
        <w:spacing w:after="0" w:line="300" w:lineRule="exact"/>
        <w:ind w:left="708" w:firstLine="708"/>
        <w:jc w:val="both"/>
        <w:rPr>
          <w:sz w:val="20"/>
          <w:szCs w:val="20"/>
        </w:rPr>
      </w:pPr>
      <w:r w:rsidRPr="00280E14">
        <w:rPr>
          <w:sz w:val="20"/>
          <w:szCs w:val="20"/>
        </w:rPr>
        <w:t>i.</w:t>
      </w:r>
      <w:r w:rsidRPr="00280E14">
        <w:rPr>
          <w:sz w:val="20"/>
          <w:szCs w:val="20"/>
        </w:rPr>
        <w:tab/>
        <w:t>ve věcech smluvních:</w:t>
      </w:r>
      <w:r w:rsidRPr="00280E14">
        <w:rPr>
          <w:sz w:val="20"/>
          <w:szCs w:val="20"/>
        </w:rPr>
        <w:tab/>
      </w:r>
      <w:r w:rsidRPr="00280E14">
        <w:rPr>
          <w:sz w:val="20"/>
          <w:szCs w:val="20"/>
        </w:rPr>
        <w:tab/>
        <w:t>***</w:t>
      </w:r>
    </w:p>
    <w:p w:rsidR="00160B83" w:rsidRPr="00280E14" w:rsidRDefault="00160B83" w:rsidP="007B526F">
      <w:pPr>
        <w:spacing w:after="0" w:line="300" w:lineRule="exact"/>
        <w:jc w:val="both"/>
        <w:rPr>
          <w:sz w:val="20"/>
          <w:szCs w:val="20"/>
        </w:rPr>
      </w:pPr>
      <w:r w:rsidRPr="00280E14">
        <w:rPr>
          <w:sz w:val="20"/>
          <w:szCs w:val="20"/>
        </w:rPr>
        <w:tab/>
      </w:r>
      <w:r w:rsidRPr="00280E14">
        <w:rPr>
          <w:sz w:val="20"/>
          <w:szCs w:val="20"/>
        </w:rPr>
        <w:tab/>
      </w:r>
      <w:proofErr w:type="spellStart"/>
      <w:r w:rsidRPr="00280E14">
        <w:rPr>
          <w:sz w:val="20"/>
          <w:szCs w:val="20"/>
        </w:rPr>
        <w:t>ii</w:t>
      </w:r>
      <w:proofErr w:type="spellEnd"/>
      <w:r w:rsidRPr="00280E14">
        <w:rPr>
          <w:sz w:val="20"/>
          <w:szCs w:val="20"/>
        </w:rPr>
        <w:t>.</w:t>
      </w:r>
      <w:r w:rsidRPr="00280E14">
        <w:rPr>
          <w:sz w:val="20"/>
          <w:szCs w:val="20"/>
        </w:rPr>
        <w:tab/>
        <w:t>ve věcech technických:</w:t>
      </w:r>
      <w:r w:rsidRPr="00280E14">
        <w:rPr>
          <w:sz w:val="20"/>
          <w:szCs w:val="20"/>
        </w:rPr>
        <w:tab/>
      </w:r>
      <w:r w:rsidRPr="00280E14">
        <w:rPr>
          <w:sz w:val="20"/>
          <w:szCs w:val="20"/>
        </w:rPr>
        <w:tab/>
        <w:t>***</w:t>
      </w:r>
    </w:p>
    <w:p w:rsidR="00160B83" w:rsidRPr="00280E14" w:rsidRDefault="00160B83" w:rsidP="00F11BA5">
      <w:pPr>
        <w:spacing w:after="0" w:line="300" w:lineRule="exact"/>
        <w:jc w:val="both"/>
        <w:rPr>
          <w:sz w:val="20"/>
          <w:szCs w:val="20"/>
        </w:rPr>
      </w:pPr>
      <w:r w:rsidRPr="00280E14">
        <w:rPr>
          <w:sz w:val="20"/>
          <w:szCs w:val="20"/>
        </w:rPr>
        <w:tab/>
        <w:t>bankovní spojení:</w:t>
      </w:r>
      <w:r w:rsidRPr="00280E14">
        <w:rPr>
          <w:sz w:val="20"/>
          <w:szCs w:val="20"/>
        </w:rPr>
        <w:tab/>
        <w:t>***-***/***, ***</w:t>
      </w:r>
    </w:p>
    <w:p w:rsidR="00160B83" w:rsidRDefault="00160B83" w:rsidP="00F11BA5">
      <w:pPr>
        <w:spacing w:after="0" w:line="300" w:lineRule="exact"/>
        <w:jc w:val="both"/>
        <w:rPr>
          <w:sz w:val="20"/>
          <w:szCs w:val="20"/>
        </w:rPr>
      </w:pPr>
      <w:r w:rsidRPr="00280E14">
        <w:rPr>
          <w:sz w:val="20"/>
          <w:szCs w:val="20"/>
        </w:rPr>
        <w:tab/>
        <w:t>(dále jen „zhotovitel“)</w:t>
      </w:r>
    </w:p>
    <w:p w:rsidR="00194474" w:rsidRDefault="00194474" w:rsidP="00F11BA5">
      <w:pPr>
        <w:spacing w:after="0" w:line="300" w:lineRule="exact"/>
        <w:jc w:val="both"/>
        <w:rPr>
          <w:sz w:val="20"/>
          <w:szCs w:val="20"/>
        </w:rPr>
      </w:pPr>
      <w:r>
        <w:rPr>
          <w:sz w:val="20"/>
          <w:szCs w:val="20"/>
        </w:rPr>
        <w:tab/>
        <w:t>Technický stavební dozor:</w:t>
      </w:r>
    </w:p>
    <w:p w:rsidR="0035180D" w:rsidRDefault="0035180D" w:rsidP="00F11BA5">
      <w:pPr>
        <w:spacing w:after="0" w:line="300" w:lineRule="exact"/>
        <w:jc w:val="both"/>
        <w:rPr>
          <w:sz w:val="20"/>
          <w:szCs w:val="20"/>
        </w:rPr>
      </w:pPr>
    </w:p>
    <w:p w:rsidR="00F11BA5" w:rsidRPr="00280E14" w:rsidRDefault="00F11BA5" w:rsidP="00F11BA5">
      <w:pPr>
        <w:spacing w:after="0" w:line="300" w:lineRule="exact"/>
        <w:ind w:left="705" w:hanging="705"/>
        <w:jc w:val="both"/>
        <w:rPr>
          <w:sz w:val="20"/>
          <w:szCs w:val="20"/>
        </w:rPr>
      </w:pPr>
      <w:r w:rsidRPr="00280E14">
        <w:rPr>
          <w:sz w:val="20"/>
          <w:szCs w:val="20"/>
        </w:rPr>
        <w:t>3/</w:t>
      </w:r>
      <w:r w:rsidRPr="00280E14">
        <w:rPr>
          <w:sz w:val="20"/>
          <w:szCs w:val="20"/>
        </w:rPr>
        <w:tab/>
        <w:t xml:space="preserve">Objednatel </w:t>
      </w:r>
      <w:r w:rsidR="001C5966" w:rsidRPr="00280E14">
        <w:rPr>
          <w:sz w:val="20"/>
          <w:szCs w:val="20"/>
        </w:rPr>
        <w:t>je právnickou osobou, založenou a existující podle právních předpisů České republiky. Objednatel tímto prohlašuje</w:t>
      </w:r>
      <w:r w:rsidRPr="00280E14">
        <w:rPr>
          <w:sz w:val="20"/>
          <w:szCs w:val="20"/>
        </w:rPr>
        <w:t>, že má právní osobnost, aby plnil závazky, vyplývající z </w:t>
      </w:r>
      <w:r w:rsidR="001C5966" w:rsidRPr="00280E14">
        <w:rPr>
          <w:sz w:val="20"/>
          <w:szCs w:val="20"/>
        </w:rPr>
        <w:t>této</w:t>
      </w:r>
      <w:r w:rsidRPr="00280E14">
        <w:rPr>
          <w:sz w:val="20"/>
          <w:szCs w:val="20"/>
        </w:rPr>
        <w:t xml:space="preserve"> </w:t>
      </w:r>
      <w:r w:rsidR="001C5966" w:rsidRPr="00280E14">
        <w:rPr>
          <w:sz w:val="20"/>
          <w:szCs w:val="20"/>
        </w:rPr>
        <w:t>s</w:t>
      </w:r>
      <w:r w:rsidRPr="00280E14">
        <w:rPr>
          <w:sz w:val="20"/>
          <w:szCs w:val="20"/>
        </w:rPr>
        <w:t>mlouvy a že neexistují žádné právní překážky, které by bránily či omezovaly plnění jeho závazků.</w:t>
      </w:r>
    </w:p>
    <w:p w:rsidR="00F11BA5" w:rsidRPr="00280E14" w:rsidRDefault="00F11BA5" w:rsidP="00F11BA5">
      <w:pPr>
        <w:spacing w:after="0" w:line="300" w:lineRule="exact"/>
        <w:jc w:val="both"/>
        <w:rPr>
          <w:sz w:val="20"/>
          <w:szCs w:val="20"/>
        </w:rPr>
      </w:pPr>
    </w:p>
    <w:p w:rsidR="0086548F" w:rsidRDefault="00F11BA5" w:rsidP="007F2BDA">
      <w:pPr>
        <w:spacing w:after="0" w:line="300" w:lineRule="exact"/>
        <w:ind w:left="705" w:hanging="705"/>
        <w:jc w:val="both"/>
        <w:rPr>
          <w:rFonts w:cs="Calibri"/>
          <w:sz w:val="20"/>
          <w:szCs w:val="20"/>
        </w:rPr>
      </w:pPr>
      <w:r w:rsidRPr="00280E14">
        <w:rPr>
          <w:sz w:val="20"/>
          <w:szCs w:val="20"/>
        </w:rPr>
        <w:t>4/</w:t>
      </w:r>
      <w:r w:rsidRPr="00280E14">
        <w:rPr>
          <w:sz w:val="20"/>
          <w:szCs w:val="20"/>
        </w:rPr>
        <w:tab/>
        <w:t>Zhotovitel tímto prohlašuje, že má právní osobnost k tomu, aby splnil závazky, vyplývající z </w:t>
      </w:r>
      <w:r w:rsidR="00705DA0">
        <w:rPr>
          <w:sz w:val="20"/>
          <w:szCs w:val="20"/>
        </w:rPr>
        <w:t>této</w:t>
      </w:r>
      <w:r w:rsidRPr="00280E14">
        <w:rPr>
          <w:sz w:val="20"/>
          <w:szCs w:val="20"/>
        </w:rPr>
        <w:t xml:space="preserve"> </w:t>
      </w:r>
      <w:r w:rsidR="00705DA0">
        <w:rPr>
          <w:sz w:val="20"/>
          <w:szCs w:val="20"/>
        </w:rPr>
        <w:t>s</w:t>
      </w:r>
      <w:r w:rsidRPr="00280E14">
        <w:rPr>
          <w:sz w:val="20"/>
          <w:szCs w:val="20"/>
        </w:rPr>
        <w:t>mlouvy a že neexistují žádné právní překážky, které by bránily, či omezovaly plnění jeho závazků a že uzavřením</w:t>
      </w:r>
      <w:r w:rsidR="00966D56">
        <w:rPr>
          <w:sz w:val="20"/>
          <w:szCs w:val="20"/>
        </w:rPr>
        <w:t xml:space="preserve"> této</w:t>
      </w:r>
      <w:r w:rsidRPr="00280E14">
        <w:rPr>
          <w:sz w:val="20"/>
          <w:szCs w:val="20"/>
        </w:rPr>
        <w:t xml:space="preserve"> </w:t>
      </w:r>
      <w:r w:rsidR="00966D56">
        <w:rPr>
          <w:sz w:val="20"/>
          <w:szCs w:val="20"/>
        </w:rPr>
        <w:t>s</w:t>
      </w:r>
      <w:r w:rsidRPr="00280E14">
        <w:rPr>
          <w:sz w:val="20"/>
          <w:szCs w:val="20"/>
        </w:rPr>
        <w:t xml:space="preserve">mlouvy nedojde k porušení žádného obecně závazného předpisu. Zhotovitel současně prohlašuje, že se dostatečným způsobem seznámil se záměry </w:t>
      </w:r>
      <w:r w:rsidR="001C5966" w:rsidRPr="00280E14">
        <w:rPr>
          <w:sz w:val="20"/>
          <w:szCs w:val="20"/>
        </w:rPr>
        <w:t>o</w:t>
      </w:r>
      <w:r w:rsidRPr="00280E14">
        <w:rPr>
          <w:sz w:val="20"/>
          <w:szCs w:val="20"/>
        </w:rPr>
        <w:t xml:space="preserve">bjednatele ohledně přípravy </w:t>
      </w:r>
      <w:r w:rsidRPr="00280E14">
        <w:rPr>
          <w:sz w:val="20"/>
          <w:szCs w:val="20"/>
        </w:rPr>
        <w:lastRenderedPageBreak/>
        <w:t xml:space="preserve">a realizace stavby specifikované v následujících ustanoveních této </w:t>
      </w:r>
      <w:r w:rsidR="001C5966" w:rsidRPr="00280E14">
        <w:rPr>
          <w:sz w:val="20"/>
          <w:szCs w:val="20"/>
        </w:rPr>
        <w:t>s</w:t>
      </w:r>
      <w:r w:rsidRPr="00280E14">
        <w:rPr>
          <w:sz w:val="20"/>
          <w:szCs w:val="20"/>
        </w:rPr>
        <w:t>mlouvy</w:t>
      </w:r>
      <w:r w:rsidR="00C21D12" w:rsidRPr="00280E14">
        <w:rPr>
          <w:sz w:val="20"/>
          <w:szCs w:val="20"/>
        </w:rPr>
        <w:t xml:space="preserve">, </w:t>
      </w:r>
      <w:r w:rsidRPr="00280E14">
        <w:rPr>
          <w:sz w:val="20"/>
          <w:szCs w:val="20"/>
        </w:rPr>
        <w:t>a že na základě tohoto zjištění přistupuje k </w:t>
      </w:r>
      <w:r w:rsidRPr="00280E14">
        <w:rPr>
          <w:rFonts w:cs="Calibri"/>
          <w:sz w:val="20"/>
          <w:szCs w:val="20"/>
        </w:rPr>
        <w:t xml:space="preserve">uzavření </w:t>
      </w:r>
      <w:r w:rsidR="001B203F">
        <w:rPr>
          <w:rFonts w:cs="Calibri"/>
          <w:sz w:val="20"/>
          <w:szCs w:val="20"/>
        </w:rPr>
        <w:t>této</w:t>
      </w:r>
      <w:r w:rsidRPr="00280E14">
        <w:rPr>
          <w:rFonts w:cs="Calibri"/>
          <w:sz w:val="20"/>
          <w:szCs w:val="20"/>
        </w:rPr>
        <w:t xml:space="preserve"> </w:t>
      </w:r>
      <w:r w:rsidR="00966D56">
        <w:rPr>
          <w:rFonts w:cs="Calibri"/>
          <w:sz w:val="20"/>
          <w:szCs w:val="20"/>
        </w:rPr>
        <w:t>s</w:t>
      </w:r>
      <w:r w:rsidRPr="00280E14">
        <w:rPr>
          <w:rFonts w:cs="Calibri"/>
          <w:sz w:val="20"/>
          <w:szCs w:val="20"/>
        </w:rPr>
        <w:t>mlouvy.</w:t>
      </w:r>
    </w:p>
    <w:p w:rsidR="001C5451" w:rsidRPr="00280E14" w:rsidRDefault="001C5451" w:rsidP="007F2BDA">
      <w:pPr>
        <w:spacing w:after="0" w:line="300" w:lineRule="exact"/>
        <w:ind w:left="705" w:hanging="705"/>
        <w:jc w:val="both"/>
        <w:rPr>
          <w:rFonts w:cs="Calibri"/>
          <w:sz w:val="20"/>
          <w:szCs w:val="20"/>
        </w:rPr>
      </w:pPr>
    </w:p>
    <w:p w:rsidR="0086548F" w:rsidRPr="00A163DD" w:rsidRDefault="00D5135A" w:rsidP="00C21D12">
      <w:pPr>
        <w:spacing w:after="0" w:line="300" w:lineRule="exact"/>
        <w:jc w:val="center"/>
        <w:rPr>
          <w:rFonts w:cs="Calibri"/>
          <w:b/>
          <w:sz w:val="25"/>
          <w:szCs w:val="25"/>
        </w:rPr>
      </w:pPr>
      <w:r w:rsidRPr="00A163DD">
        <w:rPr>
          <w:rFonts w:cs="Calibri"/>
          <w:b/>
          <w:sz w:val="25"/>
          <w:szCs w:val="25"/>
        </w:rPr>
        <w:t>II.</w:t>
      </w:r>
      <w:r w:rsidRPr="00A163DD">
        <w:rPr>
          <w:rFonts w:cs="Calibri"/>
          <w:b/>
          <w:sz w:val="25"/>
          <w:szCs w:val="25"/>
        </w:rPr>
        <w:tab/>
      </w:r>
      <w:r w:rsidR="001C5966">
        <w:rPr>
          <w:rFonts w:cs="Calibri"/>
          <w:b/>
          <w:sz w:val="25"/>
          <w:szCs w:val="25"/>
        </w:rPr>
        <w:t>ÚVODNÍ UJEDNÁNÍ</w:t>
      </w:r>
    </w:p>
    <w:p w:rsidR="005E2308" w:rsidRPr="00280E14" w:rsidRDefault="005E2308" w:rsidP="00A163DD">
      <w:pPr>
        <w:spacing w:after="0" w:line="300" w:lineRule="exact"/>
        <w:jc w:val="both"/>
        <w:rPr>
          <w:rFonts w:cs="Calibri"/>
          <w:sz w:val="20"/>
          <w:szCs w:val="20"/>
        </w:rPr>
      </w:pPr>
    </w:p>
    <w:p w:rsidR="008F3B5A" w:rsidRDefault="001C3010" w:rsidP="00D80F0B">
      <w:pPr>
        <w:spacing w:after="0" w:line="300" w:lineRule="exact"/>
        <w:ind w:left="703" w:hanging="703"/>
        <w:jc w:val="both"/>
        <w:rPr>
          <w:rFonts w:cs="Calibri"/>
          <w:i/>
          <w:sz w:val="20"/>
          <w:szCs w:val="20"/>
        </w:rPr>
      </w:pPr>
      <w:r w:rsidRPr="00280E14">
        <w:rPr>
          <w:rFonts w:cs="Calibri"/>
          <w:sz w:val="20"/>
          <w:szCs w:val="20"/>
        </w:rPr>
        <w:t>1/</w:t>
      </w:r>
      <w:r w:rsidRPr="00280E14">
        <w:rPr>
          <w:rFonts w:cs="Calibri"/>
          <w:sz w:val="20"/>
          <w:szCs w:val="20"/>
        </w:rPr>
        <w:tab/>
      </w:r>
      <w:r w:rsidR="00A163DD" w:rsidRPr="002641C9">
        <w:rPr>
          <w:rFonts w:cs="Calibri"/>
          <w:sz w:val="20"/>
          <w:szCs w:val="20"/>
        </w:rPr>
        <w:t>Účelem této smlouvy je dosažení realizace</w:t>
      </w:r>
      <w:r w:rsidR="00BB5C5B" w:rsidRPr="002641C9">
        <w:rPr>
          <w:rFonts w:cs="Calibri"/>
          <w:sz w:val="20"/>
          <w:szCs w:val="20"/>
        </w:rPr>
        <w:t xml:space="preserve"> a úspěšného provedení stavby „</w:t>
      </w:r>
      <w:r w:rsidR="00B22CD4" w:rsidRPr="00B22CD4">
        <w:rPr>
          <w:b/>
          <w:bCs/>
          <w:sz w:val="20"/>
        </w:rPr>
        <w:t>Dům přírody Pálavy</w:t>
      </w:r>
      <w:r w:rsidR="00194474" w:rsidRPr="00194474">
        <w:rPr>
          <w:bCs/>
          <w:sz w:val="20"/>
        </w:rPr>
        <w:t>“</w:t>
      </w:r>
      <w:r w:rsidR="00A163DD" w:rsidRPr="002641C9">
        <w:rPr>
          <w:rFonts w:cs="Calibri"/>
          <w:sz w:val="20"/>
          <w:szCs w:val="20"/>
        </w:rPr>
        <w:t xml:space="preserve"> včas, řádně a kvalitně za sjednanou smluvní cenu, podle podmínek této smlouvy, jejích součástí a v souladu s podmínkami příslušného projektu tak, aby byly naplněny veškeré požadavky a podmínky pro úspěšné čerpání poskytnuté finanční podpory ve formě účelové dotace v</w:t>
      </w:r>
      <w:r w:rsidR="00B22CD4">
        <w:rPr>
          <w:rFonts w:cs="Calibri"/>
          <w:sz w:val="20"/>
          <w:szCs w:val="20"/>
        </w:rPr>
        <w:t xml:space="preserve"> rámci </w:t>
      </w:r>
      <w:r w:rsidR="00B22CD4" w:rsidRPr="00B22CD4">
        <w:rPr>
          <w:sz w:val="20"/>
        </w:rPr>
        <w:t>Operačního programu Životní prostředí</w:t>
      </w:r>
      <w:r w:rsidR="00B22CD4" w:rsidRPr="00B22CD4">
        <w:rPr>
          <w:rFonts w:cs="Calibri"/>
          <w:sz w:val="18"/>
          <w:szCs w:val="20"/>
        </w:rPr>
        <w:t xml:space="preserve"> </w:t>
      </w:r>
      <w:r w:rsidR="00C477E4">
        <w:rPr>
          <w:rFonts w:cs="Calibri"/>
          <w:sz w:val="20"/>
          <w:szCs w:val="20"/>
        </w:rPr>
        <w:t xml:space="preserve">, </w:t>
      </w:r>
      <w:proofErr w:type="spellStart"/>
      <w:r w:rsidR="00C477E4" w:rsidRPr="00C477E4">
        <w:rPr>
          <w:rFonts w:cs="Calibri"/>
          <w:b/>
          <w:sz w:val="20"/>
          <w:szCs w:val="20"/>
        </w:rPr>
        <w:t>reg</w:t>
      </w:r>
      <w:proofErr w:type="spellEnd"/>
      <w:r w:rsidR="00C477E4" w:rsidRPr="00C477E4">
        <w:rPr>
          <w:rFonts w:cs="Calibri"/>
          <w:b/>
          <w:sz w:val="20"/>
          <w:szCs w:val="20"/>
        </w:rPr>
        <w:t xml:space="preserve">. č. </w:t>
      </w:r>
      <w:r w:rsidR="00194474" w:rsidRPr="00194474">
        <w:rPr>
          <w:rFonts w:cs="Calibri"/>
          <w:b/>
          <w:sz w:val="20"/>
          <w:szCs w:val="20"/>
        </w:rPr>
        <w:t>CZ.05.4.27/0.0/0.0/18_106/0008947</w:t>
      </w:r>
      <w:r w:rsidR="00A163DD" w:rsidRPr="00194474">
        <w:rPr>
          <w:rFonts w:cs="Calibri"/>
          <w:sz w:val="20"/>
          <w:szCs w:val="20"/>
        </w:rPr>
        <w:t>.</w:t>
      </w:r>
      <w:r w:rsidR="00A163DD" w:rsidRPr="002641C9">
        <w:rPr>
          <w:rFonts w:cs="Calibri"/>
          <w:sz w:val="20"/>
          <w:szCs w:val="20"/>
        </w:rPr>
        <w:t xml:space="preserve"> Zhotovitel je povinen řídit se všemi předpisy, které stanoví podmínky pro poskytnutí a čerpání dotace</w:t>
      </w:r>
      <w:r w:rsidR="00A163DD" w:rsidRPr="00280E14">
        <w:rPr>
          <w:rFonts w:cs="Calibri"/>
          <w:sz w:val="20"/>
          <w:szCs w:val="20"/>
        </w:rPr>
        <w:t>.</w:t>
      </w:r>
      <w:r w:rsidR="00BB5C5B">
        <w:rPr>
          <w:rFonts w:cs="Calibri"/>
          <w:sz w:val="20"/>
          <w:szCs w:val="20"/>
        </w:rPr>
        <w:t xml:space="preserve"> </w:t>
      </w:r>
    </w:p>
    <w:p w:rsidR="002641C9" w:rsidRPr="002641C9" w:rsidRDefault="002641C9" w:rsidP="00D80F0B">
      <w:pPr>
        <w:spacing w:after="0" w:line="300" w:lineRule="exact"/>
        <w:ind w:left="703" w:hanging="703"/>
        <w:jc w:val="both"/>
        <w:rPr>
          <w:rFonts w:cs="Calibri"/>
          <w:sz w:val="20"/>
          <w:szCs w:val="20"/>
        </w:rPr>
      </w:pPr>
    </w:p>
    <w:p w:rsidR="002641C9" w:rsidRPr="002641C9" w:rsidRDefault="008F3B5A" w:rsidP="002641C9">
      <w:pPr>
        <w:spacing w:after="0" w:line="300" w:lineRule="exact"/>
        <w:ind w:left="703" w:hanging="703"/>
        <w:jc w:val="both"/>
        <w:rPr>
          <w:rFonts w:cs="Calibri"/>
          <w:sz w:val="20"/>
          <w:szCs w:val="20"/>
        </w:rPr>
      </w:pPr>
      <w:r w:rsidRPr="002641C9">
        <w:rPr>
          <w:rFonts w:cs="Calibri"/>
          <w:sz w:val="20"/>
          <w:szCs w:val="20"/>
        </w:rPr>
        <w:t>2/</w:t>
      </w:r>
      <w:r w:rsidRPr="002641C9">
        <w:rPr>
          <w:rFonts w:cs="Calibri"/>
          <w:sz w:val="20"/>
          <w:szCs w:val="20"/>
        </w:rPr>
        <w:tab/>
        <w:t>Objednatel a zhotovitel uzavřeli tuto smlouvu o dílo v důsledku skutečnosti, že nabídka zhotovitele byla objednatelem, jako zadavatelem</w:t>
      </w:r>
      <w:r w:rsidR="00F938DC" w:rsidRPr="002641C9">
        <w:rPr>
          <w:rFonts w:cs="Calibri"/>
          <w:sz w:val="20"/>
          <w:szCs w:val="20"/>
        </w:rPr>
        <w:t>,</w:t>
      </w:r>
      <w:r w:rsidRPr="002641C9">
        <w:rPr>
          <w:rFonts w:cs="Calibri"/>
          <w:sz w:val="20"/>
          <w:szCs w:val="20"/>
        </w:rPr>
        <w:t xml:space="preserve"> vybrána </w:t>
      </w:r>
      <w:r w:rsidR="00087224">
        <w:rPr>
          <w:rFonts w:cs="Calibri"/>
          <w:sz w:val="20"/>
          <w:szCs w:val="20"/>
        </w:rPr>
        <w:t>v</w:t>
      </w:r>
      <w:r w:rsidR="009615B7">
        <w:rPr>
          <w:rFonts w:cs="Calibri"/>
          <w:sz w:val="20"/>
          <w:szCs w:val="20"/>
        </w:rPr>
        <w:t xml:space="preserve"> zadávacím</w:t>
      </w:r>
      <w:r w:rsidR="00F938DC" w:rsidRPr="002641C9">
        <w:rPr>
          <w:rFonts w:cs="Calibri"/>
          <w:sz w:val="20"/>
          <w:szCs w:val="20"/>
        </w:rPr>
        <w:t xml:space="preserve"> řízení na veřejnou zakázku</w:t>
      </w:r>
      <w:r w:rsidRPr="002641C9">
        <w:rPr>
          <w:rFonts w:cs="Calibri"/>
          <w:sz w:val="20"/>
          <w:szCs w:val="20"/>
        </w:rPr>
        <w:t xml:space="preserve"> s názvem „</w:t>
      </w:r>
      <w:r w:rsidR="00B22CD4" w:rsidRPr="00B22CD4">
        <w:rPr>
          <w:b/>
          <w:bCs/>
          <w:sz w:val="20"/>
        </w:rPr>
        <w:t>Dům přírody Pálavy</w:t>
      </w:r>
      <w:r w:rsidRPr="002641C9">
        <w:rPr>
          <w:rFonts w:cs="Calibri"/>
          <w:sz w:val="20"/>
          <w:szCs w:val="20"/>
        </w:rPr>
        <w:t>“</w:t>
      </w:r>
      <w:r w:rsidR="001F5927" w:rsidRPr="002641C9">
        <w:rPr>
          <w:rFonts w:cs="Calibri"/>
          <w:sz w:val="20"/>
          <w:szCs w:val="20"/>
        </w:rPr>
        <w:t xml:space="preserve"> (dále jen „veřejná zakázka“)</w:t>
      </w:r>
      <w:r w:rsidR="00F938DC" w:rsidRPr="002641C9">
        <w:rPr>
          <w:rFonts w:cs="Calibri"/>
          <w:sz w:val="20"/>
          <w:szCs w:val="20"/>
        </w:rPr>
        <w:t>,</w:t>
      </w:r>
      <w:r w:rsidRPr="002641C9">
        <w:rPr>
          <w:rFonts w:cs="Calibri"/>
          <w:sz w:val="20"/>
          <w:szCs w:val="20"/>
        </w:rPr>
        <w:t xml:space="preserve"> jako nabídka nejvhodnější</w:t>
      </w:r>
      <w:r w:rsidR="00F938DC" w:rsidRPr="002641C9">
        <w:rPr>
          <w:rFonts w:cs="Calibri"/>
          <w:sz w:val="20"/>
          <w:szCs w:val="20"/>
        </w:rPr>
        <w:t xml:space="preserve">. </w:t>
      </w:r>
      <w:r w:rsidR="00D80F0B" w:rsidRPr="002641C9">
        <w:rPr>
          <w:rFonts w:cs="Calibri"/>
          <w:sz w:val="20"/>
          <w:szCs w:val="20"/>
        </w:rPr>
        <w:t xml:space="preserve">Veřejná zakázka byla zadána </w:t>
      </w:r>
      <w:r w:rsidR="00B82B46">
        <w:rPr>
          <w:rFonts w:cs="Calibri"/>
          <w:sz w:val="20"/>
          <w:szCs w:val="20"/>
        </w:rPr>
        <w:t>podle</w:t>
      </w:r>
      <w:r w:rsidR="002641C9" w:rsidRPr="002641C9">
        <w:rPr>
          <w:rFonts w:cs="Calibri"/>
          <w:sz w:val="20"/>
          <w:szCs w:val="20"/>
        </w:rPr>
        <w:t xml:space="preserve"> </w:t>
      </w:r>
      <w:r w:rsidR="00B22CD4">
        <w:rPr>
          <w:rFonts w:cs="Calibri"/>
          <w:sz w:val="20"/>
          <w:szCs w:val="20"/>
        </w:rPr>
        <w:t>zákona č. 134/2016 Sb.</w:t>
      </w:r>
    </w:p>
    <w:p w:rsidR="00FB42E8" w:rsidRPr="00280E14" w:rsidRDefault="00FB42E8" w:rsidP="002641C9">
      <w:pPr>
        <w:spacing w:after="0" w:line="300" w:lineRule="exact"/>
        <w:jc w:val="both"/>
        <w:rPr>
          <w:rFonts w:cs="Calibri"/>
          <w:sz w:val="20"/>
          <w:szCs w:val="20"/>
        </w:rPr>
      </w:pPr>
    </w:p>
    <w:p w:rsidR="00FB42E8" w:rsidRPr="00280E14" w:rsidRDefault="00FB42E8" w:rsidP="00FB42E8">
      <w:pPr>
        <w:spacing w:after="0" w:line="300" w:lineRule="exact"/>
        <w:ind w:left="703" w:hanging="703"/>
        <w:jc w:val="both"/>
        <w:rPr>
          <w:rFonts w:cs="Calibri"/>
          <w:sz w:val="20"/>
          <w:szCs w:val="20"/>
        </w:rPr>
      </w:pPr>
      <w:r w:rsidRPr="00280E14">
        <w:rPr>
          <w:rFonts w:cs="Calibri"/>
          <w:sz w:val="20"/>
          <w:szCs w:val="20"/>
        </w:rPr>
        <w:t>3/</w:t>
      </w:r>
      <w:r w:rsidRPr="00280E14">
        <w:rPr>
          <w:rFonts w:cs="Calibri"/>
          <w:sz w:val="20"/>
          <w:szCs w:val="20"/>
        </w:rPr>
        <w:tab/>
        <w:t>Pro účely této smlouvy:</w:t>
      </w:r>
    </w:p>
    <w:p w:rsidR="00FB42E8" w:rsidRPr="00280E14" w:rsidRDefault="00FB42E8" w:rsidP="00FB42E8">
      <w:pPr>
        <w:pStyle w:val="Default"/>
        <w:spacing w:line="300" w:lineRule="exact"/>
        <w:ind w:left="1418" w:hanging="713"/>
        <w:jc w:val="both"/>
        <w:rPr>
          <w:rFonts w:ascii="Calibri" w:hAnsi="Calibri"/>
          <w:sz w:val="20"/>
          <w:szCs w:val="20"/>
        </w:rPr>
      </w:pPr>
      <w:r w:rsidRPr="00280E14">
        <w:rPr>
          <w:rFonts w:ascii="Calibri" w:hAnsi="Calibri" w:cs="Calibri"/>
          <w:sz w:val="20"/>
          <w:szCs w:val="20"/>
        </w:rPr>
        <w:t>a/</w:t>
      </w:r>
      <w:r w:rsidRPr="00280E14">
        <w:rPr>
          <w:rFonts w:ascii="Calibri" w:hAnsi="Calibri" w:cs="Calibri"/>
          <w:sz w:val="20"/>
          <w:szCs w:val="20"/>
        </w:rPr>
        <w:tab/>
      </w:r>
      <w:r w:rsidRPr="00280E14">
        <w:rPr>
          <w:rFonts w:ascii="Calibri" w:hAnsi="Calibri"/>
          <w:sz w:val="20"/>
          <w:szCs w:val="20"/>
        </w:rPr>
        <w:t>objednatelem je zadavatel po uzavření smlouvy na plnění veřejné zakázky nebo zakázky;</w:t>
      </w:r>
    </w:p>
    <w:p w:rsidR="00FB42E8" w:rsidRPr="00280E14" w:rsidRDefault="00FB42E8" w:rsidP="00FB42E8">
      <w:pPr>
        <w:pStyle w:val="Default"/>
        <w:spacing w:line="300" w:lineRule="exact"/>
        <w:ind w:left="1418" w:hanging="713"/>
        <w:jc w:val="both"/>
        <w:rPr>
          <w:rFonts w:ascii="Calibri" w:hAnsi="Calibri"/>
          <w:sz w:val="20"/>
          <w:szCs w:val="20"/>
        </w:rPr>
      </w:pPr>
      <w:r w:rsidRPr="00280E14">
        <w:rPr>
          <w:rFonts w:ascii="Calibri" w:hAnsi="Calibri"/>
          <w:sz w:val="20"/>
          <w:szCs w:val="20"/>
        </w:rPr>
        <w:t>b/</w:t>
      </w:r>
      <w:r w:rsidRPr="00280E14">
        <w:rPr>
          <w:rFonts w:ascii="Calibri" w:hAnsi="Calibri"/>
          <w:sz w:val="20"/>
          <w:szCs w:val="20"/>
        </w:rPr>
        <w:tab/>
        <w:t xml:space="preserve">zhotovitelem je dodavatel po uzavření smlouvy na plnění veřejné zakázky nebo zakázky; </w:t>
      </w:r>
    </w:p>
    <w:p w:rsidR="00FB42E8" w:rsidRPr="00280E14" w:rsidRDefault="00FB42E8" w:rsidP="00FB42E8">
      <w:pPr>
        <w:pStyle w:val="Default"/>
        <w:spacing w:line="300" w:lineRule="exact"/>
        <w:ind w:left="1418" w:hanging="713"/>
        <w:jc w:val="both"/>
        <w:rPr>
          <w:rFonts w:ascii="Calibri" w:hAnsi="Calibri"/>
          <w:sz w:val="20"/>
          <w:szCs w:val="20"/>
        </w:rPr>
      </w:pPr>
      <w:r w:rsidRPr="00280E14">
        <w:rPr>
          <w:rFonts w:ascii="Calibri" w:hAnsi="Calibri"/>
          <w:sz w:val="20"/>
          <w:szCs w:val="20"/>
        </w:rPr>
        <w:t>c/</w:t>
      </w:r>
      <w:r w:rsidRPr="00280E14">
        <w:rPr>
          <w:rFonts w:ascii="Calibri" w:hAnsi="Calibri"/>
          <w:sz w:val="20"/>
          <w:szCs w:val="20"/>
        </w:rPr>
        <w:tab/>
        <w:t xml:space="preserve">podzhotovitelem je </w:t>
      </w:r>
      <w:r w:rsidR="00087224">
        <w:rPr>
          <w:rFonts w:ascii="Calibri" w:hAnsi="Calibri"/>
          <w:sz w:val="20"/>
          <w:szCs w:val="20"/>
        </w:rPr>
        <w:t>pod</w:t>
      </w:r>
      <w:r w:rsidRPr="00280E14">
        <w:rPr>
          <w:rFonts w:ascii="Calibri" w:hAnsi="Calibri"/>
          <w:sz w:val="20"/>
          <w:szCs w:val="20"/>
        </w:rPr>
        <w:t xml:space="preserve">dodavatel po uzavření smlouvy na plnění veřejné zakázky nebo zakázky; </w:t>
      </w:r>
    </w:p>
    <w:p w:rsidR="00FB42E8" w:rsidRPr="00EA34ED" w:rsidRDefault="00FB42E8" w:rsidP="00EA34ED">
      <w:pPr>
        <w:pStyle w:val="Default"/>
        <w:spacing w:line="300" w:lineRule="exact"/>
        <w:ind w:left="1417" w:hanging="714"/>
        <w:jc w:val="both"/>
        <w:rPr>
          <w:rFonts w:ascii="Calibri" w:hAnsi="Calibri" w:cs="Calibri"/>
          <w:sz w:val="20"/>
          <w:szCs w:val="20"/>
        </w:rPr>
      </w:pPr>
      <w:r w:rsidRPr="00280E14">
        <w:rPr>
          <w:rFonts w:ascii="Calibri" w:hAnsi="Calibri"/>
          <w:sz w:val="20"/>
          <w:szCs w:val="20"/>
        </w:rPr>
        <w:t>d/</w:t>
      </w:r>
      <w:r w:rsidRPr="00280E14">
        <w:rPr>
          <w:rFonts w:ascii="Calibri" w:hAnsi="Calibri"/>
          <w:sz w:val="20"/>
          <w:szCs w:val="20"/>
        </w:rPr>
        <w:tab/>
        <w:t xml:space="preserve">příslušnou </w:t>
      </w:r>
      <w:r w:rsidRPr="00EA34ED">
        <w:rPr>
          <w:rFonts w:ascii="Calibri" w:hAnsi="Calibri" w:cs="Calibri"/>
          <w:sz w:val="20"/>
          <w:szCs w:val="20"/>
        </w:rPr>
        <w:t>dokumentací je</w:t>
      </w:r>
      <w:r w:rsidR="00A82252" w:rsidRPr="00EA34ED">
        <w:rPr>
          <w:rFonts w:ascii="Calibri" w:hAnsi="Calibri" w:cs="Calibri"/>
          <w:sz w:val="20"/>
          <w:szCs w:val="20"/>
        </w:rPr>
        <w:t xml:space="preserve"> (projektová)</w:t>
      </w:r>
      <w:r w:rsidRPr="00EA34ED">
        <w:rPr>
          <w:rFonts w:ascii="Calibri" w:hAnsi="Calibri" w:cs="Calibri"/>
          <w:sz w:val="20"/>
          <w:szCs w:val="20"/>
        </w:rPr>
        <w:t xml:space="preserve"> dokumentace zpracovaná v rozsahu stanoveném jiným právním předpisem (vyhláškou č. </w:t>
      </w:r>
      <w:r w:rsidR="00D72579">
        <w:rPr>
          <w:rFonts w:ascii="Calibri" w:hAnsi="Calibri" w:cs="Calibri"/>
          <w:sz w:val="20"/>
          <w:szCs w:val="20"/>
        </w:rPr>
        <w:t xml:space="preserve">169/2016 Sb., </w:t>
      </w:r>
      <w:r w:rsidR="00D72579" w:rsidRPr="00D72579">
        <w:rPr>
          <w:rFonts w:ascii="Calibri" w:hAnsi="Calibri" w:cs="Calibri"/>
          <w:sz w:val="20"/>
          <w:szCs w:val="20"/>
        </w:rPr>
        <w:t>o stanovení rozsahu dokumentace veřejné zakázky na stavební práce a soupisu stavebních prací, dodávek a služeb s výkazem výměr</w:t>
      </w:r>
      <w:r w:rsidRPr="00EA34ED">
        <w:rPr>
          <w:rFonts w:ascii="Calibri" w:hAnsi="Calibri" w:cs="Calibri"/>
          <w:sz w:val="20"/>
          <w:szCs w:val="20"/>
        </w:rPr>
        <w:t>)</w:t>
      </w:r>
      <w:r w:rsidR="00CF67A9" w:rsidRPr="00EA34ED">
        <w:rPr>
          <w:rFonts w:ascii="Calibri" w:hAnsi="Calibri" w:cs="Calibri"/>
          <w:sz w:val="20"/>
          <w:szCs w:val="20"/>
        </w:rPr>
        <w:t>;</w:t>
      </w:r>
      <w:r w:rsidRPr="00EA34ED">
        <w:rPr>
          <w:rFonts w:ascii="Calibri" w:hAnsi="Calibri" w:cs="Calibri"/>
          <w:sz w:val="20"/>
          <w:szCs w:val="20"/>
        </w:rPr>
        <w:t xml:space="preserve"> </w:t>
      </w:r>
    </w:p>
    <w:p w:rsidR="00FB42E8" w:rsidRPr="00280E14" w:rsidRDefault="00FB42E8" w:rsidP="00EA34ED">
      <w:pPr>
        <w:pStyle w:val="Default"/>
        <w:spacing w:line="300" w:lineRule="exact"/>
        <w:ind w:left="1417" w:hanging="714"/>
        <w:jc w:val="both"/>
        <w:rPr>
          <w:rFonts w:ascii="Calibri" w:hAnsi="Calibri"/>
          <w:sz w:val="20"/>
          <w:szCs w:val="20"/>
        </w:rPr>
      </w:pPr>
      <w:r w:rsidRPr="00EA34ED">
        <w:rPr>
          <w:rFonts w:ascii="Calibri" w:hAnsi="Calibri" w:cs="Calibri"/>
          <w:sz w:val="20"/>
          <w:szCs w:val="20"/>
        </w:rPr>
        <w:t>e/</w:t>
      </w:r>
      <w:r w:rsidRPr="00EA34ED">
        <w:rPr>
          <w:rFonts w:ascii="Calibri" w:hAnsi="Calibri" w:cs="Calibri"/>
          <w:sz w:val="20"/>
          <w:szCs w:val="20"/>
        </w:rPr>
        <w:tab/>
        <w:t>položkovým rozpočtem je zhotovitelem oceněný soupis stavebních prací dodávek a služeb, v němž jsou zhotovitelem uvedeny jednotkové</w:t>
      </w:r>
      <w:r w:rsidRPr="00280E14">
        <w:rPr>
          <w:rFonts w:ascii="Calibri" w:hAnsi="Calibri"/>
          <w:sz w:val="20"/>
          <w:szCs w:val="20"/>
        </w:rPr>
        <w:t xml:space="preserve"> ceny u všech položek stavebních prací dodávek a služeb a jejich celkové ceny pro zadavatelem vymezené množství. </w:t>
      </w:r>
      <w:r w:rsidR="00447558" w:rsidRPr="00447558">
        <w:rPr>
          <w:rFonts w:ascii="Calibri" w:hAnsi="Calibri"/>
          <w:sz w:val="20"/>
          <w:szCs w:val="20"/>
        </w:rPr>
        <w:t xml:space="preserve">Položkový rozpočet musí být předložen ve formátu </w:t>
      </w:r>
      <w:proofErr w:type="spellStart"/>
      <w:r w:rsidR="00447558" w:rsidRPr="00447558">
        <w:rPr>
          <w:rFonts w:ascii="Calibri" w:hAnsi="Calibri"/>
          <w:sz w:val="20"/>
          <w:szCs w:val="20"/>
        </w:rPr>
        <w:t>pdf</w:t>
      </w:r>
      <w:proofErr w:type="spellEnd"/>
      <w:r w:rsidR="00447558" w:rsidRPr="00447558">
        <w:rPr>
          <w:rFonts w:ascii="Calibri" w:hAnsi="Calibri"/>
          <w:sz w:val="20"/>
          <w:szCs w:val="20"/>
        </w:rPr>
        <w:t xml:space="preserve"> a v elektronické podobě, ve formátu .</w:t>
      </w:r>
      <w:proofErr w:type="spellStart"/>
      <w:r w:rsidR="00447558" w:rsidRPr="00447558">
        <w:rPr>
          <w:rFonts w:ascii="Calibri" w:hAnsi="Calibri"/>
          <w:sz w:val="20"/>
          <w:szCs w:val="20"/>
        </w:rPr>
        <w:t>esoupis</w:t>
      </w:r>
      <w:proofErr w:type="spellEnd"/>
      <w:r w:rsidR="00447558" w:rsidRPr="00447558">
        <w:rPr>
          <w:rFonts w:ascii="Calibri" w:hAnsi="Calibri"/>
          <w:sz w:val="20"/>
          <w:szCs w:val="20"/>
        </w:rPr>
        <w:t>, .xc4, Excel VZ nebo v obdobném výstupu z rozpočtového softwaru.</w:t>
      </w:r>
    </w:p>
    <w:p w:rsidR="00D72579" w:rsidRPr="0059735A" w:rsidRDefault="00FB42E8" w:rsidP="002641C9">
      <w:pPr>
        <w:pStyle w:val="Default"/>
        <w:spacing w:line="300" w:lineRule="exact"/>
        <w:jc w:val="both"/>
        <w:rPr>
          <w:rFonts w:ascii="Calibri" w:hAnsi="Calibri"/>
          <w:sz w:val="20"/>
          <w:szCs w:val="20"/>
        </w:rPr>
      </w:pPr>
      <w:r w:rsidRPr="00280E14">
        <w:rPr>
          <w:rFonts w:ascii="Calibri" w:hAnsi="Calibri"/>
          <w:sz w:val="20"/>
          <w:szCs w:val="20"/>
        </w:rPr>
        <w:t xml:space="preserve"> </w:t>
      </w:r>
    </w:p>
    <w:p w:rsidR="00D5135A" w:rsidRPr="007B526F" w:rsidRDefault="00D5135A" w:rsidP="00C21D12">
      <w:pPr>
        <w:spacing w:after="0" w:line="300" w:lineRule="exact"/>
        <w:jc w:val="center"/>
        <w:rPr>
          <w:b/>
          <w:sz w:val="25"/>
          <w:szCs w:val="25"/>
        </w:rPr>
      </w:pPr>
      <w:r w:rsidRPr="007B526F">
        <w:rPr>
          <w:b/>
          <w:sz w:val="25"/>
          <w:szCs w:val="25"/>
        </w:rPr>
        <w:t>III.</w:t>
      </w:r>
      <w:r w:rsidRPr="007B526F">
        <w:rPr>
          <w:b/>
          <w:sz w:val="25"/>
          <w:szCs w:val="25"/>
        </w:rPr>
        <w:tab/>
        <w:t>PŘEDMĚT SMLOUVY</w:t>
      </w:r>
    </w:p>
    <w:p w:rsidR="005E2308" w:rsidRPr="00280E14" w:rsidRDefault="005E2308" w:rsidP="007B526F">
      <w:pPr>
        <w:spacing w:after="0" w:line="300" w:lineRule="exact"/>
        <w:ind w:left="705" w:hanging="705"/>
        <w:jc w:val="both"/>
        <w:rPr>
          <w:sz w:val="20"/>
          <w:szCs w:val="20"/>
        </w:rPr>
      </w:pPr>
    </w:p>
    <w:p w:rsidR="00037791" w:rsidRPr="00280E14" w:rsidRDefault="00D5135A" w:rsidP="007B526F">
      <w:pPr>
        <w:spacing w:after="0" w:line="300" w:lineRule="exact"/>
        <w:ind w:left="705" w:hanging="705"/>
        <w:jc w:val="both"/>
        <w:rPr>
          <w:sz w:val="20"/>
          <w:szCs w:val="20"/>
        </w:rPr>
      </w:pPr>
      <w:r w:rsidRPr="00280E14">
        <w:rPr>
          <w:sz w:val="20"/>
          <w:szCs w:val="20"/>
        </w:rPr>
        <w:t>1/</w:t>
      </w:r>
      <w:r w:rsidRPr="00280E14">
        <w:rPr>
          <w:sz w:val="20"/>
          <w:szCs w:val="20"/>
        </w:rPr>
        <w:tab/>
      </w:r>
      <w:r w:rsidR="00037791" w:rsidRPr="00280E14">
        <w:rPr>
          <w:sz w:val="20"/>
          <w:szCs w:val="20"/>
        </w:rPr>
        <w:t>Touto smlouvou se zhotovitel zavazuje provést na svůj náklad a nebezpečí pro objednatele dílo, jehož rozsah je stanoven dále v této smlouvě, a objednatel se zavazuje provedené dílo převzít a zaplatit za něj cenu ve výši a způsobem uvedeným dále v této smlouvě.</w:t>
      </w:r>
    </w:p>
    <w:p w:rsidR="00B82B46" w:rsidRPr="00280E14" w:rsidRDefault="00B82B46" w:rsidP="0059735A">
      <w:pPr>
        <w:spacing w:after="0" w:line="300" w:lineRule="exact"/>
        <w:rPr>
          <w:sz w:val="20"/>
          <w:szCs w:val="20"/>
        </w:rPr>
      </w:pPr>
    </w:p>
    <w:p w:rsidR="00037791" w:rsidRPr="007B526F" w:rsidRDefault="00037791" w:rsidP="00C21D12">
      <w:pPr>
        <w:spacing w:after="0" w:line="300" w:lineRule="exact"/>
        <w:ind w:left="705" w:hanging="705"/>
        <w:jc w:val="center"/>
      </w:pPr>
      <w:r w:rsidRPr="007B526F">
        <w:rPr>
          <w:b/>
          <w:sz w:val="25"/>
          <w:szCs w:val="25"/>
        </w:rPr>
        <w:t>IV.</w:t>
      </w:r>
      <w:r w:rsidRPr="007B526F">
        <w:rPr>
          <w:b/>
          <w:sz w:val="25"/>
          <w:szCs w:val="25"/>
        </w:rPr>
        <w:tab/>
        <w:t>ROZSAH DÍLA</w:t>
      </w:r>
    </w:p>
    <w:p w:rsidR="005E2308" w:rsidRPr="00597F61" w:rsidRDefault="005E2308" w:rsidP="007B526F">
      <w:pPr>
        <w:spacing w:after="0" w:line="300" w:lineRule="exact"/>
        <w:ind w:left="705" w:hanging="705"/>
        <w:jc w:val="both"/>
        <w:rPr>
          <w:sz w:val="20"/>
          <w:szCs w:val="20"/>
        </w:rPr>
      </w:pPr>
    </w:p>
    <w:p w:rsidR="00CF4C06" w:rsidRPr="00597F61" w:rsidRDefault="00037791" w:rsidP="007B526F">
      <w:pPr>
        <w:spacing w:after="0" w:line="300" w:lineRule="exact"/>
        <w:ind w:left="705" w:hanging="705"/>
        <w:jc w:val="both"/>
        <w:rPr>
          <w:rFonts w:cs="Calibri"/>
          <w:sz w:val="20"/>
          <w:szCs w:val="20"/>
        </w:rPr>
      </w:pPr>
      <w:r w:rsidRPr="00597F61">
        <w:rPr>
          <w:sz w:val="20"/>
          <w:szCs w:val="20"/>
        </w:rPr>
        <w:t>1/</w:t>
      </w:r>
      <w:r w:rsidRPr="00597F61">
        <w:rPr>
          <w:sz w:val="20"/>
          <w:szCs w:val="20"/>
        </w:rPr>
        <w:tab/>
      </w:r>
      <w:r w:rsidRPr="00597F61">
        <w:rPr>
          <w:rFonts w:cs="Calibri"/>
          <w:sz w:val="20"/>
          <w:szCs w:val="20"/>
        </w:rPr>
        <w:t xml:space="preserve">Předmětem </w:t>
      </w:r>
      <w:r w:rsidR="00937F3C" w:rsidRPr="00597F61">
        <w:rPr>
          <w:rFonts w:cs="Calibri"/>
          <w:sz w:val="20"/>
          <w:szCs w:val="20"/>
        </w:rPr>
        <w:t>díla je</w:t>
      </w:r>
      <w:r w:rsidR="00072600" w:rsidRPr="00597F61">
        <w:rPr>
          <w:rFonts w:cs="Calibri"/>
          <w:sz w:val="20"/>
          <w:szCs w:val="20"/>
        </w:rPr>
        <w:t xml:space="preserve"> </w:t>
      </w:r>
      <w:r w:rsidR="00194474" w:rsidRPr="00194474">
        <w:rPr>
          <w:rFonts w:cs="Calibri"/>
          <w:sz w:val="20"/>
          <w:szCs w:val="20"/>
        </w:rPr>
        <w:t>provedení stavebních prací spočívajících v rekonstrukci stávajícího objektu RMM v Dolních Věstonicích, kde se nyní nachází Archeologické muzeum. Objekt bude rovněž rozšířen a to nejen v interiéru, ale i v exteriéru. Expozice bude interaktivní a bude vhodná pro individuální návštěvníky i organizované skupiny napříč všemi generacemi.</w:t>
      </w:r>
      <w:r w:rsidR="00194474">
        <w:rPr>
          <w:rFonts w:cs="Calibri"/>
          <w:sz w:val="20"/>
          <w:szCs w:val="20"/>
        </w:rPr>
        <w:t xml:space="preserve"> </w:t>
      </w:r>
      <w:r w:rsidR="00194474" w:rsidRPr="00194474">
        <w:rPr>
          <w:rFonts w:cs="Calibri"/>
          <w:sz w:val="20"/>
          <w:szCs w:val="20"/>
        </w:rPr>
        <w:t xml:space="preserve">Podrobnější informace jsou uvedeny v projektové dokumentaci zpracované společností </w:t>
      </w:r>
      <w:proofErr w:type="spellStart"/>
      <w:r w:rsidR="00194474" w:rsidRPr="00194474">
        <w:rPr>
          <w:rFonts w:cs="Calibri"/>
          <w:sz w:val="20"/>
          <w:szCs w:val="20"/>
        </w:rPr>
        <w:t>desk</w:t>
      </w:r>
      <w:proofErr w:type="spellEnd"/>
      <w:r w:rsidR="00194474" w:rsidRPr="00194474">
        <w:rPr>
          <w:rFonts w:cs="Calibri"/>
          <w:sz w:val="20"/>
          <w:szCs w:val="20"/>
        </w:rPr>
        <w:t xml:space="preserve"> architekti s.r.o., se sídlem Dukelských Hrdinů </w:t>
      </w:r>
      <w:r w:rsidR="00194474" w:rsidRPr="00194474">
        <w:rPr>
          <w:rFonts w:cs="Calibri"/>
          <w:sz w:val="20"/>
          <w:szCs w:val="20"/>
        </w:rPr>
        <w:lastRenderedPageBreak/>
        <w:t xml:space="preserve">969/6, 170 00 Praha, zodpovědný projektant </w:t>
      </w:r>
      <w:proofErr w:type="spellStart"/>
      <w:r w:rsidR="00194474" w:rsidRPr="00194474">
        <w:rPr>
          <w:rFonts w:cs="Calibri"/>
          <w:sz w:val="20"/>
          <w:szCs w:val="20"/>
        </w:rPr>
        <w:t>Ing.arch</w:t>
      </w:r>
      <w:proofErr w:type="spellEnd"/>
      <w:r w:rsidR="00194474" w:rsidRPr="00194474">
        <w:rPr>
          <w:rFonts w:cs="Calibri"/>
          <w:sz w:val="20"/>
          <w:szCs w:val="20"/>
        </w:rPr>
        <w:t xml:space="preserve">. Jakub </w:t>
      </w:r>
      <w:proofErr w:type="spellStart"/>
      <w:r w:rsidR="00194474" w:rsidRPr="00194474">
        <w:rPr>
          <w:rFonts w:cs="Calibri"/>
          <w:sz w:val="20"/>
          <w:szCs w:val="20"/>
        </w:rPr>
        <w:t>Děnge</w:t>
      </w:r>
      <w:proofErr w:type="spellEnd"/>
      <w:r w:rsidR="00194474" w:rsidRPr="00194474">
        <w:rPr>
          <w:rFonts w:cs="Calibri"/>
          <w:sz w:val="20"/>
          <w:szCs w:val="20"/>
        </w:rPr>
        <w:t>, ČKA 4421</w:t>
      </w:r>
      <w:r w:rsidR="00194474">
        <w:rPr>
          <w:rFonts w:cs="Calibri"/>
          <w:sz w:val="20"/>
          <w:szCs w:val="20"/>
        </w:rPr>
        <w:t xml:space="preserve">. </w:t>
      </w:r>
      <w:r w:rsidR="00194474" w:rsidRPr="008E6769">
        <w:rPr>
          <w:rFonts w:cs="Calibri"/>
          <w:sz w:val="20"/>
          <w:szCs w:val="20"/>
        </w:rPr>
        <w:t>Projektová dokumentace tvoří přílohu č. 1 k této smlouvě a její nedílnou součást.</w:t>
      </w:r>
    </w:p>
    <w:p w:rsidR="00CF4C06" w:rsidRPr="00597F61" w:rsidRDefault="00CF4C06" w:rsidP="007B526F">
      <w:pPr>
        <w:spacing w:after="0" w:line="300" w:lineRule="exact"/>
        <w:ind w:left="705" w:hanging="705"/>
        <w:jc w:val="both"/>
        <w:rPr>
          <w:rFonts w:cs="Calibri"/>
          <w:sz w:val="20"/>
          <w:szCs w:val="20"/>
        </w:rPr>
      </w:pPr>
    </w:p>
    <w:p w:rsidR="00937F3C" w:rsidRPr="00597F61" w:rsidRDefault="00CF4C06" w:rsidP="007B526F">
      <w:pPr>
        <w:spacing w:after="0" w:line="300" w:lineRule="exact"/>
        <w:ind w:left="705" w:hanging="705"/>
        <w:jc w:val="both"/>
        <w:rPr>
          <w:rFonts w:cs="Calibri"/>
          <w:sz w:val="20"/>
          <w:szCs w:val="20"/>
        </w:rPr>
      </w:pPr>
      <w:r w:rsidRPr="00597F61">
        <w:rPr>
          <w:rFonts w:cs="Calibri"/>
          <w:sz w:val="20"/>
          <w:szCs w:val="20"/>
        </w:rPr>
        <w:t>2/</w:t>
      </w:r>
      <w:r w:rsidRPr="00597F61">
        <w:rPr>
          <w:rFonts w:cs="Calibri"/>
          <w:sz w:val="20"/>
          <w:szCs w:val="20"/>
        </w:rPr>
        <w:tab/>
        <w:t>R</w:t>
      </w:r>
      <w:r w:rsidR="00937F3C" w:rsidRPr="00597F61">
        <w:rPr>
          <w:rFonts w:cs="Calibri"/>
          <w:sz w:val="20"/>
          <w:szCs w:val="20"/>
        </w:rPr>
        <w:t>ozsah</w:t>
      </w:r>
      <w:r w:rsidRPr="00597F61">
        <w:rPr>
          <w:rFonts w:cs="Calibri"/>
          <w:sz w:val="20"/>
          <w:szCs w:val="20"/>
        </w:rPr>
        <w:t xml:space="preserve"> předmětu díla</w:t>
      </w:r>
      <w:r w:rsidR="00937F3C" w:rsidRPr="00597F61">
        <w:rPr>
          <w:rFonts w:cs="Calibri"/>
          <w:sz w:val="20"/>
          <w:szCs w:val="20"/>
        </w:rPr>
        <w:t>, včetně technických a uživatelských standardů, je vymezen:</w:t>
      </w:r>
    </w:p>
    <w:p w:rsidR="00937F3C" w:rsidRPr="00597F61" w:rsidRDefault="005540F2" w:rsidP="007B526F">
      <w:pPr>
        <w:spacing w:after="0" w:line="300" w:lineRule="exact"/>
        <w:ind w:left="1416" w:hanging="711"/>
        <w:jc w:val="both"/>
        <w:rPr>
          <w:rFonts w:cs="Calibri"/>
          <w:sz w:val="20"/>
          <w:szCs w:val="20"/>
        </w:rPr>
      </w:pPr>
      <w:r w:rsidRPr="00597F61">
        <w:rPr>
          <w:rFonts w:cs="Calibri"/>
          <w:sz w:val="20"/>
          <w:szCs w:val="20"/>
        </w:rPr>
        <w:t>a/</w:t>
      </w:r>
      <w:r w:rsidR="00937F3C" w:rsidRPr="00597F61">
        <w:rPr>
          <w:rFonts w:cs="Calibri"/>
          <w:sz w:val="20"/>
          <w:szCs w:val="20"/>
        </w:rPr>
        <w:tab/>
      </w:r>
      <w:r w:rsidR="00CC40BE" w:rsidRPr="00597F61">
        <w:rPr>
          <w:rFonts w:cs="Calibri"/>
          <w:sz w:val="20"/>
          <w:szCs w:val="20"/>
        </w:rPr>
        <w:t>touto smlouvou</w:t>
      </w:r>
      <w:r w:rsidR="006127BF" w:rsidRPr="00597F61">
        <w:rPr>
          <w:rFonts w:cs="Calibri"/>
          <w:sz w:val="20"/>
          <w:szCs w:val="20"/>
        </w:rPr>
        <w:t>;</w:t>
      </w:r>
    </w:p>
    <w:p w:rsidR="002641C9" w:rsidRPr="002641C9" w:rsidRDefault="005540F2" w:rsidP="002641C9">
      <w:pPr>
        <w:spacing w:after="0" w:line="300" w:lineRule="exact"/>
        <w:ind w:left="1416" w:hanging="711"/>
        <w:jc w:val="both"/>
        <w:rPr>
          <w:rFonts w:cs="Calibri"/>
          <w:sz w:val="20"/>
          <w:szCs w:val="20"/>
        </w:rPr>
      </w:pPr>
      <w:r w:rsidRPr="00597F61">
        <w:rPr>
          <w:rFonts w:cs="Calibri"/>
          <w:sz w:val="20"/>
          <w:szCs w:val="20"/>
        </w:rPr>
        <w:t>b/</w:t>
      </w:r>
      <w:r w:rsidR="00937F3C" w:rsidRPr="00597F61">
        <w:rPr>
          <w:rFonts w:cs="Calibri"/>
          <w:sz w:val="20"/>
          <w:szCs w:val="20"/>
        </w:rPr>
        <w:tab/>
      </w:r>
      <w:r w:rsidR="006127BF" w:rsidRPr="002641C9">
        <w:rPr>
          <w:rFonts w:cs="Calibri"/>
          <w:sz w:val="20"/>
          <w:szCs w:val="20"/>
        </w:rPr>
        <w:t>p</w:t>
      </w:r>
      <w:r w:rsidR="00CC40BE" w:rsidRPr="002641C9">
        <w:rPr>
          <w:rFonts w:cs="Calibri"/>
          <w:sz w:val="20"/>
          <w:szCs w:val="20"/>
        </w:rPr>
        <w:t xml:space="preserve">odmínkami </w:t>
      </w:r>
      <w:r w:rsidR="00AB21BA">
        <w:rPr>
          <w:rFonts w:cs="Calibri"/>
          <w:sz w:val="20"/>
          <w:szCs w:val="20"/>
        </w:rPr>
        <w:t>zadávacího</w:t>
      </w:r>
      <w:r w:rsidR="00CC40BE" w:rsidRPr="002641C9">
        <w:rPr>
          <w:rFonts w:cs="Calibri"/>
          <w:sz w:val="20"/>
          <w:szCs w:val="20"/>
        </w:rPr>
        <w:t xml:space="preserve"> řízení na veřejnou zakázku (dále jen „zadávací dokumentace</w:t>
      </w:r>
      <w:r w:rsidR="006127BF" w:rsidRPr="002641C9">
        <w:rPr>
          <w:rFonts w:cs="Calibri"/>
          <w:sz w:val="20"/>
          <w:szCs w:val="20"/>
        </w:rPr>
        <w:t>“), přičemž n</w:t>
      </w:r>
      <w:r w:rsidR="0045576F" w:rsidRPr="002641C9">
        <w:rPr>
          <w:rFonts w:cs="Calibri"/>
          <w:sz w:val="20"/>
          <w:szCs w:val="20"/>
        </w:rPr>
        <w:t xml:space="preserve">edílnou součástí zadávací dokumentace jsou její přílohy, </w:t>
      </w:r>
      <w:r w:rsidR="006127BF" w:rsidRPr="008E6769">
        <w:rPr>
          <w:rFonts w:cs="Calibri"/>
          <w:sz w:val="20"/>
          <w:szCs w:val="20"/>
        </w:rPr>
        <w:t>především pak</w:t>
      </w:r>
      <w:r w:rsidR="0045576F" w:rsidRPr="008E6769">
        <w:rPr>
          <w:rFonts w:cs="Calibri"/>
          <w:sz w:val="20"/>
          <w:szCs w:val="20"/>
        </w:rPr>
        <w:t xml:space="preserve"> Projektová dokumentace pro provádění stavby (dále jen „projekt</w:t>
      </w:r>
      <w:r w:rsidR="00B66F46" w:rsidRPr="008E6769">
        <w:rPr>
          <w:rFonts w:cs="Calibri"/>
          <w:sz w:val="20"/>
          <w:szCs w:val="20"/>
        </w:rPr>
        <w:t>ová dokumentace</w:t>
      </w:r>
      <w:r w:rsidR="0045576F" w:rsidRPr="008E6769">
        <w:rPr>
          <w:rFonts w:cs="Calibri"/>
          <w:sz w:val="20"/>
          <w:szCs w:val="20"/>
        </w:rPr>
        <w:t xml:space="preserve">“) </w:t>
      </w:r>
      <w:r w:rsidR="002641C9" w:rsidRPr="008E6769">
        <w:rPr>
          <w:rFonts w:cs="Calibri"/>
          <w:sz w:val="20"/>
          <w:szCs w:val="20"/>
        </w:rPr>
        <w:t xml:space="preserve">zpracovaná </w:t>
      </w:r>
      <w:r w:rsidR="00B22CD4" w:rsidRPr="00B22CD4">
        <w:rPr>
          <w:sz w:val="20"/>
          <w:szCs w:val="20"/>
        </w:rPr>
        <w:t xml:space="preserve">společností </w:t>
      </w:r>
      <w:proofErr w:type="spellStart"/>
      <w:r w:rsidR="00B22CD4" w:rsidRPr="00B22CD4">
        <w:rPr>
          <w:rFonts w:cs="TimesNewRomanPS-BoldMT"/>
          <w:bCs/>
          <w:sz w:val="20"/>
          <w:szCs w:val="20"/>
        </w:rPr>
        <w:t>desk</w:t>
      </w:r>
      <w:proofErr w:type="spellEnd"/>
      <w:r w:rsidR="00B22CD4" w:rsidRPr="00B22CD4">
        <w:rPr>
          <w:rFonts w:cs="TimesNewRomanPS-BoldMT"/>
          <w:bCs/>
          <w:sz w:val="20"/>
          <w:szCs w:val="20"/>
        </w:rPr>
        <w:t xml:space="preserve"> </w:t>
      </w:r>
      <w:r w:rsidR="00B22CD4" w:rsidRPr="00B22CD4">
        <w:rPr>
          <w:rFonts w:cs="TimesNewRomanPSMT"/>
          <w:sz w:val="20"/>
          <w:szCs w:val="20"/>
        </w:rPr>
        <w:t xml:space="preserve">architekti s.r.o., se sídlem Dukelských Hrdinů 969/6, 170 00 Praha, zodpovědný projektant </w:t>
      </w:r>
      <w:proofErr w:type="spellStart"/>
      <w:r w:rsidR="00B22CD4" w:rsidRPr="00B22CD4">
        <w:rPr>
          <w:rFonts w:cs="TimesNewRomanPSMT"/>
          <w:sz w:val="20"/>
          <w:szCs w:val="20"/>
        </w:rPr>
        <w:t>Ing.arch</w:t>
      </w:r>
      <w:proofErr w:type="spellEnd"/>
      <w:r w:rsidR="00B22CD4" w:rsidRPr="00B22CD4">
        <w:rPr>
          <w:rFonts w:cs="TimesNewRomanPSMT"/>
          <w:sz w:val="20"/>
          <w:szCs w:val="20"/>
        </w:rPr>
        <w:t xml:space="preserve">. Jakub </w:t>
      </w:r>
      <w:proofErr w:type="spellStart"/>
      <w:r w:rsidR="00B22CD4" w:rsidRPr="00B22CD4">
        <w:rPr>
          <w:rFonts w:cs="TimesNewRomanPSMT"/>
          <w:sz w:val="20"/>
          <w:szCs w:val="20"/>
        </w:rPr>
        <w:t>Děnge</w:t>
      </w:r>
      <w:proofErr w:type="spellEnd"/>
      <w:r w:rsidR="00B22CD4" w:rsidRPr="00B22CD4">
        <w:rPr>
          <w:rFonts w:cs="TimesNewRomanPSMT"/>
          <w:sz w:val="20"/>
          <w:szCs w:val="20"/>
        </w:rPr>
        <w:t>, ČKA 4421</w:t>
      </w:r>
      <w:r w:rsidR="00B22CD4">
        <w:rPr>
          <w:rFonts w:cs="Calibri"/>
          <w:sz w:val="20"/>
          <w:szCs w:val="20"/>
        </w:rPr>
        <w:t>.</w:t>
      </w:r>
      <w:r w:rsidR="002641C9" w:rsidRPr="008E6769">
        <w:rPr>
          <w:rFonts w:cs="Calibri"/>
          <w:sz w:val="20"/>
          <w:szCs w:val="20"/>
        </w:rPr>
        <w:t xml:space="preserve"> Projektová dokumentace tvoří přílohu č. 1 k této smlouvě a její nedílnou součást.</w:t>
      </w:r>
    </w:p>
    <w:p w:rsidR="002641C9" w:rsidRPr="004D010A" w:rsidRDefault="002641C9" w:rsidP="002641C9">
      <w:pPr>
        <w:spacing w:after="0" w:line="300" w:lineRule="exact"/>
        <w:ind w:left="1416" w:hanging="711"/>
        <w:jc w:val="both"/>
        <w:rPr>
          <w:b/>
          <w:bCs/>
          <w:iCs/>
          <w:sz w:val="20"/>
          <w:szCs w:val="20"/>
        </w:rPr>
      </w:pPr>
      <w:r w:rsidRPr="002641C9">
        <w:rPr>
          <w:rFonts w:cs="Calibri"/>
          <w:sz w:val="20"/>
          <w:szCs w:val="20"/>
        </w:rPr>
        <w:t>c/</w:t>
      </w:r>
      <w:r w:rsidRPr="002641C9">
        <w:rPr>
          <w:rFonts w:cs="Calibri"/>
          <w:sz w:val="20"/>
          <w:szCs w:val="20"/>
        </w:rPr>
        <w:tab/>
        <w:t xml:space="preserve">nabídkou zhotovitele, jako uchazeče, podanou </w:t>
      </w:r>
      <w:r w:rsidR="00087224">
        <w:rPr>
          <w:rFonts w:cs="Calibri"/>
          <w:sz w:val="20"/>
          <w:szCs w:val="20"/>
        </w:rPr>
        <w:t>v</w:t>
      </w:r>
      <w:r w:rsidR="00A23CC0">
        <w:rPr>
          <w:rFonts w:cs="Calibri"/>
          <w:sz w:val="20"/>
          <w:szCs w:val="20"/>
        </w:rPr>
        <w:t xml:space="preserve"> zadávacím</w:t>
      </w:r>
      <w:r w:rsidRPr="002641C9">
        <w:rPr>
          <w:rFonts w:cs="Calibri"/>
          <w:sz w:val="20"/>
          <w:szCs w:val="20"/>
        </w:rPr>
        <w:t xml:space="preserve"> řízení na veřejnou zakázku.</w:t>
      </w:r>
    </w:p>
    <w:p w:rsidR="00937F3C" w:rsidRPr="00597F61" w:rsidRDefault="00937F3C" w:rsidP="002641C9">
      <w:pPr>
        <w:spacing w:after="0" w:line="300" w:lineRule="exact"/>
        <w:ind w:left="1416" w:hanging="711"/>
        <w:jc w:val="both"/>
        <w:rPr>
          <w:rFonts w:cs="Calibri"/>
          <w:sz w:val="20"/>
          <w:szCs w:val="20"/>
        </w:rPr>
      </w:pPr>
    </w:p>
    <w:p w:rsidR="00037791" w:rsidRPr="00597F61" w:rsidRDefault="00CF4C06" w:rsidP="006D50A3">
      <w:pPr>
        <w:spacing w:after="0" w:line="300" w:lineRule="exact"/>
        <w:ind w:left="705" w:hanging="705"/>
        <w:jc w:val="both"/>
        <w:rPr>
          <w:rFonts w:cs="Calibri"/>
          <w:sz w:val="20"/>
          <w:szCs w:val="20"/>
        </w:rPr>
      </w:pPr>
      <w:r w:rsidRPr="00597F61">
        <w:rPr>
          <w:rFonts w:cs="Calibri"/>
          <w:sz w:val="20"/>
          <w:szCs w:val="20"/>
        </w:rPr>
        <w:t>2/</w:t>
      </w:r>
      <w:r w:rsidRPr="00597F61">
        <w:rPr>
          <w:rFonts w:cs="Calibri"/>
          <w:sz w:val="20"/>
          <w:szCs w:val="20"/>
        </w:rPr>
        <w:tab/>
      </w:r>
      <w:r w:rsidR="007864EF" w:rsidRPr="00597F61">
        <w:rPr>
          <w:rFonts w:cs="Calibri"/>
          <w:sz w:val="20"/>
          <w:szCs w:val="20"/>
        </w:rPr>
        <w:t>Provedením</w:t>
      </w:r>
      <w:r w:rsidR="00037791" w:rsidRPr="00597F61">
        <w:rPr>
          <w:rFonts w:cs="Calibri"/>
          <w:sz w:val="20"/>
          <w:szCs w:val="20"/>
        </w:rPr>
        <w:t xml:space="preserve"> díla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a konstrukcí jejichž provedení je pro řádné </w:t>
      </w:r>
      <w:r w:rsidR="007864EF" w:rsidRPr="00597F61">
        <w:rPr>
          <w:rFonts w:cs="Calibri"/>
          <w:sz w:val="20"/>
          <w:szCs w:val="20"/>
        </w:rPr>
        <w:t>provedení</w:t>
      </w:r>
      <w:r w:rsidR="00037791" w:rsidRPr="00597F61">
        <w:rPr>
          <w:rFonts w:cs="Calibri"/>
          <w:sz w:val="20"/>
          <w:szCs w:val="20"/>
        </w:rPr>
        <w:t xml:space="preserve"> díla nezbytné (např. zařízení staveniště, </w:t>
      </w:r>
      <w:r w:rsidR="007864EF" w:rsidRPr="00597F61">
        <w:rPr>
          <w:rFonts w:cs="Calibri"/>
          <w:sz w:val="20"/>
          <w:szCs w:val="20"/>
        </w:rPr>
        <w:t>bezpečnostní opatření</w:t>
      </w:r>
      <w:r w:rsidR="00037791" w:rsidRPr="00597F61">
        <w:rPr>
          <w:rFonts w:cs="Calibri"/>
          <w:sz w:val="20"/>
          <w:szCs w:val="20"/>
        </w:rPr>
        <w:t>) včetně koordinační a kompletační činnosti celé stavby.</w:t>
      </w:r>
    </w:p>
    <w:p w:rsidR="00CF4C06" w:rsidRPr="00597F61" w:rsidRDefault="00CF4C06" w:rsidP="006D50A3">
      <w:pPr>
        <w:spacing w:after="0" w:line="300" w:lineRule="exact"/>
        <w:ind w:left="705" w:hanging="705"/>
        <w:jc w:val="both"/>
        <w:rPr>
          <w:rFonts w:cs="Calibri"/>
          <w:sz w:val="20"/>
          <w:szCs w:val="20"/>
        </w:rPr>
      </w:pPr>
    </w:p>
    <w:p w:rsidR="00CF4C06" w:rsidRPr="002641C9" w:rsidRDefault="007864EF" w:rsidP="006D50A3">
      <w:pPr>
        <w:spacing w:after="0" w:line="300" w:lineRule="exact"/>
        <w:ind w:left="705" w:hanging="705"/>
        <w:jc w:val="both"/>
        <w:rPr>
          <w:rFonts w:cs="Calibri"/>
          <w:sz w:val="20"/>
          <w:szCs w:val="20"/>
        </w:rPr>
      </w:pPr>
      <w:r w:rsidRPr="00597F61">
        <w:rPr>
          <w:rFonts w:cs="Calibri"/>
          <w:sz w:val="20"/>
          <w:szCs w:val="20"/>
        </w:rPr>
        <w:t>3/</w:t>
      </w:r>
      <w:r w:rsidRPr="00597F61">
        <w:rPr>
          <w:rFonts w:cs="Calibri"/>
          <w:sz w:val="20"/>
          <w:szCs w:val="20"/>
        </w:rPr>
        <w:tab/>
      </w:r>
      <w:r w:rsidRPr="002641C9">
        <w:rPr>
          <w:rFonts w:cs="Calibri"/>
          <w:sz w:val="20"/>
          <w:szCs w:val="20"/>
        </w:rPr>
        <w:t xml:space="preserve">Mimo všechny definované </w:t>
      </w:r>
      <w:r w:rsidR="006D50A3" w:rsidRPr="002641C9">
        <w:rPr>
          <w:rFonts w:cs="Calibri"/>
          <w:sz w:val="20"/>
          <w:szCs w:val="20"/>
        </w:rPr>
        <w:t>činností patří do zhotovení stavby (provedení díla)</w:t>
      </w:r>
      <w:r w:rsidRPr="002641C9">
        <w:rPr>
          <w:rFonts w:cs="Calibri"/>
          <w:sz w:val="20"/>
          <w:szCs w:val="20"/>
        </w:rPr>
        <w:t xml:space="preserve"> i následující práce a činnosti:</w:t>
      </w:r>
    </w:p>
    <w:p w:rsidR="006D50A3" w:rsidRPr="002641C9" w:rsidRDefault="006D50A3" w:rsidP="006D50A3">
      <w:pPr>
        <w:spacing w:after="0" w:line="300" w:lineRule="exact"/>
        <w:ind w:left="1418" w:hanging="713"/>
        <w:jc w:val="both"/>
        <w:rPr>
          <w:rFonts w:cs="Calibri"/>
          <w:snapToGrid w:val="0"/>
          <w:sz w:val="20"/>
          <w:szCs w:val="20"/>
        </w:rPr>
      </w:pPr>
      <w:r w:rsidRPr="002641C9">
        <w:rPr>
          <w:rFonts w:cs="Calibri"/>
          <w:snapToGrid w:val="0"/>
          <w:sz w:val="20"/>
          <w:szCs w:val="20"/>
        </w:rPr>
        <w:t>a/</w:t>
      </w:r>
      <w:r w:rsidRPr="002641C9">
        <w:rPr>
          <w:rFonts w:cs="Calibri"/>
          <w:snapToGrid w:val="0"/>
          <w:sz w:val="20"/>
          <w:szCs w:val="20"/>
        </w:rPr>
        <w:tab/>
        <w:t>zajištění vytýčení veškerých inženýrských sítí, odpovědnost za jejich neporušení během výstavby a zpětné protokolární předání jejich správcům;</w:t>
      </w:r>
    </w:p>
    <w:p w:rsidR="006D50A3" w:rsidRPr="002641C9" w:rsidRDefault="006D50A3" w:rsidP="006D50A3">
      <w:pPr>
        <w:spacing w:after="0" w:line="300" w:lineRule="exact"/>
        <w:ind w:left="1418" w:hanging="713"/>
        <w:jc w:val="both"/>
        <w:rPr>
          <w:rFonts w:cs="Calibri"/>
          <w:snapToGrid w:val="0"/>
          <w:sz w:val="20"/>
          <w:szCs w:val="20"/>
        </w:rPr>
      </w:pPr>
      <w:r w:rsidRPr="002641C9">
        <w:rPr>
          <w:rFonts w:cs="Calibri"/>
          <w:snapToGrid w:val="0"/>
          <w:sz w:val="20"/>
          <w:szCs w:val="20"/>
        </w:rPr>
        <w:t>b/</w:t>
      </w:r>
      <w:r w:rsidRPr="002641C9">
        <w:rPr>
          <w:rFonts w:cs="Calibri"/>
          <w:snapToGrid w:val="0"/>
          <w:sz w:val="20"/>
          <w:szCs w:val="20"/>
        </w:rPr>
        <w:tab/>
        <w:t>zajištění všech nezbytných průzkumů nutných pro řádné provádění a dokončení díla;</w:t>
      </w:r>
    </w:p>
    <w:p w:rsidR="006D50A3" w:rsidRPr="002641C9" w:rsidRDefault="006D50A3" w:rsidP="006D50A3">
      <w:pPr>
        <w:spacing w:after="0" w:line="300" w:lineRule="exact"/>
        <w:ind w:left="1418" w:hanging="713"/>
        <w:jc w:val="both"/>
        <w:rPr>
          <w:rFonts w:cs="Calibri"/>
          <w:snapToGrid w:val="0"/>
          <w:sz w:val="20"/>
          <w:szCs w:val="20"/>
        </w:rPr>
      </w:pPr>
      <w:r w:rsidRPr="002641C9">
        <w:rPr>
          <w:rFonts w:cs="Calibri"/>
          <w:snapToGrid w:val="0"/>
          <w:sz w:val="20"/>
          <w:szCs w:val="20"/>
        </w:rPr>
        <w:t>c/</w:t>
      </w:r>
      <w:r w:rsidRPr="002641C9">
        <w:rPr>
          <w:rFonts w:cs="Calibri"/>
          <w:snapToGrid w:val="0"/>
          <w:sz w:val="20"/>
          <w:szCs w:val="20"/>
        </w:rPr>
        <w:tab/>
        <w:t>veškeré práce a dodávky související s bezpečnostními opatřeními na ochranu lidí a majetku (zejména chodců a vozidel v místech dotčených stavbou);</w:t>
      </w:r>
    </w:p>
    <w:p w:rsidR="006D50A3" w:rsidRPr="002641C9" w:rsidRDefault="006D50A3" w:rsidP="006D50A3">
      <w:pPr>
        <w:spacing w:after="0" w:line="300" w:lineRule="exact"/>
        <w:ind w:left="1418" w:hanging="713"/>
        <w:jc w:val="both"/>
        <w:rPr>
          <w:rFonts w:cs="Calibri"/>
          <w:snapToGrid w:val="0"/>
          <w:sz w:val="20"/>
          <w:szCs w:val="20"/>
        </w:rPr>
      </w:pPr>
      <w:r w:rsidRPr="002641C9">
        <w:rPr>
          <w:rFonts w:cs="Calibri"/>
          <w:snapToGrid w:val="0"/>
          <w:sz w:val="20"/>
          <w:szCs w:val="20"/>
        </w:rPr>
        <w:t>d/</w:t>
      </w:r>
      <w:r w:rsidRPr="002641C9">
        <w:rPr>
          <w:rFonts w:cs="Calibri"/>
          <w:snapToGrid w:val="0"/>
          <w:sz w:val="20"/>
          <w:szCs w:val="20"/>
        </w:rPr>
        <w:tab/>
        <w:t>ostraha stavby a staveniště, zajištění bezpečnosti práce a ochrany životního prostředí;</w:t>
      </w:r>
    </w:p>
    <w:p w:rsidR="006D50A3" w:rsidRPr="00597F61" w:rsidRDefault="006D50A3" w:rsidP="006D50A3">
      <w:pPr>
        <w:spacing w:after="0" w:line="300" w:lineRule="exact"/>
        <w:ind w:left="1418" w:hanging="713"/>
        <w:jc w:val="both"/>
        <w:rPr>
          <w:rFonts w:cs="Calibri"/>
          <w:snapToGrid w:val="0"/>
          <w:sz w:val="20"/>
          <w:szCs w:val="20"/>
        </w:rPr>
      </w:pPr>
      <w:r w:rsidRPr="002641C9">
        <w:rPr>
          <w:rFonts w:cs="Calibri"/>
          <w:snapToGrid w:val="0"/>
          <w:sz w:val="20"/>
          <w:szCs w:val="20"/>
        </w:rPr>
        <w:t>e/</w:t>
      </w:r>
      <w:r w:rsidRPr="002641C9">
        <w:rPr>
          <w:rFonts w:cs="Calibri"/>
          <w:snapToGrid w:val="0"/>
          <w:sz w:val="20"/>
          <w:szCs w:val="20"/>
        </w:rPr>
        <w:tab/>
        <w:t>projednání a zajištění případného zvláštního užívání komunikací a veřejných ploch</w:t>
      </w:r>
      <w:r w:rsidRPr="00597F61">
        <w:rPr>
          <w:rFonts w:cs="Calibri"/>
          <w:snapToGrid w:val="0"/>
          <w:sz w:val="20"/>
          <w:szCs w:val="20"/>
        </w:rPr>
        <w:t xml:space="preserve"> včetně úhrady vyměřených poplatků a nájemného;</w:t>
      </w:r>
    </w:p>
    <w:p w:rsidR="006D50A3" w:rsidRPr="00597F61" w:rsidRDefault="006D50A3" w:rsidP="006D50A3">
      <w:pPr>
        <w:spacing w:after="0" w:line="300" w:lineRule="exact"/>
        <w:ind w:left="1418" w:hanging="713"/>
        <w:jc w:val="both"/>
        <w:rPr>
          <w:rFonts w:cs="Calibri"/>
          <w:snapToGrid w:val="0"/>
          <w:sz w:val="20"/>
          <w:szCs w:val="20"/>
        </w:rPr>
      </w:pPr>
      <w:r w:rsidRPr="00597F61">
        <w:rPr>
          <w:rFonts w:cs="Calibri"/>
          <w:snapToGrid w:val="0"/>
          <w:sz w:val="20"/>
          <w:szCs w:val="20"/>
        </w:rPr>
        <w:t>f/</w:t>
      </w:r>
      <w:r w:rsidRPr="00597F61">
        <w:rPr>
          <w:rFonts w:cs="Calibri"/>
          <w:snapToGrid w:val="0"/>
          <w:sz w:val="20"/>
          <w:szCs w:val="20"/>
        </w:rPr>
        <w:tab/>
        <w:t>zajištění dopravního značení k dopravním omezením, jejich údržba a přemisťování a následné odstranění;</w:t>
      </w:r>
    </w:p>
    <w:p w:rsidR="006D50A3" w:rsidRPr="00597F61" w:rsidRDefault="006D50A3" w:rsidP="006D50A3">
      <w:pPr>
        <w:spacing w:after="0" w:line="300" w:lineRule="exact"/>
        <w:ind w:left="1418" w:hanging="713"/>
        <w:jc w:val="both"/>
        <w:rPr>
          <w:rFonts w:cs="Calibri"/>
          <w:snapToGrid w:val="0"/>
          <w:sz w:val="20"/>
          <w:szCs w:val="20"/>
        </w:rPr>
      </w:pPr>
      <w:r w:rsidRPr="00597F61">
        <w:rPr>
          <w:rFonts w:cs="Calibri"/>
          <w:snapToGrid w:val="0"/>
          <w:sz w:val="20"/>
          <w:szCs w:val="20"/>
        </w:rPr>
        <w:t>g/</w:t>
      </w:r>
      <w:r w:rsidRPr="00597F61">
        <w:rPr>
          <w:rFonts w:cs="Calibri"/>
          <w:snapToGrid w:val="0"/>
          <w:sz w:val="20"/>
          <w:szCs w:val="20"/>
        </w:rPr>
        <w:tab/>
        <w:t>zajištění a provedení všech nutných zkoušek dle ČSN nebo předepsaných projektovou dokumentací (případně jiných norem vztahujících se k prováděnému dílu včetně pořízení protokolů);</w:t>
      </w:r>
    </w:p>
    <w:p w:rsidR="006D50A3" w:rsidRPr="00597F61" w:rsidRDefault="006D50A3" w:rsidP="006D50A3">
      <w:pPr>
        <w:spacing w:after="0" w:line="300" w:lineRule="exact"/>
        <w:ind w:left="1418" w:hanging="713"/>
        <w:jc w:val="both"/>
        <w:rPr>
          <w:rFonts w:cs="Calibri"/>
          <w:snapToGrid w:val="0"/>
          <w:sz w:val="20"/>
          <w:szCs w:val="20"/>
        </w:rPr>
      </w:pPr>
      <w:r w:rsidRPr="00597F61">
        <w:rPr>
          <w:rFonts w:cs="Calibri"/>
          <w:snapToGrid w:val="0"/>
          <w:sz w:val="20"/>
          <w:szCs w:val="20"/>
        </w:rPr>
        <w:t>h/</w:t>
      </w:r>
      <w:r w:rsidRPr="00597F61">
        <w:rPr>
          <w:rFonts w:cs="Calibri"/>
          <w:snapToGrid w:val="0"/>
          <w:sz w:val="20"/>
          <w:szCs w:val="20"/>
        </w:rPr>
        <w:tab/>
        <w:t xml:space="preserve">zajištění atestů a dokladů o požadovaných vlastnostech výrobků ke kolaudaci (i dle zákona č. 22/1997 Sb., </w:t>
      </w:r>
      <w:r w:rsidR="000E4F56">
        <w:rPr>
          <w:rFonts w:cs="Calibri"/>
          <w:snapToGrid w:val="0"/>
          <w:sz w:val="20"/>
          <w:szCs w:val="20"/>
        </w:rPr>
        <w:t>o technických požadavcích na výrobky, ve znění pozdějších předpisů</w:t>
      </w:r>
      <w:r w:rsidRPr="00597F61">
        <w:rPr>
          <w:rFonts w:cs="Calibri"/>
          <w:snapToGrid w:val="0"/>
          <w:sz w:val="20"/>
          <w:szCs w:val="20"/>
        </w:rPr>
        <w:t>) a revizí veškerých elektrických zařízení s případným odstraněním uvedených závad;</w:t>
      </w:r>
    </w:p>
    <w:p w:rsidR="006D50A3" w:rsidRPr="00597F61" w:rsidRDefault="006D50A3" w:rsidP="006D50A3">
      <w:pPr>
        <w:spacing w:after="0" w:line="300" w:lineRule="exact"/>
        <w:ind w:left="1418" w:hanging="713"/>
        <w:jc w:val="both"/>
        <w:rPr>
          <w:rFonts w:cs="Calibri"/>
          <w:snapToGrid w:val="0"/>
          <w:sz w:val="20"/>
          <w:szCs w:val="20"/>
        </w:rPr>
      </w:pPr>
      <w:r w:rsidRPr="00597F61">
        <w:rPr>
          <w:rFonts w:cs="Calibri"/>
          <w:snapToGrid w:val="0"/>
          <w:sz w:val="20"/>
          <w:szCs w:val="20"/>
        </w:rPr>
        <w:t>i/</w:t>
      </w:r>
      <w:r w:rsidRPr="00597F61">
        <w:rPr>
          <w:rFonts w:cs="Calibri"/>
          <w:snapToGrid w:val="0"/>
          <w:sz w:val="20"/>
          <w:szCs w:val="20"/>
        </w:rPr>
        <w:tab/>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rsidR="006D50A3" w:rsidRPr="00597F61" w:rsidRDefault="006D50A3" w:rsidP="006D50A3">
      <w:pPr>
        <w:spacing w:after="0" w:line="300" w:lineRule="exact"/>
        <w:ind w:firstLine="705"/>
        <w:jc w:val="both"/>
        <w:rPr>
          <w:rFonts w:cs="Calibri"/>
          <w:snapToGrid w:val="0"/>
          <w:sz w:val="20"/>
          <w:szCs w:val="20"/>
        </w:rPr>
      </w:pPr>
      <w:r w:rsidRPr="00597F61">
        <w:rPr>
          <w:rFonts w:cs="Calibri"/>
          <w:snapToGrid w:val="0"/>
          <w:sz w:val="20"/>
          <w:szCs w:val="20"/>
        </w:rPr>
        <w:t>j/</w:t>
      </w:r>
      <w:r w:rsidRPr="00597F61">
        <w:rPr>
          <w:rFonts w:cs="Calibri"/>
          <w:snapToGrid w:val="0"/>
          <w:sz w:val="20"/>
          <w:szCs w:val="20"/>
        </w:rPr>
        <w:tab/>
        <w:t>zřízení a odstranění zařízení staveniště včetně napojení na inženýrské sítě;</w:t>
      </w:r>
    </w:p>
    <w:p w:rsidR="006D50A3" w:rsidRPr="00597F61" w:rsidRDefault="006D50A3" w:rsidP="006D50A3">
      <w:pPr>
        <w:spacing w:after="0" w:line="300" w:lineRule="exact"/>
        <w:ind w:left="1418" w:hanging="713"/>
        <w:jc w:val="both"/>
        <w:rPr>
          <w:rFonts w:cs="Calibri"/>
          <w:snapToGrid w:val="0"/>
          <w:sz w:val="20"/>
          <w:szCs w:val="20"/>
        </w:rPr>
      </w:pPr>
      <w:r w:rsidRPr="00597F61">
        <w:rPr>
          <w:rFonts w:cs="Calibri"/>
          <w:snapToGrid w:val="0"/>
          <w:sz w:val="20"/>
          <w:szCs w:val="20"/>
        </w:rPr>
        <w:t>k/</w:t>
      </w:r>
      <w:r w:rsidRPr="00597F61">
        <w:rPr>
          <w:rFonts w:cs="Calibri"/>
          <w:snapToGrid w:val="0"/>
          <w:sz w:val="20"/>
          <w:szCs w:val="20"/>
        </w:rPr>
        <w:tab/>
        <w:t>odvoz (kontejnerová doprava suti) a uložení vybouraných hmot a stavební suti na skládku včetně poplatku za uskladnění v souladu s ustanoveními zákona 185/2001 Sb., o odpadech ve znění pozdějších předpisů;</w:t>
      </w:r>
    </w:p>
    <w:p w:rsidR="003D6C6E" w:rsidRPr="00087224" w:rsidRDefault="006D50A3" w:rsidP="00087224">
      <w:pPr>
        <w:spacing w:after="0" w:line="300" w:lineRule="exact"/>
        <w:ind w:left="1418" w:hanging="713"/>
        <w:jc w:val="both"/>
        <w:rPr>
          <w:rFonts w:cs="Calibri"/>
          <w:snapToGrid w:val="0"/>
          <w:sz w:val="20"/>
          <w:szCs w:val="20"/>
        </w:rPr>
      </w:pPr>
      <w:r w:rsidRPr="00597F61">
        <w:rPr>
          <w:rFonts w:cs="Calibri"/>
          <w:snapToGrid w:val="0"/>
          <w:sz w:val="20"/>
          <w:szCs w:val="20"/>
        </w:rPr>
        <w:t>l/</w:t>
      </w:r>
      <w:r w:rsidRPr="00597F61">
        <w:rPr>
          <w:rFonts w:cs="Calibri"/>
          <w:snapToGrid w:val="0"/>
          <w:sz w:val="20"/>
          <w:szCs w:val="20"/>
        </w:rPr>
        <w:tab/>
        <w:t>uvedení všech povrchů dotčených stavbou do původního stavu (komunikace, chodníky, zeleň, příkopy, propustky apod.).</w:t>
      </w:r>
    </w:p>
    <w:p w:rsidR="003D6C6E" w:rsidRPr="00597F61" w:rsidRDefault="00773F71" w:rsidP="006D50A3">
      <w:pPr>
        <w:spacing w:after="0" w:line="300" w:lineRule="exact"/>
        <w:ind w:left="705" w:hanging="705"/>
        <w:jc w:val="both"/>
        <w:rPr>
          <w:rFonts w:cs="Calibri"/>
          <w:sz w:val="20"/>
          <w:szCs w:val="20"/>
        </w:rPr>
      </w:pPr>
      <w:r w:rsidRPr="00597F61">
        <w:rPr>
          <w:rFonts w:cs="Calibri"/>
          <w:sz w:val="20"/>
          <w:szCs w:val="20"/>
        </w:rPr>
        <w:lastRenderedPageBreak/>
        <w:t>4/</w:t>
      </w:r>
      <w:r w:rsidRPr="00597F61">
        <w:rPr>
          <w:rFonts w:cs="Calibri"/>
          <w:sz w:val="20"/>
          <w:szCs w:val="20"/>
        </w:rPr>
        <w:tab/>
      </w:r>
      <w:r w:rsidR="006D50A3" w:rsidRPr="00597F61">
        <w:rPr>
          <w:rFonts w:cs="Calibri"/>
          <w:sz w:val="20"/>
          <w:szCs w:val="20"/>
        </w:rPr>
        <w:t>Součástí zhotovení stavby (provedení díla) je i vyhotovení dokumentace skutečného provedení stavby a je-li to nezbytné pro vklad do katastru nemovitostí tak i geodetické zaměření provedeného díla</w:t>
      </w:r>
      <w:r w:rsidRPr="00597F61">
        <w:rPr>
          <w:rFonts w:cs="Calibri"/>
          <w:sz w:val="20"/>
          <w:szCs w:val="20"/>
        </w:rPr>
        <w:t xml:space="preserve">. Dokumentace skutečného provedení stavby bude předána </w:t>
      </w:r>
      <w:r w:rsidR="00072600" w:rsidRPr="00597F61">
        <w:rPr>
          <w:rFonts w:cs="Calibri"/>
          <w:sz w:val="20"/>
          <w:szCs w:val="20"/>
        </w:rPr>
        <w:t>o</w:t>
      </w:r>
      <w:r w:rsidRPr="00597F61">
        <w:rPr>
          <w:rFonts w:cs="Calibri"/>
          <w:sz w:val="20"/>
          <w:szCs w:val="20"/>
        </w:rPr>
        <w:t xml:space="preserve">bjednateli ve třech vyhotoveních v grafické (tištěné) podobě a jednou v digitální podobě ve </w:t>
      </w:r>
      <w:r w:rsidR="00B82B46" w:rsidRPr="00597F61">
        <w:rPr>
          <w:rFonts w:cs="Calibri"/>
          <w:sz w:val="20"/>
          <w:szCs w:val="20"/>
        </w:rPr>
        <w:t>formátech.</w:t>
      </w:r>
      <w:proofErr w:type="spellStart"/>
      <w:r w:rsidR="00B82B46" w:rsidRPr="00597F61">
        <w:rPr>
          <w:rFonts w:cs="Calibri"/>
          <w:sz w:val="20"/>
          <w:szCs w:val="20"/>
        </w:rPr>
        <w:t>pdf</w:t>
      </w:r>
      <w:proofErr w:type="spellEnd"/>
      <w:r w:rsidRPr="00597F61">
        <w:rPr>
          <w:rFonts w:cs="Calibri"/>
          <w:sz w:val="20"/>
          <w:szCs w:val="20"/>
        </w:rPr>
        <w:t xml:space="preserve"> a </w:t>
      </w:r>
      <w:r w:rsidR="004C077F" w:rsidRPr="00597F61">
        <w:rPr>
          <w:rFonts w:cs="Calibri"/>
          <w:sz w:val="20"/>
          <w:szCs w:val="20"/>
        </w:rPr>
        <w:t>.</w:t>
      </w:r>
      <w:proofErr w:type="spellStart"/>
      <w:r w:rsidRPr="00597F61">
        <w:rPr>
          <w:rFonts w:cs="Calibri"/>
          <w:sz w:val="20"/>
          <w:szCs w:val="20"/>
        </w:rPr>
        <w:t>dwg</w:t>
      </w:r>
      <w:proofErr w:type="spellEnd"/>
      <w:r w:rsidRPr="00597F61">
        <w:rPr>
          <w:rFonts w:cs="Calibri"/>
          <w:sz w:val="20"/>
          <w:szCs w:val="20"/>
        </w:rPr>
        <w:t>.</w:t>
      </w:r>
      <w:r w:rsidR="00B11388" w:rsidRPr="00597F61">
        <w:rPr>
          <w:rFonts w:cs="Calibri"/>
          <w:sz w:val="20"/>
          <w:szCs w:val="20"/>
        </w:rPr>
        <w:t xml:space="preserve"> Dokumentace skutečného provedení stavby bude provedena podle následujících zásad:</w:t>
      </w:r>
    </w:p>
    <w:p w:rsidR="00B11388" w:rsidRPr="00597F61" w:rsidRDefault="00340D62" w:rsidP="007B526F">
      <w:pPr>
        <w:spacing w:after="0" w:line="300" w:lineRule="exact"/>
        <w:ind w:left="1418" w:hanging="713"/>
        <w:jc w:val="both"/>
        <w:rPr>
          <w:rFonts w:cs="Calibri"/>
          <w:sz w:val="20"/>
          <w:szCs w:val="20"/>
        </w:rPr>
      </w:pPr>
      <w:r w:rsidRPr="00597F61">
        <w:rPr>
          <w:rFonts w:cs="Calibri"/>
          <w:sz w:val="20"/>
          <w:szCs w:val="20"/>
        </w:rPr>
        <w:t>a/</w:t>
      </w:r>
      <w:r w:rsidR="00B11388" w:rsidRPr="00597F61">
        <w:rPr>
          <w:rFonts w:cs="Calibri"/>
          <w:sz w:val="20"/>
          <w:szCs w:val="20"/>
        </w:rPr>
        <w:tab/>
      </w:r>
      <w:r w:rsidR="000E4F56">
        <w:rPr>
          <w:rFonts w:cs="Calibri"/>
          <w:sz w:val="20"/>
          <w:szCs w:val="20"/>
        </w:rPr>
        <w:t>d</w:t>
      </w:r>
      <w:r w:rsidR="00B11388" w:rsidRPr="00597F61">
        <w:rPr>
          <w:rFonts w:cs="Calibri"/>
          <w:sz w:val="20"/>
          <w:szCs w:val="20"/>
        </w:rPr>
        <w:t>o projektové dokumentace pro provedení stavby budou zřetelně vyznačeny všechny změny, k nimž</w:t>
      </w:r>
      <w:r w:rsidR="000E4F56">
        <w:rPr>
          <w:rFonts w:cs="Calibri"/>
          <w:sz w:val="20"/>
          <w:szCs w:val="20"/>
        </w:rPr>
        <w:t xml:space="preserve"> došlo v průběhu provádění díla;</w:t>
      </w:r>
    </w:p>
    <w:p w:rsidR="00B11388" w:rsidRPr="00597F61" w:rsidRDefault="00340D62" w:rsidP="007B526F">
      <w:pPr>
        <w:suppressAutoHyphens/>
        <w:spacing w:after="0" w:line="300" w:lineRule="exact"/>
        <w:ind w:left="1418" w:hanging="713"/>
        <w:jc w:val="both"/>
        <w:rPr>
          <w:rFonts w:cs="Calibri"/>
          <w:sz w:val="20"/>
          <w:szCs w:val="20"/>
        </w:rPr>
      </w:pPr>
      <w:r w:rsidRPr="00597F61">
        <w:rPr>
          <w:rFonts w:cs="Calibri"/>
          <w:sz w:val="20"/>
          <w:szCs w:val="20"/>
        </w:rPr>
        <w:t>b/</w:t>
      </w:r>
      <w:r w:rsidR="00B11388" w:rsidRPr="00597F61">
        <w:rPr>
          <w:rFonts w:cs="Calibri"/>
          <w:sz w:val="20"/>
          <w:szCs w:val="20"/>
        </w:rPr>
        <w:tab/>
      </w:r>
      <w:r w:rsidR="000E4F56">
        <w:rPr>
          <w:rFonts w:cs="Calibri"/>
          <w:sz w:val="20"/>
          <w:szCs w:val="20"/>
        </w:rPr>
        <w:t>t</w:t>
      </w:r>
      <w:r w:rsidR="00B11388" w:rsidRPr="00597F61">
        <w:rPr>
          <w:rFonts w:cs="Calibri"/>
          <w:sz w:val="20"/>
          <w:szCs w:val="20"/>
        </w:rPr>
        <w:t>y části projektové dokumentace pro provedení stavby, u kterých nedošlo k žádným změnám, budou</w:t>
      </w:r>
      <w:r w:rsidR="000E4F56">
        <w:rPr>
          <w:rFonts w:cs="Calibri"/>
          <w:sz w:val="20"/>
          <w:szCs w:val="20"/>
        </w:rPr>
        <w:t xml:space="preserve"> označeny poznámkou „beze změn“;</w:t>
      </w:r>
    </w:p>
    <w:p w:rsidR="00B11388" w:rsidRPr="00597F61" w:rsidRDefault="00340D62" w:rsidP="007B526F">
      <w:pPr>
        <w:suppressAutoHyphens/>
        <w:spacing w:after="0" w:line="300" w:lineRule="exact"/>
        <w:ind w:left="1418" w:hanging="713"/>
        <w:jc w:val="both"/>
        <w:rPr>
          <w:rFonts w:cs="Calibri"/>
          <w:sz w:val="20"/>
          <w:szCs w:val="20"/>
        </w:rPr>
      </w:pPr>
      <w:r w:rsidRPr="00597F61">
        <w:rPr>
          <w:rFonts w:cs="Calibri"/>
          <w:sz w:val="20"/>
          <w:szCs w:val="20"/>
        </w:rPr>
        <w:t>c/</w:t>
      </w:r>
      <w:r w:rsidR="00B11388" w:rsidRPr="00597F61">
        <w:rPr>
          <w:rFonts w:cs="Calibri"/>
          <w:sz w:val="20"/>
          <w:szCs w:val="20"/>
        </w:rPr>
        <w:tab/>
      </w:r>
      <w:r w:rsidR="000E4F56">
        <w:rPr>
          <w:rFonts w:cs="Calibri"/>
          <w:sz w:val="20"/>
          <w:szCs w:val="20"/>
        </w:rPr>
        <w:t>k</w:t>
      </w:r>
      <w:r w:rsidR="00B11388" w:rsidRPr="00597F61">
        <w:rPr>
          <w:rFonts w:cs="Calibri"/>
          <w:sz w:val="20"/>
          <w:szCs w:val="20"/>
        </w:rPr>
        <w:t xml:space="preserve">aždý výkres dokumentace skutečného provedení stavby bude opatřen jménem a příjmením osoby, která změny zakreslila, jejím </w:t>
      </w:r>
      <w:r w:rsidR="000E4F56">
        <w:rPr>
          <w:rFonts w:cs="Calibri"/>
          <w:sz w:val="20"/>
          <w:szCs w:val="20"/>
        </w:rPr>
        <w:t>podpisem a razítkem zhotovitele;</w:t>
      </w:r>
    </w:p>
    <w:p w:rsidR="00B11388" w:rsidRPr="00597F61" w:rsidRDefault="00340D62" w:rsidP="007B526F">
      <w:pPr>
        <w:suppressAutoHyphens/>
        <w:spacing w:after="0" w:line="300" w:lineRule="exact"/>
        <w:ind w:left="1418" w:hanging="713"/>
        <w:jc w:val="both"/>
        <w:rPr>
          <w:rFonts w:cs="Calibri"/>
          <w:sz w:val="20"/>
          <w:szCs w:val="20"/>
        </w:rPr>
      </w:pPr>
      <w:r w:rsidRPr="00597F61">
        <w:rPr>
          <w:rFonts w:cs="Calibri"/>
          <w:sz w:val="20"/>
          <w:szCs w:val="20"/>
        </w:rPr>
        <w:t>d/</w:t>
      </w:r>
      <w:r w:rsidR="00B11388" w:rsidRPr="00597F61">
        <w:rPr>
          <w:rFonts w:cs="Calibri"/>
          <w:sz w:val="20"/>
          <w:szCs w:val="20"/>
        </w:rPr>
        <w:tab/>
      </w:r>
      <w:r w:rsidR="000E4F56">
        <w:rPr>
          <w:rFonts w:cs="Calibri"/>
          <w:sz w:val="20"/>
          <w:szCs w:val="20"/>
        </w:rPr>
        <w:t>u</w:t>
      </w:r>
      <w:r w:rsidR="00B11388" w:rsidRPr="00597F61">
        <w:rPr>
          <w:rFonts w:cs="Calibri"/>
          <w:sz w:val="20"/>
          <w:szCs w:val="20"/>
        </w:rPr>
        <w:t xml:space="preserve"> výkresů obsahujících změnu proti projektu pro provedení stavby bude přiložen i doklad, ze kterého bude vyplývat projednání změny s odpovědnou osobou objednat</w:t>
      </w:r>
      <w:r w:rsidR="000E4F56">
        <w:rPr>
          <w:rFonts w:cs="Calibri"/>
          <w:sz w:val="20"/>
          <w:szCs w:val="20"/>
        </w:rPr>
        <w:t>ele a její souhlasné stanovisko;</w:t>
      </w:r>
    </w:p>
    <w:p w:rsidR="00B11388" w:rsidRPr="00597F61" w:rsidRDefault="00340D62" w:rsidP="00BA439A">
      <w:pPr>
        <w:suppressAutoHyphens/>
        <w:spacing w:after="0" w:line="300" w:lineRule="exact"/>
        <w:ind w:left="1418" w:hanging="713"/>
        <w:jc w:val="both"/>
        <w:rPr>
          <w:rFonts w:cs="Calibri"/>
          <w:sz w:val="20"/>
          <w:szCs w:val="20"/>
        </w:rPr>
      </w:pPr>
      <w:r w:rsidRPr="00597F61">
        <w:rPr>
          <w:rFonts w:cs="Calibri"/>
          <w:sz w:val="20"/>
          <w:szCs w:val="20"/>
        </w:rPr>
        <w:t>e/</w:t>
      </w:r>
      <w:r w:rsidR="00B11388" w:rsidRPr="00597F61">
        <w:rPr>
          <w:rFonts w:cs="Calibri"/>
          <w:sz w:val="20"/>
          <w:szCs w:val="20"/>
        </w:rPr>
        <w:tab/>
      </w:r>
      <w:r w:rsidR="000E4F56">
        <w:rPr>
          <w:rFonts w:cs="Calibri"/>
          <w:sz w:val="20"/>
          <w:szCs w:val="20"/>
        </w:rPr>
        <w:t>v</w:t>
      </w:r>
      <w:r w:rsidR="00B11388" w:rsidRPr="00597F61">
        <w:rPr>
          <w:rFonts w:cs="Calibri"/>
          <w:sz w:val="20"/>
          <w:szCs w:val="20"/>
        </w:rPr>
        <w:t>yhotovení dokumentace skutečného provedení stavby připravené k potvrzení stavebním úřadem ve třech vyhotoveních, která bude ve všech svých částech výrazně označena „dokumentace skutečného provedení stavby“ a bude opatřena razítkem a podpisem odpovědného a oprávněného zástupce zhotovitele s autorizací. V případě připomínek stavebního úřadu v rámci schvalovacího řízení zhotovitel doplní, event. přepracuje bezúplatně dotčenou část dokumentace skutečného provedení stavby.</w:t>
      </w:r>
    </w:p>
    <w:p w:rsidR="00B11388" w:rsidRPr="00597F61" w:rsidRDefault="00B11388" w:rsidP="00BA439A">
      <w:pPr>
        <w:spacing w:after="0" w:line="300" w:lineRule="exact"/>
        <w:ind w:left="705" w:hanging="705"/>
        <w:jc w:val="both"/>
        <w:rPr>
          <w:rFonts w:cs="Calibri"/>
          <w:sz w:val="20"/>
          <w:szCs w:val="20"/>
        </w:rPr>
      </w:pPr>
    </w:p>
    <w:p w:rsidR="00BA439A" w:rsidRPr="00597F61" w:rsidRDefault="00BA439A" w:rsidP="00BA439A">
      <w:pPr>
        <w:spacing w:after="0" w:line="300" w:lineRule="exact"/>
        <w:ind w:left="705" w:hanging="705"/>
        <w:jc w:val="both"/>
        <w:rPr>
          <w:rFonts w:cs="Calibri"/>
          <w:snapToGrid w:val="0"/>
          <w:sz w:val="20"/>
          <w:szCs w:val="20"/>
        </w:rPr>
      </w:pPr>
      <w:r w:rsidRPr="00597F61">
        <w:rPr>
          <w:rFonts w:cs="Calibri"/>
          <w:snapToGrid w:val="0"/>
          <w:sz w:val="20"/>
          <w:szCs w:val="20"/>
        </w:rPr>
        <w:t>5/</w:t>
      </w:r>
      <w:r w:rsidRPr="00597F61">
        <w:rPr>
          <w:rFonts w:cs="Calibri"/>
          <w:snapToGrid w:val="0"/>
          <w:sz w:val="20"/>
          <w:szCs w:val="20"/>
        </w:rPr>
        <w:tab/>
        <w:t xml:space="preserve">Geodetické zaměření skutečného provedení díla bude provedeno a ověřeno oprávněným zeměměřičským inženýrem podle zákona č. 200/1994 Sb., </w:t>
      </w:r>
      <w:r w:rsidR="00373D73">
        <w:rPr>
          <w:rFonts w:cs="Calibri"/>
          <w:snapToGrid w:val="0"/>
          <w:sz w:val="20"/>
          <w:szCs w:val="20"/>
        </w:rPr>
        <w:t>o zeměměřičství</w:t>
      </w:r>
      <w:r w:rsidRPr="00597F61">
        <w:rPr>
          <w:rFonts w:cs="Calibri"/>
          <w:snapToGrid w:val="0"/>
          <w:sz w:val="20"/>
          <w:szCs w:val="20"/>
        </w:rPr>
        <w:t>, ve znění pozdějších předpisů, a bude předáno objednateli třikrát v grafické a jedenkrát v digitální podobě. Geodetické zaměření proběhne před zasypáním stavby a následně budou zaměřeny části stavby nad upraveným terénem. Součástí tohoto zaměření jsou:</w:t>
      </w:r>
    </w:p>
    <w:p w:rsidR="00BA439A" w:rsidRPr="00597F61" w:rsidRDefault="00BA439A" w:rsidP="00BA439A">
      <w:pPr>
        <w:spacing w:after="0" w:line="300" w:lineRule="exact"/>
        <w:ind w:firstLine="705"/>
        <w:jc w:val="both"/>
        <w:rPr>
          <w:rFonts w:cs="Calibri"/>
          <w:snapToGrid w:val="0"/>
          <w:sz w:val="20"/>
          <w:szCs w:val="20"/>
        </w:rPr>
      </w:pPr>
      <w:r w:rsidRPr="00597F61">
        <w:rPr>
          <w:rFonts w:cs="Calibri"/>
          <w:snapToGrid w:val="0"/>
          <w:sz w:val="20"/>
          <w:szCs w:val="20"/>
        </w:rPr>
        <w:t>a/</w:t>
      </w:r>
      <w:r w:rsidRPr="00597F61">
        <w:rPr>
          <w:rFonts w:cs="Calibri"/>
          <w:snapToGrid w:val="0"/>
          <w:sz w:val="20"/>
          <w:szCs w:val="20"/>
        </w:rPr>
        <w:tab/>
        <w:t>geodetické zaměření skutečného provedení díla;</w:t>
      </w:r>
    </w:p>
    <w:p w:rsidR="00BA439A" w:rsidRPr="00597F61" w:rsidRDefault="00BA439A" w:rsidP="00BA439A">
      <w:pPr>
        <w:spacing w:after="0" w:line="300" w:lineRule="exact"/>
        <w:ind w:firstLine="705"/>
        <w:jc w:val="both"/>
        <w:rPr>
          <w:rFonts w:cs="Calibri"/>
          <w:snapToGrid w:val="0"/>
          <w:sz w:val="20"/>
          <w:szCs w:val="20"/>
        </w:rPr>
      </w:pPr>
      <w:r w:rsidRPr="00597F61">
        <w:rPr>
          <w:rFonts w:cs="Calibri"/>
          <w:snapToGrid w:val="0"/>
          <w:sz w:val="20"/>
          <w:szCs w:val="20"/>
        </w:rPr>
        <w:t>b/</w:t>
      </w:r>
      <w:r w:rsidRPr="00597F61">
        <w:rPr>
          <w:rFonts w:cs="Calibri"/>
          <w:snapToGrid w:val="0"/>
          <w:sz w:val="20"/>
          <w:szCs w:val="20"/>
        </w:rPr>
        <w:tab/>
        <w:t>geometrický plán pro vklad do katastru nemovitostí;</w:t>
      </w:r>
    </w:p>
    <w:p w:rsidR="00BA439A" w:rsidRPr="00597F61" w:rsidRDefault="00BA439A" w:rsidP="00BA439A">
      <w:pPr>
        <w:spacing w:after="0" w:line="300" w:lineRule="exact"/>
        <w:ind w:left="705"/>
        <w:jc w:val="both"/>
        <w:rPr>
          <w:rFonts w:cs="Calibri"/>
          <w:snapToGrid w:val="0"/>
          <w:sz w:val="20"/>
          <w:szCs w:val="20"/>
        </w:rPr>
      </w:pPr>
      <w:r w:rsidRPr="00597F61">
        <w:rPr>
          <w:rFonts w:cs="Calibri"/>
          <w:snapToGrid w:val="0"/>
          <w:sz w:val="20"/>
          <w:szCs w:val="20"/>
        </w:rPr>
        <w:t>c/</w:t>
      </w:r>
      <w:r w:rsidRPr="00597F61">
        <w:rPr>
          <w:rFonts w:cs="Calibri"/>
          <w:snapToGrid w:val="0"/>
          <w:sz w:val="20"/>
          <w:szCs w:val="20"/>
        </w:rPr>
        <w:tab/>
        <w:t>doklady o vytýčení stavby.</w:t>
      </w:r>
    </w:p>
    <w:p w:rsidR="00340D62" w:rsidRPr="00597F61" w:rsidRDefault="00340D62" w:rsidP="00340D62">
      <w:pPr>
        <w:spacing w:after="0" w:line="300" w:lineRule="exact"/>
        <w:jc w:val="both"/>
        <w:rPr>
          <w:rFonts w:cs="Calibri"/>
          <w:snapToGrid w:val="0"/>
          <w:sz w:val="20"/>
          <w:szCs w:val="20"/>
        </w:rPr>
      </w:pPr>
    </w:p>
    <w:p w:rsidR="00340D62" w:rsidRPr="00597F61" w:rsidRDefault="00340D62" w:rsidP="00340D62">
      <w:pPr>
        <w:spacing w:after="0" w:line="300" w:lineRule="exact"/>
        <w:jc w:val="both"/>
        <w:rPr>
          <w:rFonts w:cs="Calibri"/>
          <w:sz w:val="20"/>
          <w:szCs w:val="20"/>
        </w:rPr>
      </w:pPr>
      <w:r w:rsidRPr="00597F61">
        <w:rPr>
          <w:rFonts w:cs="Calibri"/>
          <w:snapToGrid w:val="0"/>
          <w:sz w:val="20"/>
          <w:szCs w:val="20"/>
        </w:rPr>
        <w:t>6/</w:t>
      </w:r>
      <w:r w:rsidRPr="00597F61">
        <w:rPr>
          <w:rFonts w:cs="Calibri"/>
          <w:snapToGrid w:val="0"/>
          <w:sz w:val="20"/>
          <w:szCs w:val="20"/>
        </w:rPr>
        <w:tab/>
        <w:t>Za správnost a úplnost předané projektové dokumentace odpovídá objednatel.</w:t>
      </w:r>
    </w:p>
    <w:p w:rsidR="00B11388" w:rsidRPr="00597F61" w:rsidRDefault="00B11388" w:rsidP="0059735A">
      <w:pPr>
        <w:spacing w:after="0" w:line="300" w:lineRule="exact"/>
        <w:jc w:val="both"/>
        <w:rPr>
          <w:rFonts w:cs="Calibri"/>
          <w:sz w:val="20"/>
          <w:szCs w:val="20"/>
        </w:rPr>
      </w:pPr>
    </w:p>
    <w:p w:rsidR="00B11388" w:rsidRPr="007B526F" w:rsidRDefault="00B11388" w:rsidP="00C21D12">
      <w:pPr>
        <w:spacing w:after="0" w:line="300" w:lineRule="exact"/>
        <w:ind w:left="705" w:hanging="705"/>
        <w:jc w:val="center"/>
      </w:pPr>
      <w:r w:rsidRPr="007B526F">
        <w:rPr>
          <w:b/>
          <w:sz w:val="25"/>
          <w:szCs w:val="25"/>
        </w:rPr>
        <w:t>V.</w:t>
      </w:r>
      <w:r w:rsidRPr="007B526F">
        <w:rPr>
          <w:b/>
          <w:sz w:val="25"/>
          <w:szCs w:val="25"/>
        </w:rPr>
        <w:tab/>
      </w:r>
      <w:r w:rsidR="0041311D">
        <w:rPr>
          <w:b/>
          <w:sz w:val="25"/>
          <w:szCs w:val="25"/>
        </w:rPr>
        <w:t>TERMÍN</w:t>
      </w:r>
      <w:r w:rsidR="00086A71">
        <w:rPr>
          <w:b/>
          <w:sz w:val="25"/>
          <w:szCs w:val="25"/>
        </w:rPr>
        <w:t>Y A LHŮTY</w:t>
      </w:r>
      <w:r w:rsidRPr="007B526F">
        <w:rPr>
          <w:b/>
          <w:sz w:val="25"/>
          <w:szCs w:val="25"/>
        </w:rPr>
        <w:t xml:space="preserve"> PLNĚNÍ</w:t>
      </w:r>
    </w:p>
    <w:p w:rsidR="005E2308" w:rsidRPr="00597F61" w:rsidRDefault="005E2308" w:rsidP="00097C92">
      <w:pPr>
        <w:spacing w:after="0" w:line="300" w:lineRule="exact"/>
        <w:ind w:left="705" w:hanging="705"/>
        <w:jc w:val="both"/>
        <w:rPr>
          <w:sz w:val="20"/>
          <w:szCs w:val="20"/>
        </w:rPr>
      </w:pPr>
    </w:p>
    <w:p w:rsidR="00B11388" w:rsidRPr="00597F61" w:rsidRDefault="00B11388" w:rsidP="00097C92">
      <w:pPr>
        <w:spacing w:after="0" w:line="300" w:lineRule="exact"/>
        <w:ind w:left="705" w:hanging="705"/>
        <w:jc w:val="both"/>
        <w:rPr>
          <w:rFonts w:cs="Calibri"/>
          <w:sz w:val="20"/>
          <w:szCs w:val="20"/>
        </w:rPr>
      </w:pPr>
      <w:r w:rsidRPr="00597F61">
        <w:rPr>
          <w:sz w:val="20"/>
          <w:szCs w:val="20"/>
        </w:rPr>
        <w:t>1/</w:t>
      </w:r>
      <w:r w:rsidRPr="00597F61">
        <w:rPr>
          <w:sz w:val="20"/>
          <w:szCs w:val="20"/>
        </w:rPr>
        <w:tab/>
      </w:r>
      <w:r w:rsidR="007B526F" w:rsidRPr="00597F61">
        <w:rPr>
          <w:rFonts w:cs="Calibri"/>
          <w:sz w:val="20"/>
          <w:szCs w:val="20"/>
        </w:rPr>
        <w:t xml:space="preserve">Zhotovitel je povinen zahájit práce na díle a řádně v nich pokračovat ode dne </w:t>
      </w:r>
      <w:r w:rsidR="00097C92" w:rsidRPr="00597F61">
        <w:rPr>
          <w:rFonts w:cs="Calibri"/>
          <w:sz w:val="20"/>
          <w:szCs w:val="20"/>
        </w:rPr>
        <w:t>protokolárního předání s</w:t>
      </w:r>
      <w:r w:rsidR="007B526F" w:rsidRPr="00597F61">
        <w:rPr>
          <w:rFonts w:cs="Calibri"/>
          <w:sz w:val="20"/>
          <w:szCs w:val="20"/>
        </w:rPr>
        <w:t>taveniště</w:t>
      </w:r>
      <w:r w:rsidR="00EC2136" w:rsidRPr="00597F61">
        <w:rPr>
          <w:rFonts w:cs="Calibri"/>
          <w:sz w:val="20"/>
          <w:szCs w:val="20"/>
        </w:rPr>
        <w:t>.</w:t>
      </w:r>
      <w:r w:rsidR="00F0375B" w:rsidRPr="00597F61">
        <w:rPr>
          <w:rFonts w:cs="Calibri"/>
          <w:sz w:val="20"/>
          <w:szCs w:val="20"/>
        </w:rPr>
        <w:t xml:space="preserve"> </w:t>
      </w:r>
      <w:r w:rsidR="00F0375B" w:rsidRPr="00597F61">
        <w:rPr>
          <w:rFonts w:cs="Calibri"/>
          <w:snapToGrid w:val="0"/>
          <w:sz w:val="20"/>
          <w:szCs w:val="20"/>
        </w:rPr>
        <w:t xml:space="preserve">Termínem zahájení </w:t>
      </w:r>
      <w:r w:rsidR="00F028CA" w:rsidRPr="00597F61">
        <w:rPr>
          <w:rFonts w:cs="Calibri"/>
          <w:snapToGrid w:val="0"/>
          <w:sz w:val="20"/>
          <w:szCs w:val="20"/>
        </w:rPr>
        <w:t>provádění díla</w:t>
      </w:r>
      <w:r w:rsidR="00F0375B" w:rsidRPr="00597F61">
        <w:rPr>
          <w:rFonts w:cs="Calibri"/>
          <w:snapToGrid w:val="0"/>
          <w:sz w:val="20"/>
          <w:szCs w:val="20"/>
        </w:rPr>
        <w:t xml:space="preserve"> se rozumí den, v němž dojde k protokolárnímu předání a převzetí staveniště.</w:t>
      </w:r>
      <w:r w:rsidR="00F028CA" w:rsidRPr="00597F61">
        <w:rPr>
          <w:rFonts w:cs="Calibri"/>
          <w:snapToGrid w:val="0"/>
          <w:sz w:val="20"/>
          <w:szCs w:val="20"/>
        </w:rPr>
        <w:t xml:space="preserve"> Pokud zhotovitel práce na díle nezahájí ani ve lhůtě do 1</w:t>
      </w:r>
      <w:r w:rsidR="00B35BC9" w:rsidRPr="00597F61">
        <w:rPr>
          <w:rFonts w:cs="Calibri"/>
          <w:snapToGrid w:val="0"/>
          <w:sz w:val="20"/>
          <w:szCs w:val="20"/>
        </w:rPr>
        <w:t>0</w:t>
      </w:r>
      <w:r w:rsidR="00F028CA" w:rsidRPr="00597F61">
        <w:rPr>
          <w:rFonts w:cs="Calibri"/>
          <w:snapToGrid w:val="0"/>
          <w:sz w:val="20"/>
          <w:szCs w:val="20"/>
        </w:rPr>
        <w:t xml:space="preserve"> dnů ode dne, kdy měl provádění díla zahájit, je objednatel oprávněn od této smlouvy odstoupit.</w:t>
      </w:r>
    </w:p>
    <w:p w:rsidR="00EC2136" w:rsidRPr="00597F61" w:rsidRDefault="00EC2136" w:rsidP="00097C92">
      <w:pPr>
        <w:spacing w:after="0" w:line="300" w:lineRule="exact"/>
        <w:ind w:left="705" w:hanging="705"/>
        <w:jc w:val="both"/>
        <w:rPr>
          <w:rFonts w:cs="Calibri"/>
          <w:sz w:val="20"/>
          <w:szCs w:val="20"/>
        </w:rPr>
      </w:pPr>
    </w:p>
    <w:p w:rsidR="000317E5" w:rsidRPr="008E6769" w:rsidRDefault="00EC2136" w:rsidP="002641C9">
      <w:pPr>
        <w:tabs>
          <w:tab w:val="left" w:pos="900"/>
        </w:tabs>
        <w:suppressAutoHyphens/>
        <w:spacing w:after="0" w:line="240" w:lineRule="auto"/>
        <w:ind w:left="705" w:hanging="705"/>
        <w:jc w:val="both"/>
        <w:rPr>
          <w:rFonts w:cs="Calibri"/>
          <w:b/>
          <w:snapToGrid w:val="0"/>
          <w:sz w:val="20"/>
          <w:szCs w:val="20"/>
        </w:rPr>
      </w:pPr>
      <w:r w:rsidRPr="008E6769">
        <w:rPr>
          <w:rFonts w:cs="Calibri"/>
          <w:sz w:val="20"/>
          <w:szCs w:val="20"/>
        </w:rPr>
        <w:t>2/</w:t>
      </w:r>
      <w:r w:rsidRPr="008E6769">
        <w:rPr>
          <w:rFonts w:cs="Calibri"/>
          <w:sz w:val="20"/>
          <w:szCs w:val="20"/>
        </w:rPr>
        <w:tab/>
      </w:r>
      <w:r w:rsidR="002641C9" w:rsidRPr="00486AC2">
        <w:rPr>
          <w:rFonts w:cs="Calibri"/>
          <w:snapToGrid w:val="0"/>
          <w:sz w:val="20"/>
          <w:szCs w:val="20"/>
        </w:rPr>
        <w:t xml:space="preserve">Zhotovitel je povinen dokončit veškeré práce či dodávky na díle (provést dílo) </w:t>
      </w:r>
      <w:r w:rsidR="002641C9" w:rsidRPr="00486AC2">
        <w:rPr>
          <w:rFonts w:cs="Calibri"/>
          <w:b/>
          <w:snapToGrid w:val="0"/>
          <w:sz w:val="20"/>
          <w:szCs w:val="20"/>
        </w:rPr>
        <w:t>nejpozději</w:t>
      </w:r>
      <w:r w:rsidR="00FF0A42" w:rsidRPr="00486AC2">
        <w:rPr>
          <w:rFonts w:cs="Calibri"/>
          <w:b/>
          <w:snapToGrid w:val="0"/>
          <w:sz w:val="20"/>
          <w:szCs w:val="20"/>
        </w:rPr>
        <w:t xml:space="preserve"> </w:t>
      </w:r>
      <w:r w:rsidR="00FF0A42" w:rsidRPr="00486AC2">
        <w:rPr>
          <w:rFonts w:cs="Calibri"/>
          <w:b/>
          <w:snapToGrid w:val="0"/>
          <w:sz w:val="20"/>
          <w:szCs w:val="20"/>
        </w:rPr>
        <w:br/>
      </w:r>
      <w:r w:rsidR="00C117FC">
        <w:rPr>
          <w:rFonts w:cs="Calibri"/>
          <w:b/>
          <w:snapToGrid w:val="0"/>
          <w:sz w:val="20"/>
          <w:szCs w:val="20"/>
        </w:rPr>
        <w:t>do 16 měsíců ode dne převzetí staveniště</w:t>
      </w:r>
      <w:r w:rsidR="00A32D1A" w:rsidRPr="00486AC2">
        <w:rPr>
          <w:rFonts w:cs="Calibri"/>
          <w:b/>
          <w:snapToGrid w:val="0"/>
          <w:sz w:val="20"/>
          <w:szCs w:val="20"/>
        </w:rPr>
        <w:t>.</w:t>
      </w:r>
    </w:p>
    <w:p w:rsidR="000317E5" w:rsidRPr="00597F61" w:rsidRDefault="000317E5" w:rsidP="00097C92">
      <w:pPr>
        <w:tabs>
          <w:tab w:val="left" w:pos="900"/>
        </w:tabs>
        <w:suppressAutoHyphens/>
        <w:spacing w:after="0" w:line="240" w:lineRule="auto"/>
        <w:ind w:left="705" w:hanging="705"/>
        <w:jc w:val="both"/>
        <w:rPr>
          <w:rFonts w:cs="Calibri"/>
          <w:sz w:val="20"/>
          <w:szCs w:val="20"/>
        </w:rPr>
      </w:pPr>
    </w:p>
    <w:p w:rsidR="00097C92" w:rsidRPr="00597F61" w:rsidRDefault="000317E5" w:rsidP="00097C92">
      <w:pPr>
        <w:tabs>
          <w:tab w:val="left" w:pos="900"/>
        </w:tabs>
        <w:suppressAutoHyphens/>
        <w:spacing w:after="0" w:line="240" w:lineRule="auto"/>
        <w:ind w:left="705" w:hanging="705"/>
        <w:jc w:val="both"/>
        <w:rPr>
          <w:rFonts w:cs="Calibri"/>
          <w:sz w:val="20"/>
          <w:szCs w:val="20"/>
        </w:rPr>
      </w:pPr>
      <w:r w:rsidRPr="00597F61">
        <w:rPr>
          <w:rFonts w:cs="Calibri"/>
          <w:sz w:val="20"/>
          <w:szCs w:val="20"/>
        </w:rPr>
        <w:t>3/</w:t>
      </w:r>
      <w:r w:rsidRPr="00597F61">
        <w:rPr>
          <w:rFonts w:cs="Calibri"/>
          <w:sz w:val="20"/>
          <w:szCs w:val="20"/>
        </w:rPr>
        <w:tab/>
      </w:r>
      <w:r w:rsidR="00097C92" w:rsidRPr="00597F61">
        <w:rPr>
          <w:rFonts w:cs="Calibri"/>
          <w:sz w:val="20"/>
          <w:szCs w:val="20"/>
        </w:rPr>
        <w:t>Zhotovitel je oprávněn provést dílo i před uplynutím lhůty plnění a objednatel je povinen dříve provedené dílo převzít.</w:t>
      </w:r>
    </w:p>
    <w:p w:rsidR="00097C92" w:rsidRPr="00597F61" w:rsidRDefault="00097C92" w:rsidP="00097C92">
      <w:pPr>
        <w:tabs>
          <w:tab w:val="left" w:pos="900"/>
        </w:tabs>
        <w:suppressAutoHyphens/>
        <w:spacing w:after="0" w:line="300" w:lineRule="exact"/>
        <w:ind w:left="705" w:hanging="705"/>
        <w:jc w:val="both"/>
        <w:rPr>
          <w:rFonts w:cs="Calibri"/>
          <w:bCs/>
          <w:sz w:val="20"/>
          <w:szCs w:val="20"/>
        </w:rPr>
      </w:pPr>
    </w:p>
    <w:p w:rsidR="000978C9" w:rsidRPr="00597F61" w:rsidRDefault="000317E5" w:rsidP="00097C92">
      <w:pPr>
        <w:tabs>
          <w:tab w:val="left" w:pos="900"/>
        </w:tabs>
        <w:suppressAutoHyphens/>
        <w:spacing w:after="0" w:line="300" w:lineRule="exact"/>
        <w:ind w:left="705" w:hanging="705"/>
        <w:jc w:val="both"/>
        <w:rPr>
          <w:rFonts w:cs="Calibri"/>
          <w:bCs/>
          <w:sz w:val="20"/>
          <w:szCs w:val="20"/>
        </w:rPr>
      </w:pPr>
      <w:r w:rsidRPr="00597F61">
        <w:rPr>
          <w:rFonts w:cs="Calibri"/>
          <w:bCs/>
          <w:sz w:val="20"/>
          <w:szCs w:val="20"/>
        </w:rPr>
        <w:t>4</w:t>
      </w:r>
      <w:r w:rsidR="00097C92" w:rsidRPr="00597F61">
        <w:rPr>
          <w:rFonts w:cs="Calibri"/>
          <w:bCs/>
          <w:sz w:val="20"/>
          <w:szCs w:val="20"/>
        </w:rPr>
        <w:t>/</w:t>
      </w:r>
      <w:r w:rsidR="00097C92" w:rsidRPr="00597F61">
        <w:rPr>
          <w:rFonts w:cs="Calibri"/>
          <w:bCs/>
          <w:sz w:val="20"/>
          <w:szCs w:val="20"/>
        </w:rPr>
        <w:tab/>
      </w:r>
      <w:r w:rsidR="000978C9" w:rsidRPr="00597F61">
        <w:rPr>
          <w:rFonts w:cs="Calibri"/>
          <w:sz w:val="20"/>
          <w:szCs w:val="20"/>
        </w:rPr>
        <w:t xml:space="preserve">Termínem provedení díla se rozumí den, v němž </w:t>
      </w:r>
      <w:r w:rsidR="00D152FE" w:rsidRPr="00597F61">
        <w:rPr>
          <w:rFonts w:cs="Calibri"/>
          <w:snapToGrid w:val="0"/>
          <w:sz w:val="20"/>
          <w:szCs w:val="20"/>
        </w:rPr>
        <w:t>dojde k protokolárnímu předání a převzetí díla</w:t>
      </w:r>
      <w:r w:rsidR="000978C9" w:rsidRPr="00597F61">
        <w:rPr>
          <w:rFonts w:cs="Calibri"/>
          <w:sz w:val="20"/>
          <w:szCs w:val="20"/>
        </w:rPr>
        <w:t xml:space="preserve">. </w:t>
      </w:r>
    </w:p>
    <w:p w:rsidR="000978C9" w:rsidRPr="00597F61" w:rsidRDefault="000978C9" w:rsidP="000978C9">
      <w:pPr>
        <w:tabs>
          <w:tab w:val="left" w:pos="900"/>
        </w:tabs>
        <w:suppressAutoHyphens/>
        <w:spacing w:after="0" w:line="240" w:lineRule="auto"/>
        <w:jc w:val="both"/>
        <w:rPr>
          <w:rFonts w:cs="Calibri"/>
          <w:sz w:val="20"/>
          <w:szCs w:val="20"/>
        </w:rPr>
      </w:pPr>
    </w:p>
    <w:p w:rsidR="000978C9" w:rsidRPr="00597F61" w:rsidRDefault="000317E5" w:rsidP="00086A71">
      <w:pPr>
        <w:suppressAutoHyphens/>
        <w:spacing w:after="0" w:line="300" w:lineRule="exact"/>
        <w:ind w:left="705" w:hanging="705"/>
        <w:jc w:val="both"/>
        <w:rPr>
          <w:rFonts w:cs="Calibri"/>
          <w:sz w:val="20"/>
          <w:szCs w:val="20"/>
        </w:rPr>
      </w:pPr>
      <w:r w:rsidRPr="00597F61">
        <w:rPr>
          <w:rFonts w:cs="Calibri"/>
          <w:sz w:val="20"/>
          <w:szCs w:val="20"/>
        </w:rPr>
        <w:lastRenderedPageBreak/>
        <w:t>5</w:t>
      </w:r>
      <w:r w:rsidR="00E71029" w:rsidRPr="00597F61">
        <w:rPr>
          <w:rFonts w:cs="Calibri"/>
          <w:sz w:val="20"/>
          <w:szCs w:val="20"/>
        </w:rPr>
        <w:t>/</w:t>
      </w:r>
      <w:r w:rsidR="00E71029" w:rsidRPr="00597F61">
        <w:rPr>
          <w:rFonts w:cs="Calibri"/>
          <w:sz w:val="20"/>
          <w:szCs w:val="20"/>
        </w:rPr>
        <w:tab/>
      </w:r>
      <w:r w:rsidR="000978C9" w:rsidRPr="00597F61">
        <w:rPr>
          <w:rFonts w:cs="Calibri"/>
          <w:sz w:val="20"/>
          <w:szCs w:val="20"/>
        </w:rPr>
        <w:t xml:space="preserve">Termín dokončení je závislý na řádném a včasném splnění součinností </w:t>
      </w:r>
      <w:r w:rsidR="00863309" w:rsidRPr="00597F61">
        <w:rPr>
          <w:rFonts w:cs="Calibri"/>
          <w:sz w:val="20"/>
          <w:szCs w:val="20"/>
        </w:rPr>
        <w:t>o</w:t>
      </w:r>
      <w:r w:rsidR="000978C9" w:rsidRPr="00597F61">
        <w:rPr>
          <w:rFonts w:cs="Calibri"/>
          <w:sz w:val="20"/>
          <w:szCs w:val="20"/>
        </w:rPr>
        <w:t>bjednatele dohodnutých v</w:t>
      </w:r>
      <w:r w:rsidR="00086A71" w:rsidRPr="00597F61">
        <w:rPr>
          <w:rFonts w:cs="Calibri"/>
          <w:sz w:val="20"/>
          <w:szCs w:val="20"/>
        </w:rPr>
        <w:t xml:space="preserve"> této</w:t>
      </w:r>
      <w:r w:rsidR="000978C9" w:rsidRPr="00597F61">
        <w:rPr>
          <w:rFonts w:cs="Calibri"/>
          <w:sz w:val="20"/>
          <w:szCs w:val="20"/>
        </w:rPr>
        <w:t xml:space="preserve"> smlouvě. Po dobu prodlení </w:t>
      </w:r>
      <w:r w:rsidR="00693E51" w:rsidRPr="00597F61">
        <w:rPr>
          <w:rFonts w:cs="Calibri"/>
          <w:sz w:val="20"/>
          <w:szCs w:val="20"/>
        </w:rPr>
        <w:t>o</w:t>
      </w:r>
      <w:r w:rsidR="000978C9" w:rsidRPr="00597F61">
        <w:rPr>
          <w:rFonts w:cs="Calibri"/>
          <w:sz w:val="20"/>
          <w:szCs w:val="20"/>
        </w:rPr>
        <w:t xml:space="preserve">bjednatele s poskytnutím dohodnutých součinností není </w:t>
      </w:r>
      <w:r w:rsidR="00693E51" w:rsidRPr="00597F61">
        <w:rPr>
          <w:rFonts w:cs="Calibri"/>
          <w:sz w:val="20"/>
          <w:szCs w:val="20"/>
        </w:rPr>
        <w:t>z</w:t>
      </w:r>
      <w:r w:rsidR="000978C9" w:rsidRPr="00597F61">
        <w:rPr>
          <w:rFonts w:cs="Calibri"/>
          <w:sz w:val="20"/>
          <w:szCs w:val="20"/>
        </w:rPr>
        <w:t>hotovitel v prodlení s</w:t>
      </w:r>
      <w:r w:rsidR="00086A71" w:rsidRPr="00597F61">
        <w:rPr>
          <w:rFonts w:cs="Calibri"/>
          <w:sz w:val="20"/>
          <w:szCs w:val="20"/>
        </w:rPr>
        <w:t> </w:t>
      </w:r>
      <w:r w:rsidR="000978C9" w:rsidRPr="00597F61">
        <w:rPr>
          <w:rFonts w:cs="Calibri"/>
          <w:sz w:val="20"/>
          <w:szCs w:val="20"/>
        </w:rPr>
        <w:t>plněním</w:t>
      </w:r>
      <w:r w:rsidR="00086A71" w:rsidRPr="00597F61">
        <w:rPr>
          <w:rFonts w:cs="Calibri"/>
          <w:sz w:val="20"/>
          <w:szCs w:val="20"/>
        </w:rPr>
        <w:t xml:space="preserve"> svého</w:t>
      </w:r>
      <w:r w:rsidR="000978C9" w:rsidRPr="00597F61">
        <w:rPr>
          <w:rFonts w:cs="Calibri"/>
          <w:sz w:val="20"/>
          <w:szCs w:val="20"/>
        </w:rPr>
        <w:t xml:space="preserve"> závazku</w:t>
      </w:r>
      <w:r w:rsidR="00086A71" w:rsidRPr="00597F61">
        <w:rPr>
          <w:rFonts w:cs="Calibri"/>
          <w:sz w:val="20"/>
          <w:szCs w:val="20"/>
        </w:rPr>
        <w:t xml:space="preserve"> provést dílo</w:t>
      </w:r>
      <w:r w:rsidR="000978C9" w:rsidRPr="00597F61">
        <w:rPr>
          <w:rFonts w:cs="Calibri"/>
          <w:sz w:val="20"/>
          <w:szCs w:val="20"/>
        </w:rPr>
        <w:t xml:space="preserve">. Nedojde-li mezi stranami k jiné dohodě, prodlužuje se </w:t>
      </w:r>
      <w:r w:rsidR="00693E51" w:rsidRPr="00597F61">
        <w:rPr>
          <w:rFonts w:cs="Calibri"/>
          <w:sz w:val="20"/>
          <w:szCs w:val="20"/>
        </w:rPr>
        <w:t>t</w:t>
      </w:r>
      <w:r w:rsidR="000978C9" w:rsidRPr="00597F61">
        <w:rPr>
          <w:rFonts w:cs="Calibri"/>
          <w:sz w:val="20"/>
          <w:szCs w:val="20"/>
        </w:rPr>
        <w:t xml:space="preserve">ermín dokončení díla o dobu shodnou s prodlením </w:t>
      </w:r>
      <w:r w:rsidR="00693E51" w:rsidRPr="00597F61">
        <w:rPr>
          <w:rFonts w:cs="Calibri"/>
          <w:sz w:val="20"/>
          <w:szCs w:val="20"/>
        </w:rPr>
        <w:t>o</w:t>
      </w:r>
      <w:r w:rsidR="000978C9" w:rsidRPr="00597F61">
        <w:rPr>
          <w:rFonts w:cs="Calibri"/>
          <w:sz w:val="20"/>
          <w:szCs w:val="20"/>
        </w:rPr>
        <w:t>bjednatele v plnění jeho součinností.</w:t>
      </w:r>
      <w:r w:rsidR="00086A71" w:rsidRPr="00597F61">
        <w:rPr>
          <w:rFonts w:cs="Calibri"/>
          <w:sz w:val="20"/>
          <w:szCs w:val="20"/>
        </w:rPr>
        <w:t xml:space="preserve"> </w:t>
      </w:r>
      <w:r w:rsidR="00086A71" w:rsidRPr="00597F61">
        <w:rPr>
          <w:rFonts w:cs="Calibri"/>
          <w:snapToGrid w:val="0"/>
          <w:sz w:val="20"/>
          <w:szCs w:val="20"/>
        </w:rPr>
        <w:t xml:space="preserve">O tomto prodloužení lhůty pro dokončení předmětu </w:t>
      </w:r>
      <w:r w:rsidR="003672DE" w:rsidRPr="00597F61">
        <w:rPr>
          <w:rFonts w:cs="Calibri"/>
          <w:snapToGrid w:val="0"/>
          <w:sz w:val="20"/>
          <w:szCs w:val="20"/>
        </w:rPr>
        <w:t>díla</w:t>
      </w:r>
      <w:r w:rsidR="00086A71" w:rsidRPr="00597F61">
        <w:rPr>
          <w:rFonts w:cs="Calibri"/>
          <w:snapToGrid w:val="0"/>
          <w:sz w:val="20"/>
          <w:szCs w:val="20"/>
        </w:rPr>
        <w:t xml:space="preserve"> bude uzavřen písemný dodatek k</w:t>
      </w:r>
      <w:r w:rsidR="003672DE" w:rsidRPr="00597F61">
        <w:rPr>
          <w:rFonts w:cs="Calibri"/>
          <w:snapToGrid w:val="0"/>
          <w:sz w:val="20"/>
          <w:szCs w:val="20"/>
        </w:rPr>
        <w:t xml:space="preserve"> této</w:t>
      </w:r>
      <w:r w:rsidR="00086A71" w:rsidRPr="00597F61">
        <w:rPr>
          <w:rFonts w:cs="Calibri"/>
          <w:snapToGrid w:val="0"/>
          <w:sz w:val="20"/>
          <w:szCs w:val="20"/>
        </w:rPr>
        <w:t xml:space="preserve"> smlouvě.</w:t>
      </w:r>
    </w:p>
    <w:p w:rsidR="000978C9" w:rsidRPr="00597F61" w:rsidRDefault="000978C9" w:rsidP="00086A71">
      <w:pPr>
        <w:tabs>
          <w:tab w:val="left" w:pos="900"/>
        </w:tabs>
        <w:suppressAutoHyphens/>
        <w:spacing w:after="0" w:line="300" w:lineRule="exact"/>
        <w:jc w:val="both"/>
        <w:rPr>
          <w:rFonts w:cs="Calibri"/>
          <w:sz w:val="20"/>
          <w:szCs w:val="20"/>
        </w:rPr>
      </w:pPr>
    </w:p>
    <w:p w:rsidR="000978C9" w:rsidRPr="00597F61" w:rsidRDefault="000317E5" w:rsidP="000317E5">
      <w:pPr>
        <w:suppressAutoHyphens/>
        <w:spacing w:after="0" w:line="300" w:lineRule="exact"/>
        <w:ind w:left="705" w:hanging="705"/>
        <w:jc w:val="both"/>
        <w:rPr>
          <w:rFonts w:cs="Calibri"/>
          <w:sz w:val="20"/>
          <w:szCs w:val="20"/>
        </w:rPr>
      </w:pPr>
      <w:r w:rsidRPr="00597F61">
        <w:rPr>
          <w:rFonts w:cs="Calibri"/>
          <w:sz w:val="20"/>
          <w:szCs w:val="20"/>
        </w:rPr>
        <w:t>6</w:t>
      </w:r>
      <w:r w:rsidR="00693E51" w:rsidRPr="00597F61">
        <w:rPr>
          <w:rFonts w:cs="Calibri"/>
          <w:sz w:val="20"/>
          <w:szCs w:val="20"/>
        </w:rPr>
        <w:t>/</w:t>
      </w:r>
      <w:r w:rsidR="00693E51" w:rsidRPr="00597F61">
        <w:rPr>
          <w:rFonts w:cs="Calibri"/>
          <w:sz w:val="20"/>
          <w:szCs w:val="20"/>
        </w:rPr>
        <w:tab/>
      </w:r>
      <w:r w:rsidR="000978C9" w:rsidRPr="00597F61">
        <w:rPr>
          <w:rFonts w:cs="Calibri"/>
          <w:sz w:val="20"/>
          <w:szCs w:val="20"/>
        </w:rPr>
        <w:t xml:space="preserve">Je-li </w:t>
      </w:r>
      <w:r w:rsidR="00693E51" w:rsidRPr="00597F61">
        <w:rPr>
          <w:rFonts w:cs="Calibri"/>
          <w:sz w:val="20"/>
          <w:szCs w:val="20"/>
        </w:rPr>
        <w:t>z</w:t>
      </w:r>
      <w:r w:rsidR="000978C9" w:rsidRPr="00597F61">
        <w:rPr>
          <w:rFonts w:cs="Calibri"/>
          <w:sz w:val="20"/>
          <w:szCs w:val="20"/>
        </w:rPr>
        <w:t xml:space="preserve">hotovitel v prodlení s provedením díla, v době delší jak </w:t>
      </w:r>
      <w:r w:rsidR="00187121" w:rsidRPr="00597F61">
        <w:rPr>
          <w:rFonts w:cs="Calibri"/>
          <w:sz w:val="20"/>
          <w:szCs w:val="20"/>
        </w:rPr>
        <w:t>45</w:t>
      </w:r>
      <w:r w:rsidR="000978C9" w:rsidRPr="00597F61">
        <w:rPr>
          <w:rFonts w:cs="Calibri"/>
          <w:sz w:val="20"/>
          <w:szCs w:val="20"/>
        </w:rPr>
        <w:t xml:space="preserve"> dnů považuje se takové prodlení za podstatné porušení smlouvy, ale pouze v případě, že prodlení </w:t>
      </w:r>
      <w:r w:rsidR="00693E51" w:rsidRPr="00597F61">
        <w:rPr>
          <w:rFonts w:cs="Calibri"/>
          <w:sz w:val="20"/>
          <w:szCs w:val="20"/>
        </w:rPr>
        <w:t>z</w:t>
      </w:r>
      <w:r w:rsidR="000978C9" w:rsidRPr="00597F61">
        <w:rPr>
          <w:rFonts w:cs="Calibri"/>
          <w:sz w:val="20"/>
          <w:szCs w:val="20"/>
        </w:rPr>
        <w:t xml:space="preserve">hotovitele nevzniklo z důvodů na straně </w:t>
      </w:r>
      <w:r w:rsidR="00693E51" w:rsidRPr="00597F61">
        <w:rPr>
          <w:rFonts w:cs="Calibri"/>
          <w:sz w:val="20"/>
          <w:szCs w:val="20"/>
        </w:rPr>
        <w:t>o</w:t>
      </w:r>
      <w:r w:rsidR="000978C9" w:rsidRPr="00597F61">
        <w:rPr>
          <w:rFonts w:cs="Calibri"/>
          <w:sz w:val="20"/>
          <w:szCs w:val="20"/>
        </w:rPr>
        <w:t>bjednatele.</w:t>
      </w:r>
    </w:p>
    <w:p w:rsidR="000978C9" w:rsidRPr="00597F61" w:rsidRDefault="000978C9" w:rsidP="000317E5">
      <w:pPr>
        <w:spacing w:after="0" w:line="300" w:lineRule="exact"/>
        <w:ind w:left="705" w:hanging="705"/>
        <w:jc w:val="both"/>
        <w:rPr>
          <w:rFonts w:cs="Calibri"/>
          <w:sz w:val="20"/>
          <w:szCs w:val="20"/>
        </w:rPr>
      </w:pPr>
    </w:p>
    <w:p w:rsidR="00EC2136" w:rsidRPr="00597F61" w:rsidRDefault="000317E5" w:rsidP="000317E5">
      <w:pPr>
        <w:spacing w:after="0" w:line="300" w:lineRule="exact"/>
        <w:ind w:left="703" w:hanging="703"/>
        <w:jc w:val="both"/>
        <w:rPr>
          <w:rFonts w:cs="Calibri"/>
          <w:sz w:val="20"/>
          <w:szCs w:val="20"/>
        </w:rPr>
      </w:pPr>
      <w:r w:rsidRPr="00597F61">
        <w:rPr>
          <w:rFonts w:cs="Calibri"/>
          <w:sz w:val="20"/>
          <w:szCs w:val="20"/>
        </w:rPr>
        <w:t>7</w:t>
      </w:r>
      <w:r w:rsidR="00693E51" w:rsidRPr="00597F61">
        <w:rPr>
          <w:rFonts w:cs="Calibri"/>
          <w:sz w:val="20"/>
          <w:szCs w:val="20"/>
        </w:rPr>
        <w:t>/</w:t>
      </w:r>
      <w:r w:rsidR="00693E51" w:rsidRPr="00597F61">
        <w:rPr>
          <w:rFonts w:cs="Calibri"/>
          <w:sz w:val="20"/>
          <w:szCs w:val="20"/>
        </w:rPr>
        <w:tab/>
      </w:r>
      <w:r w:rsidRPr="00597F61">
        <w:rPr>
          <w:rFonts w:cs="Calibri"/>
          <w:sz w:val="20"/>
          <w:szCs w:val="20"/>
        </w:rPr>
        <w:t>Změnu v této smlouvě sjednaných termínů a lhůt lze provést jen za následujících podmínek:</w:t>
      </w:r>
    </w:p>
    <w:p w:rsidR="000317E5" w:rsidRPr="00597F61" w:rsidRDefault="000317E5" w:rsidP="000317E5">
      <w:pPr>
        <w:spacing w:after="0" w:line="300" w:lineRule="exact"/>
        <w:ind w:left="1418" w:hanging="715"/>
        <w:jc w:val="both"/>
        <w:rPr>
          <w:rFonts w:cs="Calibri"/>
          <w:snapToGrid w:val="0"/>
          <w:sz w:val="20"/>
          <w:szCs w:val="20"/>
        </w:rPr>
      </w:pPr>
      <w:r w:rsidRPr="00597F61">
        <w:rPr>
          <w:rFonts w:cs="Calibri"/>
          <w:sz w:val="20"/>
          <w:szCs w:val="20"/>
        </w:rPr>
        <w:t>a/</w:t>
      </w:r>
      <w:r w:rsidRPr="00597F61">
        <w:rPr>
          <w:rFonts w:cs="Calibri"/>
          <w:sz w:val="20"/>
          <w:szCs w:val="20"/>
        </w:rPr>
        <w:tab/>
      </w:r>
      <w:r w:rsidR="001C2E3F">
        <w:rPr>
          <w:rFonts w:cs="Calibri"/>
          <w:snapToGrid w:val="0"/>
          <w:sz w:val="20"/>
          <w:szCs w:val="20"/>
        </w:rPr>
        <w:t>p</w:t>
      </w:r>
      <w:r w:rsidRPr="00597F61">
        <w:rPr>
          <w:rFonts w:cs="Calibri"/>
          <w:snapToGrid w:val="0"/>
          <w:sz w:val="20"/>
          <w:szCs w:val="20"/>
        </w:rPr>
        <w:t>okud zhotovitel zjistí, že pro řádné</w:t>
      </w:r>
      <w:r w:rsidR="009A52C1" w:rsidRPr="00597F61">
        <w:rPr>
          <w:rFonts w:cs="Calibri"/>
          <w:snapToGrid w:val="0"/>
          <w:sz w:val="20"/>
          <w:szCs w:val="20"/>
        </w:rPr>
        <w:t xml:space="preserve"> provedení a</w:t>
      </w:r>
      <w:r w:rsidRPr="00597F61">
        <w:rPr>
          <w:rFonts w:cs="Calibri"/>
          <w:snapToGrid w:val="0"/>
          <w:sz w:val="20"/>
          <w:szCs w:val="20"/>
        </w:rPr>
        <w:t xml:space="preserve"> dokončení díla je nezbytné prodloužit lhůtu plnění, předloží svůj návrh na změnu lhůty objednateli k projednání.</w:t>
      </w:r>
    </w:p>
    <w:p w:rsidR="000317E5" w:rsidRPr="00597F61" w:rsidRDefault="009A52C1" w:rsidP="009A52C1">
      <w:pPr>
        <w:spacing w:after="0" w:line="300" w:lineRule="exact"/>
        <w:ind w:left="1418" w:hanging="715"/>
        <w:jc w:val="both"/>
        <w:rPr>
          <w:rFonts w:cs="Calibri"/>
          <w:snapToGrid w:val="0"/>
          <w:sz w:val="20"/>
          <w:szCs w:val="20"/>
        </w:rPr>
      </w:pPr>
      <w:r w:rsidRPr="00597F61">
        <w:rPr>
          <w:rFonts w:cs="Calibri"/>
          <w:snapToGrid w:val="0"/>
          <w:sz w:val="20"/>
          <w:szCs w:val="20"/>
        </w:rPr>
        <w:t>b/</w:t>
      </w:r>
      <w:r w:rsidRPr="00597F61">
        <w:rPr>
          <w:rFonts w:cs="Calibri"/>
          <w:snapToGrid w:val="0"/>
          <w:sz w:val="20"/>
          <w:szCs w:val="20"/>
        </w:rPr>
        <w:tab/>
      </w:r>
      <w:r w:rsidR="001C2E3F">
        <w:rPr>
          <w:rFonts w:cs="Calibri"/>
          <w:snapToGrid w:val="0"/>
          <w:sz w:val="20"/>
          <w:szCs w:val="20"/>
        </w:rPr>
        <w:t>p</w:t>
      </w:r>
      <w:r w:rsidR="000317E5" w:rsidRPr="00597F61">
        <w:rPr>
          <w:rFonts w:cs="Calibri"/>
          <w:snapToGrid w:val="0"/>
          <w:sz w:val="20"/>
          <w:szCs w:val="20"/>
        </w:rPr>
        <w:t xml:space="preserve">rodloužení </w:t>
      </w:r>
      <w:r w:rsidRPr="00597F61">
        <w:rPr>
          <w:rFonts w:cs="Calibri"/>
          <w:snapToGrid w:val="0"/>
          <w:sz w:val="20"/>
          <w:szCs w:val="20"/>
        </w:rPr>
        <w:t>l</w:t>
      </w:r>
      <w:r w:rsidR="000317E5" w:rsidRPr="00597F61">
        <w:rPr>
          <w:rFonts w:cs="Calibri"/>
          <w:snapToGrid w:val="0"/>
          <w:sz w:val="20"/>
          <w:szCs w:val="20"/>
        </w:rPr>
        <w:t xml:space="preserve">hůty pro dokončení díla je možné jen v důsledku objektivně nepředvídatelných okolností, které nemají svůj původ v činnosti </w:t>
      </w:r>
      <w:r w:rsidRPr="00597F61">
        <w:rPr>
          <w:rFonts w:cs="Calibri"/>
          <w:snapToGrid w:val="0"/>
          <w:sz w:val="20"/>
          <w:szCs w:val="20"/>
        </w:rPr>
        <w:t>z</w:t>
      </w:r>
      <w:r w:rsidR="000317E5" w:rsidRPr="00597F61">
        <w:rPr>
          <w:rFonts w:cs="Calibri"/>
          <w:snapToGrid w:val="0"/>
          <w:sz w:val="20"/>
          <w:szCs w:val="20"/>
        </w:rPr>
        <w:t>hotovitele.</w:t>
      </w:r>
    </w:p>
    <w:p w:rsidR="000317E5" w:rsidRPr="00597F61" w:rsidRDefault="009A52C1" w:rsidP="009A52C1">
      <w:pPr>
        <w:spacing w:after="0" w:line="300" w:lineRule="exact"/>
        <w:ind w:left="1418" w:hanging="715"/>
        <w:jc w:val="both"/>
        <w:rPr>
          <w:rFonts w:cs="Calibri"/>
          <w:snapToGrid w:val="0"/>
          <w:sz w:val="20"/>
          <w:szCs w:val="20"/>
        </w:rPr>
      </w:pPr>
      <w:r w:rsidRPr="00597F61">
        <w:rPr>
          <w:rFonts w:cs="Calibri"/>
          <w:snapToGrid w:val="0"/>
          <w:sz w:val="20"/>
          <w:szCs w:val="20"/>
        </w:rPr>
        <w:t>c/</w:t>
      </w:r>
      <w:r w:rsidRPr="00597F61">
        <w:rPr>
          <w:rFonts w:cs="Calibri"/>
          <w:snapToGrid w:val="0"/>
          <w:sz w:val="20"/>
          <w:szCs w:val="20"/>
        </w:rPr>
        <w:tab/>
      </w:r>
      <w:r w:rsidR="001C2E3F">
        <w:rPr>
          <w:rFonts w:cs="Calibri"/>
          <w:snapToGrid w:val="0"/>
          <w:sz w:val="20"/>
          <w:szCs w:val="20"/>
        </w:rPr>
        <w:t>o</w:t>
      </w:r>
      <w:r w:rsidR="000317E5" w:rsidRPr="00597F61">
        <w:rPr>
          <w:rFonts w:cs="Calibri"/>
          <w:snapToGrid w:val="0"/>
          <w:sz w:val="20"/>
          <w:szCs w:val="20"/>
        </w:rPr>
        <w:t xml:space="preserve"> případném prodloužení </w:t>
      </w:r>
      <w:r w:rsidRPr="00597F61">
        <w:rPr>
          <w:rFonts w:cs="Calibri"/>
          <w:snapToGrid w:val="0"/>
          <w:sz w:val="20"/>
          <w:szCs w:val="20"/>
        </w:rPr>
        <w:t>l</w:t>
      </w:r>
      <w:r w:rsidR="000317E5" w:rsidRPr="00597F61">
        <w:rPr>
          <w:rFonts w:cs="Calibri"/>
          <w:snapToGrid w:val="0"/>
          <w:sz w:val="20"/>
          <w:szCs w:val="20"/>
        </w:rPr>
        <w:t>hůty pro dokončení díla mus</w:t>
      </w:r>
      <w:r w:rsidRPr="00597F61">
        <w:rPr>
          <w:rFonts w:cs="Calibri"/>
          <w:snapToGrid w:val="0"/>
          <w:sz w:val="20"/>
          <w:szCs w:val="20"/>
        </w:rPr>
        <w:t>í být sjednán písemný dodatek k této</w:t>
      </w:r>
      <w:r w:rsidR="000317E5" w:rsidRPr="00597F61">
        <w:rPr>
          <w:rFonts w:cs="Calibri"/>
          <w:snapToGrid w:val="0"/>
          <w:sz w:val="20"/>
          <w:szCs w:val="20"/>
        </w:rPr>
        <w:t xml:space="preserve"> smlouvě, jinak je neplatné.</w:t>
      </w:r>
    </w:p>
    <w:p w:rsidR="000317E5" w:rsidRPr="00597F61" w:rsidRDefault="009A52C1" w:rsidP="009A52C1">
      <w:pPr>
        <w:spacing w:after="0" w:line="300" w:lineRule="exact"/>
        <w:ind w:left="1418" w:hanging="715"/>
        <w:jc w:val="both"/>
        <w:rPr>
          <w:rFonts w:cs="Calibri"/>
          <w:snapToGrid w:val="0"/>
          <w:sz w:val="20"/>
          <w:szCs w:val="20"/>
        </w:rPr>
      </w:pPr>
      <w:r w:rsidRPr="00597F61">
        <w:rPr>
          <w:rFonts w:cs="Calibri"/>
          <w:snapToGrid w:val="0"/>
          <w:sz w:val="20"/>
          <w:szCs w:val="20"/>
        </w:rPr>
        <w:t>d/</w:t>
      </w:r>
      <w:r w:rsidRPr="00597F61">
        <w:rPr>
          <w:rFonts w:cs="Calibri"/>
          <w:snapToGrid w:val="0"/>
          <w:sz w:val="20"/>
          <w:szCs w:val="20"/>
        </w:rPr>
        <w:tab/>
      </w:r>
      <w:r w:rsidR="001C2E3F">
        <w:rPr>
          <w:rFonts w:cs="Calibri"/>
          <w:snapToGrid w:val="0"/>
          <w:sz w:val="20"/>
          <w:szCs w:val="20"/>
        </w:rPr>
        <w:t>z</w:t>
      </w:r>
      <w:r w:rsidRPr="00597F61">
        <w:rPr>
          <w:rFonts w:cs="Calibri"/>
          <w:snapToGrid w:val="0"/>
          <w:sz w:val="20"/>
          <w:szCs w:val="20"/>
        </w:rPr>
        <w:t>měny rozsahu plnění (v</w:t>
      </w:r>
      <w:r w:rsidR="000317E5" w:rsidRPr="00597F61">
        <w:rPr>
          <w:rFonts w:cs="Calibri"/>
          <w:snapToGrid w:val="0"/>
          <w:sz w:val="20"/>
          <w:szCs w:val="20"/>
        </w:rPr>
        <w:t xml:space="preserve">ícepráce či </w:t>
      </w:r>
      <w:r w:rsidRPr="00597F61">
        <w:rPr>
          <w:rFonts w:cs="Calibri"/>
          <w:snapToGrid w:val="0"/>
          <w:sz w:val="20"/>
          <w:szCs w:val="20"/>
        </w:rPr>
        <w:t>m</w:t>
      </w:r>
      <w:r w:rsidR="000317E5" w:rsidRPr="00597F61">
        <w:rPr>
          <w:rFonts w:cs="Calibri"/>
          <w:snapToGrid w:val="0"/>
          <w:sz w:val="20"/>
          <w:szCs w:val="20"/>
        </w:rPr>
        <w:t>éněpráce</w:t>
      </w:r>
      <w:r w:rsidRPr="00597F61">
        <w:rPr>
          <w:rFonts w:cs="Calibri"/>
          <w:snapToGrid w:val="0"/>
          <w:sz w:val="20"/>
          <w:szCs w:val="20"/>
        </w:rPr>
        <w:t>)</w:t>
      </w:r>
      <w:r w:rsidR="000317E5" w:rsidRPr="00597F61">
        <w:rPr>
          <w:rFonts w:cs="Calibri"/>
          <w:snapToGrid w:val="0"/>
          <w:sz w:val="20"/>
          <w:szCs w:val="20"/>
        </w:rPr>
        <w:t>, jejichž celkový finanční objem nepřesáhne 10</w:t>
      </w:r>
      <w:r w:rsidRPr="00597F61">
        <w:rPr>
          <w:rFonts w:cs="Calibri"/>
          <w:snapToGrid w:val="0"/>
          <w:sz w:val="20"/>
          <w:szCs w:val="20"/>
        </w:rPr>
        <w:t xml:space="preserve"> </w:t>
      </w:r>
      <w:r w:rsidR="000317E5" w:rsidRPr="00597F61">
        <w:rPr>
          <w:rFonts w:cs="Calibri"/>
          <w:snapToGrid w:val="0"/>
          <w:sz w:val="20"/>
          <w:szCs w:val="20"/>
        </w:rPr>
        <w:t>% z</w:t>
      </w:r>
      <w:r w:rsidRPr="00597F61">
        <w:rPr>
          <w:rFonts w:cs="Calibri"/>
          <w:snapToGrid w:val="0"/>
          <w:sz w:val="20"/>
          <w:szCs w:val="20"/>
        </w:rPr>
        <w:t> </w:t>
      </w:r>
      <w:r w:rsidR="000317E5" w:rsidRPr="00597F61">
        <w:rPr>
          <w:rFonts w:cs="Calibri"/>
          <w:snapToGrid w:val="0"/>
          <w:sz w:val="20"/>
          <w:szCs w:val="20"/>
        </w:rPr>
        <w:t>ceny</w:t>
      </w:r>
      <w:r w:rsidRPr="00597F61">
        <w:rPr>
          <w:rFonts w:cs="Calibri"/>
          <w:snapToGrid w:val="0"/>
          <w:sz w:val="20"/>
          <w:szCs w:val="20"/>
        </w:rPr>
        <w:t xml:space="preserve"> za dílo bez DPH</w:t>
      </w:r>
      <w:r w:rsidR="000317E5" w:rsidRPr="00597F61">
        <w:rPr>
          <w:rFonts w:cs="Calibri"/>
          <w:snapToGrid w:val="0"/>
          <w:sz w:val="20"/>
          <w:szCs w:val="20"/>
        </w:rPr>
        <w:t xml:space="preserve"> sjednané touto Smlouvou, nemají vliv na délku </w:t>
      </w:r>
      <w:r w:rsidRPr="00597F61">
        <w:rPr>
          <w:rFonts w:cs="Calibri"/>
          <w:snapToGrid w:val="0"/>
          <w:sz w:val="20"/>
          <w:szCs w:val="20"/>
        </w:rPr>
        <w:t>l</w:t>
      </w:r>
      <w:r w:rsidR="000317E5" w:rsidRPr="00597F61">
        <w:rPr>
          <w:rFonts w:cs="Calibri"/>
          <w:snapToGrid w:val="0"/>
          <w:sz w:val="20"/>
          <w:szCs w:val="20"/>
        </w:rPr>
        <w:t xml:space="preserve">hůty pro dokončení díla a předmět plnění bude dokončen ve sjednané </w:t>
      </w:r>
      <w:r w:rsidRPr="00597F61">
        <w:rPr>
          <w:rFonts w:cs="Calibri"/>
          <w:snapToGrid w:val="0"/>
          <w:sz w:val="20"/>
          <w:szCs w:val="20"/>
        </w:rPr>
        <w:t>l</w:t>
      </w:r>
      <w:r w:rsidR="000317E5" w:rsidRPr="00597F61">
        <w:rPr>
          <w:rFonts w:cs="Calibri"/>
          <w:snapToGrid w:val="0"/>
          <w:sz w:val="20"/>
          <w:szCs w:val="20"/>
        </w:rPr>
        <w:t>hůtě pro dokončení díla.</w:t>
      </w:r>
    </w:p>
    <w:p w:rsidR="00961AEE" w:rsidRDefault="009A52C1" w:rsidP="0059735A">
      <w:pPr>
        <w:spacing w:after="0" w:line="300" w:lineRule="exact"/>
        <w:ind w:left="1418" w:hanging="715"/>
        <w:jc w:val="both"/>
        <w:rPr>
          <w:rFonts w:cs="Calibri"/>
          <w:sz w:val="20"/>
          <w:szCs w:val="20"/>
        </w:rPr>
      </w:pPr>
      <w:r w:rsidRPr="00597F61">
        <w:rPr>
          <w:rFonts w:cs="Calibri"/>
          <w:snapToGrid w:val="0"/>
          <w:sz w:val="20"/>
          <w:szCs w:val="20"/>
        </w:rPr>
        <w:t>e/</w:t>
      </w:r>
      <w:r w:rsidRPr="00597F61">
        <w:rPr>
          <w:rFonts w:cs="Calibri"/>
          <w:snapToGrid w:val="0"/>
          <w:sz w:val="20"/>
          <w:szCs w:val="20"/>
        </w:rPr>
        <w:tab/>
      </w:r>
      <w:r w:rsidR="001C2E3F">
        <w:rPr>
          <w:rFonts w:cs="Calibri"/>
          <w:snapToGrid w:val="0"/>
          <w:sz w:val="20"/>
          <w:szCs w:val="20"/>
        </w:rPr>
        <w:t>b</w:t>
      </w:r>
      <w:r w:rsidR="000317E5" w:rsidRPr="00597F61">
        <w:rPr>
          <w:rFonts w:cs="Calibri"/>
          <w:snapToGrid w:val="0"/>
          <w:sz w:val="20"/>
          <w:szCs w:val="20"/>
        </w:rPr>
        <w:t xml:space="preserve">ěžné klimatické podmínky odpovídající ročnímu období, v němž se stavební práce provádí, nejsou důvodem k prodloužení </w:t>
      </w:r>
      <w:r w:rsidRPr="00597F61">
        <w:rPr>
          <w:rFonts w:cs="Calibri"/>
          <w:snapToGrid w:val="0"/>
          <w:sz w:val="20"/>
          <w:szCs w:val="20"/>
        </w:rPr>
        <w:t>l</w:t>
      </w:r>
      <w:r w:rsidR="000317E5" w:rsidRPr="00597F61">
        <w:rPr>
          <w:rFonts w:cs="Calibri"/>
          <w:snapToGrid w:val="0"/>
          <w:sz w:val="20"/>
          <w:szCs w:val="20"/>
        </w:rPr>
        <w:t>hůty pro dokončení díla</w:t>
      </w:r>
      <w:r w:rsidRPr="00597F61">
        <w:rPr>
          <w:rFonts w:cs="Calibri"/>
          <w:snapToGrid w:val="0"/>
          <w:sz w:val="20"/>
          <w:szCs w:val="20"/>
        </w:rPr>
        <w:t>.</w:t>
      </w:r>
    </w:p>
    <w:p w:rsidR="00394D20" w:rsidRPr="00597F61" w:rsidRDefault="00394D20" w:rsidP="00CE642B">
      <w:pPr>
        <w:spacing w:after="0" w:line="300" w:lineRule="exact"/>
        <w:ind w:left="703" w:hanging="703"/>
        <w:jc w:val="both"/>
        <w:rPr>
          <w:rFonts w:cs="Calibri"/>
          <w:sz w:val="20"/>
          <w:szCs w:val="20"/>
        </w:rPr>
      </w:pPr>
    </w:p>
    <w:p w:rsidR="00961AEE" w:rsidRPr="007B526F" w:rsidRDefault="00961AEE" w:rsidP="00C21D12">
      <w:pPr>
        <w:spacing w:after="0" w:line="300" w:lineRule="exact"/>
        <w:ind w:left="703" w:hanging="703"/>
        <w:jc w:val="center"/>
      </w:pPr>
      <w:r w:rsidRPr="007B526F">
        <w:rPr>
          <w:b/>
          <w:sz w:val="25"/>
          <w:szCs w:val="25"/>
        </w:rPr>
        <w:t>V</w:t>
      </w:r>
      <w:r>
        <w:rPr>
          <w:b/>
          <w:sz w:val="25"/>
          <w:szCs w:val="25"/>
        </w:rPr>
        <w:t>I</w:t>
      </w:r>
      <w:r w:rsidRPr="007B526F">
        <w:rPr>
          <w:b/>
          <w:sz w:val="25"/>
          <w:szCs w:val="25"/>
        </w:rPr>
        <w:t>.</w:t>
      </w:r>
      <w:r w:rsidRPr="007B526F">
        <w:rPr>
          <w:b/>
          <w:sz w:val="25"/>
          <w:szCs w:val="25"/>
        </w:rPr>
        <w:tab/>
      </w:r>
      <w:r>
        <w:rPr>
          <w:b/>
          <w:sz w:val="25"/>
          <w:szCs w:val="25"/>
        </w:rPr>
        <w:t>MÍSTO</w:t>
      </w:r>
      <w:r w:rsidRPr="007B526F">
        <w:rPr>
          <w:b/>
          <w:sz w:val="25"/>
          <w:szCs w:val="25"/>
        </w:rPr>
        <w:t xml:space="preserve"> PLNĚNÍ</w:t>
      </w:r>
    </w:p>
    <w:p w:rsidR="005E2308" w:rsidRPr="00597F61" w:rsidRDefault="005E2308" w:rsidP="00CE642B">
      <w:pPr>
        <w:spacing w:after="0" w:line="300" w:lineRule="exact"/>
        <w:ind w:left="703" w:hanging="703"/>
        <w:jc w:val="both"/>
        <w:rPr>
          <w:sz w:val="20"/>
          <w:szCs w:val="20"/>
        </w:rPr>
      </w:pPr>
    </w:p>
    <w:p w:rsidR="007D506F" w:rsidRDefault="00961AEE" w:rsidP="004D010A">
      <w:pPr>
        <w:spacing w:line="300" w:lineRule="exact"/>
        <w:ind w:left="703" w:hanging="703"/>
        <w:rPr>
          <w:rFonts w:cs="Calibri"/>
          <w:sz w:val="20"/>
          <w:szCs w:val="20"/>
        </w:rPr>
      </w:pPr>
      <w:r w:rsidRPr="00597F61">
        <w:rPr>
          <w:sz w:val="20"/>
          <w:szCs w:val="20"/>
        </w:rPr>
        <w:t>1/</w:t>
      </w:r>
      <w:r w:rsidRPr="00597F61">
        <w:rPr>
          <w:sz w:val="20"/>
          <w:szCs w:val="20"/>
        </w:rPr>
        <w:tab/>
      </w:r>
      <w:r w:rsidR="00486AC2" w:rsidRPr="00014BE5">
        <w:rPr>
          <w:rFonts w:cs="Calibri"/>
          <w:sz w:val="20"/>
          <w:szCs w:val="20"/>
        </w:rPr>
        <w:t xml:space="preserve">Místem plnění jsou </w:t>
      </w:r>
      <w:r w:rsidR="00486AC2" w:rsidRPr="00014BE5">
        <w:rPr>
          <w:rFonts w:cs="Arial"/>
          <w:sz w:val="20"/>
          <w:szCs w:val="20"/>
        </w:rPr>
        <w:t xml:space="preserve">pozemky p. č. 334, 1921/33 a část 1921/1 v k. </w:t>
      </w:r>
      <w:proofErr w:type="spellStart"/>
      <w:r w:rsidR="00486AC2" w:rsidRPr="00014BE5">
        <w:rPr>
          <w:rFonts w:cs="Arial"/>
          <w:sz w:val="20"/>
          <w:szCs w:val="20"/>
        </w:rPr>
        <w:t>ú</w:t>
      </w:r>
      <w:proofErr w:type="spellEnd"/>
      <w:r w:rsidR="00486AC2" w:rsidRPr="00014BE5">
        <w:rPr>
          <w:rFonts w:cs="Arial"/>
          <w:sz w:val="20"/>
          <w:szCs w:val="20"/>
        </w:rPr>
        <w:t>. Dolní Věstonice</w:t>
      </w:r>
      <w:r w:rsidR="00486AC2" w:rsidRPr="00014BE5">
        <w:rPr>
          <w:rFonts w:cs="Calibri"/>
          <w:sz w:val="20"/>
          <w:szCs w:val="20"/>
        </w:rPr>
        <w:t>), Jihomoravský kraj (NUTS CZ064).</w:t>
      </w:r>
    </w:p>
    <w:p w:rsidR="004D010A" w:rsidRPr="00597F61" w:rsidRDefault="004D010A" w:rsidP="0059735A">
      <w:pPr>
        <w:spacing w:after="0" w:line="300" w:lineRule="exact"/>
        <w:jc w:val="both"/>
        <w:rPr>
          <w:rFonts w:cs="Calibri"/>
          <w:sz w:val="20"/>
          <w:szCs w:val="20"/>
        </w:rPr>
      </w:pPr>
    </w:p>
    <w:p w:rsidR="007D506F" w:rsidRPr="007B526F" w:rsidRDefault="007D506F" w:rsidP="00C21D12">
      <w:pPr>
        <w:spacing w:after="0" w:line="300" w:lineRule="exact"/>
        <w:ind w:left="703" w:hanging="703"/>
        <w:jc w:val="center"/>
      </w:pPr>
      <w:r w:rsidRPr="007B526F">
        <w:rPr>
          <w:b/>
          <w:sz w:val="25"/>
          <w:szCs w:val="25"/>
        </w:rPr>
        <w:t>V</w:t>
      </w:r>
      <w:r>
        <w:rPr>
          <w:b/>
          <w:sz w:val="25"/>
          <w:szCs w:val="25"/>
        </w:rPr>
        <w:t>II</w:t>
      </w:r>
      <w:r w:rsidRPr="007B526F">
        <w:rPr>
          <w:b/>
          <w:sz w:val="25"/>
          <w:szCs w:val="25"/>
        </w:rPr>
        <w:t>.</w:t>
      </w:r>
      <w:r w:rsidRPr="007B526F">
        <w:rPr>
          <w:b/>
          <w:sz w:val="25"/>
          <w:szCs w:val="25"/>
        </w:rPr>
        <w:tab/>
      </w:r>
      <w:r>
        <w:rPr>
          <w:b/>
          <w:sz w:val="25"/>
          <w:szCs w:val="25"/>
        </w:rPr>
        <w:t>CENA</w:t>
      </w:r>
      <w:r w:rsidR="00347194">
        <w:rPr>
          <w:b/>
          <w:sz w:val="25"/>
          <w:szCs w:val="25"/>
        </w:rPr>
        <w:t xml:space="preserve"> ZA</w:t>
      </w:r>
      <w:r>
        <w:rPr>
          <w:b/>
          <w:sz w:val="25"/>
          <w:szCs w:val="25"/>
        </w:rPr>
        <w:t xml:space="preserve"> DÍL</w:t>
      </w:r>
      <w:r w:rsidR="00347194">
        <w:rPr>
          <w:b/>
          <w:sz w:val="25"/>
          <w:szCs w:val="25"/>
        </w:rPr>
        <w:t>O</w:t>
      </w:r>
    </w:p>
    <w:p w:rsidR="005E2308" w:rsidRPr="00597F61" w:rsidRDefault="005E2308" w:rsidP="00CE642B">
      <w:pPr>
        <w:spacing w:after="0" w:line="300" w:lineRule="exact"/>
        <w:ind w:left="703" w:hanging="703"/>
        <w:jc w:val="both"/>
        <w:rPr>
          <w:sz w:val="20"/>
          <w:szCs w:val="20"/>
        </w:rPr>
      </w:pPr>
    </w:p>
    <w:p w:rsidR="007D506F" w:rsidRPr="00597F61" w:rsidRDefault="007D506F" w:rsidP="00CE642B">
      <w:pPr>
        <w:spacing w:after="0" w:line="300" w:lineRule="exact"/>
        <w:ind w:left="703" w:hanging="703"/>
        <w:jc w:val="both"/>
        <w:rPr>
          <w:sz w:val="20"/>
          <w:szCs w:val="20"/>
        </w:rPr>
      </w:pPr>
      <w:r w:rsidRPr="00597F61">
        <w:rPr>
          <w:sz w:val="20"/>
          <w:szCs w:val="20"/>
        </w:rPr>
        <w:t>1/</w:t>
      </w:r>
      <w:r w:rsidRPr="00597F61">
        <w:rPr>
          <w:sz w:val="20"/>
          <w:szCs w:val="20"/>
        </w:rPr>
        <w:tab/>
      </w:r>
      <w:r w:rsidR="00CE642B" w:rsidRPr="00597F61">
        <w:rPr>
          <w:sz w:val="20"/>
          <w:szCs w:val="20"/>
        </w:rPr>
        <w:t xml:space="preserve">Cena za </w:t>
      </w:r>
      <w:r w:rsidR="009C452D" w:rsidRPr="00597F61">
        <w:rPr>
          <w:rFonts w:cs="Calibri"/>
          <w:sz w:val="20"/>
          <w:szCs w:val="20"/>
        </w:rPr>
        <w:t xml:space="preserve">řádně provedené a bezvadné </w:t>
      </w:r>
      <w:r w:rsidR="00CE642B" w:rsidRPr="00597F61">
        <w:rPr>
          <w:sz w:val="20"/>
          <w:szCs w:val="20"/>
        </w:rPr>
        <w:t xml:space="preserve">dílo dle této </w:t>
      </w:r>
      <w:r w:rsidR="009C452D" w:rsidRPr="00597F61">
        <w:rPr>
          <w:sz w:val="20"/>
          <w:szCs w:val="20"/>
        </w:rPr>
        <w:t>s</w:t>
      </w:r>
      <w:r w:rsidR="00CE642B" w:rsidRPr="00597F61">
        <w:rPr>
          <w:sz w:val="20"/>
          <w:szCs w:val="20"/>
        </w:rPr>
        <w:t xml:space="preserve">mlouvy je stanovena na základě výsledku </w:t>
      </w:r>
      <w:r w:rsidR="001E52BB">
        <w:rPr>
          <w:sz w:val="20"/>
          <w:szCs w:val="20"/>
        </w:rPr>
        <w:t>zadávacího</w:t>
      </w:r>
      <w:r w:rsidR="00CE642B" w:rsidRPr="00597F61">
        <w:rPr>
          <w:sz w:val="20"/>
          <w:szCs w:val="20"/>
        </w:rPr>
        <w:t xml:space="preserve"> řízení objednatele a činí</w:t>
      </w:r>
      <w:r w:rsidR="00AE37E1" w:rsidRPr="00597F61">
        <w:rPr>
          <w:sz w:val="20"/>
          <w:szCs w:val="20"/>
        </w:rPr>
        <w:t>:</w:t>
      </w:r>
    </w:p>
    <w:p w:rsidR="00AE37E1" w:rsidRPr="00597F61" w:rsidRDefault="00AE37E1" w:rsidP="00CE642B">
      <w:pPr>
        <w:spacing w:after="0" w:line="300" w:lineRule="exact"/>
        <w:ind w:left="703" w:hanging="703"/>
        <w:jc w:val="both"/>
        <w:rPr>
          <w:sz w:val="20"/>
          <w:szCs w:val="20"/>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0"/>
        <w:gridCol w:w="5069"/>
      </w:tblGrid>
      <w:tr w:rsidR="004E17AE" w:rsidRPr="00597F61" w:rsidTr="00551167">
        <w:trPr>
          <w:trHeight w:val="478"/>
        </w:trPr>
        <w:tc>
          <w:tcPr>
            <w:tcW w:w="3260" w:type="dxa"/>
            <w:vAlign w:val="center"/>
          </w:tcPr>
          <w:p w:rsidR="004E17AE" w:rsidRPr="00597F61" w:rsidRDefault="004E17AE" w:rsidP="004E17AE">
            <w:pPr>
              <w:spacing w:after="0" w:line="300" w:lineRule="exact"/>
              <w:rPr>
                <w:rFonts w:cs="Calibri"/>
                <w:sz w:val="20"/>
                <w:szCs w:val="20"/>
              </w:rPr>
            </w:pPr>
            <w:r w:rsidRPr="00597F61">
              <w:rPr>
                <w:rFonts w:cs="Calibri"/>
                <w:sz w:val="20"/>
                <w:szCs w:val="20"/>
              </w:rPr>
              <w:t>Cena za dílo bez DPH v Kč</w:t>
            </w:r>
          </w:p>
        </w:tc>
        <w:tc>
          <w:tcPr>
            <w:tcW w:w="5069" w:type="dxa"/>
            <w:vAlign w:val="center"/>
          </w:tcPr>
          <w:p w:rsidR="004E17AE" w:rsidRPr="00597F61" w:rsidRDefault="004E17AE" w:rsidP="004E17AE">
            <w:pPr>
              <w:spacing w:after="0" w:line="300" w:lineRule="exact"/>
              <w:rPr>
                <w:rFonts w:cs="Calibri"/>
                <w:sz w:val="20"/>
                <w:szCs w:val="20"/>
              </w:rPr>
            </w:pPr>
            <w:r w:rsidRPr="00597F61">
              <w:rPr>
                <w:rFonts w:cs="Calibri"/>
                <w:sz w:val="20"/>
                <w:szCs w:val="20"/>
              </w:rPr>
              <w:t>***</w:t>
            </w:r>
          </w:p>
        </w:tc>
      </w:tr>
      <w:tr w:rsidR="004E17AE" w:rsidRPr="00597F61" w:rsidTr="00551167">
        <w:trPr>
          <w:trHeight w:val="478"/>
        </w:trPr>
        <w:tc>
          <w:tcPr>
            <w:tcW w:w="3260" w:type="dxa"/>
            <w:vAlign w:val="center"/>
          </w:tcPr>
          <w:p w:rsidR="004E17AE" w:rsidRPr="00597F61" w:rsidRDefault="004E17AE" w:rsidP="004E17AE">
            <w:pPr>
              <w:spacing w:after="0" w:line="300" w:lineRule="exact"/>
              <w:rPr>
                <w:rFonts w:cs="Calibri"/>
                <w:sz w:val="20"/>
                <w:szCs w:val="20"/>
              </w:rPr>
            </w:pPr>
            <w:r w:rsidRPr="00597F61">
              <w:rPr>
                <w:rFonts w:cs="Calibri"/>
                <w:sz w:val="20"/>
                <w:szCs w:val="20"/>
              </w:rPr>
              <w:t xml:space="preserve">Sazba DPH v % </w:t>
            </w:r>
          </w:p>
        </w:tc>
        <w:tc>
          <w:tcPr>
            <w:tcW w:w="5069" w:type="dxa"/>
            <w:vAlign w:val="center"/>
          </w:tcPr>
          <w:p w:rsidR="004E17AE" w:rsidRPr="00597F61" w:rsidRDefault="004E17AE" w:rsidP="004E17AE">
            <w:pPr>
              <w:spacing w:after="0" w:line="300" w:lineRule="exact"/>
              <w:rPr>
                <w:rFonts w:cs="Calibri"/>
                <w:sz w:val="20"/>
                <w:szCs w:val="20"/>
              </w:rPr>
            </w:pPr>
            <w:r w:rsidRPr="00597F61">
              <w:rPr>
                <w:rFonts w:cs="Calibri"/>
                <w:sz w:val="20"/>
                <w:szCs w:val="20"/>
              </w:rPr>
              <w:t>***</w:t>
            </w:r>
          </w:p>
        </w:tc>
      </w:tr>
      <w:tr w:rsidR="004E17AE" w:rsidRPr="00597F61" w:rsidTr="00551167">
        <w:trPr>
          <w:trHeight w:val="478"/>
        </w:trPr>
        <w:tc>
          <w:tcPr>
            <w:tcW w:w="3260" w:type="dxa"/>
            <w:vAlign w:val="center"/>
          </w:tcPr>
          <w:p w:rsidR="004E17AE" w:rsidRPr="00597F61" w:rsidRDefault="004E17AE" w:rsidP="004E17AE">
            <w:pPr>
              <w:spacing w:after="0" w:line="300" w:lineRule="exact"/>
              <w:rPr>
                <w:rFonts w:cs="Calibri"/>
                <w:sz w:val="20"/>
                <w:szCs w:val="20"/>
              </w:rPr>
            </w:pPr>
            <w:r w:rsidRPr="00597F61">
              <w:rPr>
                <w:rFonts w:cs="Calibri"/>
                <w:sz w:val="20"/>
                <w:szCs w:val="20"/>
              </w:rPr>
              <w:t>Částka DPH v Kč</w:t>
            </w:r>
          </w:p>
        </w:tc>
        <w:tc>
          <w:tcPr>
            <w:tcW w:w="5069" w:type="dxa"/>
            <w:vAlign w:val="center"/>
          </w:tcPr>
          <w:p w:rsidR="004E17AE" w:rsidRPr="00597F61" w:rsidRDefault="004E17AE" w:rsidP="004E17AE">
            <w:pPr>
              <w:spacing w:after="0" w:line="300" w:lineRule="exact"/>
              <w:rPr>
                <w:rFonts w:cs="Calibri"/>
                <w:sz w:val="20"/>
                <w:szCs w:val="20"/>
              </w:rPr>
            </w:pPr>
            <w:r w:rsidRPr="00597F61">
              <w:rPr>
                <w:rFonts w:cs="Calibri"/>
                <w:sz w:val="20"/>
                <w:szCs w:val="20"/>
              </w:rPr>
              <w:t>***</w:t>
            </w:r>
          </w:p>
        </w:tc>
      </w:tr>
      <w:tr w:rsidR="004E17AE" w:rsidRPr="00597F61" w:rsidTr="00551167">
        <w:trPr>
          <w:trHeight w:val="478"/>
        </w:trPr>
        <w:tc>
          <w:tcPr>
            <w:tcW w:w="3260" w:type="dxa"/>
            <w:vAlign w:val="center"/>
          </w:tcPr>
          <w:p w:rsidR="004E17AE" w:rsidRPr="00597F61" w:rsidRDefault="004E17AE" w:rsidP="004E17AE">
            <w:pPr>
              <w:spacing w:after="0" w:line="300" w:lineRule="exact"/>
              <w:rPr>
                <w:rFonts w:cs="Calibri"/>
                <w:sz w:val="20"/>
                <w:szCs w:val="20"/>
              </w:rPr>
            </w:pPr>
            <w:r w:rsidRPr="00597F61">
              <w:rPr>
                <w:rFonts w:cs="Calibri"/>
                <w:sz w:val="20"/>
                <w:szCs w:val="20"/>
              </w:rPr>
              <w:t>Cena za dílo včetně DPH v Kč</w:t>
            </w:r>
          </w:p>
        </w:tc>
        <w:tc>
          <w:tcPr>
            <w:tcW w:w="5069" w:type="dxa"/>
            <w:vAlign w:val="center"/>
          </w:tcPr>
          <w:p w:rsidR="004E17AE" w:rsidRPr="00597F61" w:rsidRDefault="004E17AE" w:rsidP="004E17AE">
            <w:pPr>
              <w:spacing w:after="0" w:line="300" w:lineRule="exact"/>
              <w:rPr>
                <w:rFonts w:cs="Calibri"/>
                <w:sz w:val="20"/>
                <w:szCs w:val="20"/>
              </w:rPr>
            </w:pPr>
            <w:r w:rsidRPr="00597F61">
              <w:rPr>
                <w:rFonts w:cs="Calibri"/>
                <w:sz w:val="20"/>
                <w:szCs w:val="20"/>
              </w:rPr>
              <w:t>***</w:t>
            </w:r>
          </w:p>
        </w:tc>
      </w:tr>
    </w:tbl>
    <w:p w:rsidR="00AE37E1" w:rsidRPr="00597F61" w:rsidRDefault="00AE37E1" w:rsidP="00CE642B">
      <w:pPr>
        <w:spacing w:after="0" w:line="300" w:lineRule="exact"/>
        <w:ind w:left="703" w:hanging="703"/>
        <w:jc w:val="both"/>
        <w:rPr>
          <w:rFonts w:cs="Calibri"/>
          <w:sz w:val="20"/>
          <w:szCs w:val="20"/>
        </w:rPr>
      </w:pPr>
    </w:p>
    <w:p w:rsidR="00B66F46" w:rsidRPr="00597F61" w:rsidRDefault="00B66F46" w:rsidP="00B66F46">
      <w:pPr>
        <w:spacing w:after="0" w:line="300" w:lineRule="exact"/>
        <w:ind w:left="703" w:hanging="703"/>
        <w:jc w:val="both"/>
        <w:rPr>
          <w:rFonts w:cs="Calibri"/>
          <w:sz w:val="20"/>
          <w:szCs w:val="20"/>
        </w:rPr>
      </w:pPr>
      <w:r w:rsidRPr="00597F61">
        <w:rPr>
          <w:rFonts w:cs="Calibri"/>
          <w:sz w:val="20"/>
          <w:szCs w:val="20"/>
        </w:rPr>
        <w:t>2/</w:t>
      </w:r>
      <w:r w:rsidRPr="00597F61">
        <w:rPr>
          <w:rFonts w:cs="Calibri"/>
          <w:sz w:val="20"/>
          <w:szCs w:val="20"/>
        </w:rPr>
        <w:tab/>
        <w:t xml:space="preserve">Cena díla je smluvními stranami sjednána v souladu s ustanovením § 2 zákona </w:t>
      </w:r>
      <w:r w:rsidRPr="00597F61">
        <w:rPr>
          <w:rFonts w:cs="Calibri"/>
          <w:sz w:val="20"/>
          <w:szCs w:val="20"/>
        </w:rPr>
        <w:br/>
        <w:t>č. 526/1990 Sb., o cenách, ve znění pozdějších předpisů, a je dohodnuta včetně daně z přidané hodnoty (DPH)</w:t>
      </w:r>
      <w:r w:rsidR="00F02EB3" w:rsidRPr="00597F61">
        <w:rPr>
          <w:rFonts w:cs="Calibri"/>
          <w:sz w:val="20"/>
          <w:szCs w:val="20"/>
        </w:rPr>
        <w:t>.</w:t>
      </w:r>
    </w:p>
    <w:p w:rsidR="00B66F46" w:rsidRPr="00597F61" w:rsidRDefault="00B66F46" w:rsidP="00B66F46">
      <w:pPr>
        <w:tabs>
          <w:tab w:val="left" w:pos="900"/>
        </w:tabs>
        <w:suppressAutoHyphens/>
        <w:spacing w:after="0" w:line="300" w:lineRule="exact"/>
        <w:jc w:val="both"/>
        <w:rPr>
          <w:rFonts w:cs="Calibri"/>
          <w:sz w:val="20"/>
          <w:szCs w:val="20"/>
        </w:rPr>
      </w:pPr>
    </w:p>
    <w:p w:rsidR="00B66F46" w:rsidRPr="00597F61" w:rsidRDefault="00B66F46" w:rsidP="00B66F46">
      <w:pPr>
        <w:suppressAutoHyphens/>
        <w:spacing w:after="0" w:line="300" w:lineRule="exact"/>
        <w:ind w:left="703" w:hanging="703"/>
        <w:jc w:val="both"/>
        <w:rPr>
          <w:rFonts w:cs="Calibri"/>
          <w:sz w:val="20"/>
          <w:szCs w:val="20"/>
        </w:rPr>
      </w:pPr>
      <w:r w:rsidRPr="00597F61">
        <w:rPr>
          <w:rFonts w:cs="Calibri"/>
          <w:sz w:val="20"/>
          <w:szCs w:val="20"/>
        </w:rPr>
        <w:lastRenderedPageBreak/>
        <w:t>3/</w:t>
      </w:r>
      <w:r w:rsidRPr="00597F61">
        <w:rPr>
          <w:rFonts w:cs="Calibri"/>
          <w:sz w:val="20"/>
          <w:szCs w:val="20"/>
        </w:rPr>
        <w:tab/>
        <w:t>Cena</w:t>
      </w:r>
      <w:r w:rsidR="00DC6374" w:rsidRPr="00597F61">
        <w:rPr>
          <w:rFonts w:cs="Calibri"/>
          <w:sz w:val="20"/>
          <w:szCs w:val="20"/>
        </w:rPr>
        <w:t xml:space="preserve"> za dílo</w:t>
      </w:r>
      <w:r w:rsidRPr="00597F61">
        <w:rPr>
          <w:rFonts w:cs="Calibri"/>
          <w:sz w:val="20"/>
          <w:szCs w:val="20"/>
        </w:rPr>
        <w:t xml:space="preserve"> je stanovena podle</w:t>
      </w:r>
      <w:r w:rsidR="00DC6374" w:rsidRPr="00597F61">
        <w:rPr>
          <w:rFonts w:cs="Calibri"/>
          <w:sz w:val="20"/>
          <w:szCs w:val="20"/>
        </w:rPr>
        <w:t xml:space="preserve"> zhotovitelem oceněného položkového rozpočtu, který je zpracován na základě projektové dokumentace, soupisu stavebních prací, dodávek a služeb s výkazem výměr předaného objednatelem zhotoviteli</w:t>
      </w:r>
      <w:r w:rsidR="00CB31DC" w:rsidRPr="00597F61">
        <w:rPr>
          <w:rFonts w:cs="Calibri"/>
          <w:sz w:val="20"/>
          <w:szCs w:val="20"/>
        </w:rPr>
        <w:t>, a který byl součástí nabídky zhotovitele, jako ucha</w:t>
      </w:r>
      <w:r w:rsidR="009C1834">
        <w:rPr>
          <w:rFonts w:cs="Calibri"/>
          <w:sz w:val="20"/>
          <w:szCs w:val="20"/>
        </w:rPr>
        <w:t xml:space="preserve">zeče, podanou </w:t>
      </w:r>
      <w:r w:rsidR="00087224">
        <w:rPr>
          <w:rFonts w:cs="Calibri"/>
          <w:sz w:val="20"/>
          <w:szCs w:val="20"/>
        </w:rPr>
        <w:t>v</w:t>
      </w:r>
      <w:r w:rsidR="00A23CC0">
        <w:rPr>
          <w:rFonts w:cs="Calibri"/>
          <w:sz w:val="20"/>
          <w:szCs w:val="20"/>
        </w:rPr>
        <w:t xml:space="preserve"> zadávacím</w:t>
      </w:r>
      <w:r w:rsidR="009C1834">
        <w:rPr>
          <w:rFonts w:cs="Calibri"/>
          <w:sz w:val="20"/>
          <w:szCs w:val="20"/>
        </w:rPr>
        <w:t xml:space="preserve"> řízení</w:t>
      </w:r>
      <w:r w:rsidRPr="00597F61">
        <w:rPr>
          <w:rFonts w:cs="Calibri"/>
          <w:sz w:val="20"/>
          <w:szCs w:val="20"/>
        </w:rPr>
        <w:t xml:space="preserve">. Pro obsah sjednané ceny je rozhodující výkaz výměr, který je součástí předané projektové dokumentace. </w:t>
      </w:r>
    </w:p>
    <w:p w:rsidR="00B66F46" w:rsidRPr="00597F61" w:rsidRDefault="00B66F46" w:rsidP="00B66F46">
      <w:pPr>
        <w:tabs>
          <w:tab w:val="left" w:pos="900"/>
        </w:tabs>
        <w:suppressAutoHyphens/>
        <w:spacing w:after="0" w:line="300" w:lineRule="exact"/>
        <w:jc w:val="both"/>
        <w:rPr>
          <w:rFonts w:cs="Calibri"/>
          <w:sz w:val="20"/>
          <w:szCs w:val="20"/>
        </w:rPr>
      </w:pPr>
    </w:p>
    <w:p w:rsidR="00B66F46" w:rsidRPr="00597F61" w:rsidRDefault="00B66F46" w:rsidP="00B66F46">
      <w:pPr>
        <w:suppressAutoHyphens/>
        <w:spacing w:after="0" w:line="300" w:lineRule="exact"/>
        <w:ind w:left="703" w:hanging="703"/>
        <w:jc w:val="both"/>
        <w:rPr>
          <w:rFonts w:cs="Calibri"/>
          <w:sz w:val="20"/>
          <w:szCs w:val="20"/>
        </w:rPr>
      </w:pPr>
      <w:r w:rsidRPr="00597F61">
        <w:rPr>
          <w:rFonts w:cs="Calibri"/>
          <w:sz w:val="20"/>
          <w:szCs w:val="20"/>
        </w:rPr>
        <w:t>4/</w:t>
      </w:r>
      <w:r w:rsidRPr="00597F61">
        <w:rPr>
          <w:rFonts w:cs="Calibri"/>
          <w:sz w:val="20"/>
          <w:szCs w:val="20"/>
        </w:rPr>
        <w:tab/>
        <w:t xml:space="preserve">Sjednaná cena obsahuje veškeré náklady a zisk zhotovitele nezbytné k řádnému </w:t>
      </w:r>
      <w:r w:rsidRPr="00597F61">
        <w:rPr>
          <w:rFonts w:cs="Calibri"/>
          <w:sz w:val="20"/>
          <w:szCs w:val="20"/>
        </w:rPr>
        <w:br/>
        <w:t>a včas</w:t>
      </w:r>
      <w:r w:rsidR="006A6664" w:rsidRPr="00597F61">
        <w:rPr>
          <w:rFonts w:cs="Calibri"/>
          <w:sz w:val="20"/>
          <w:szCs w:val="20"/>
        </w:rPr>
        <w:t xml:space="preserve">nému provedení díla. Sjednaná cena obsahuje i předpokládané náklady vzniklé vývojem cen v národním hospodářství, a to až do konce lhůty pro dokončení stavebních prací. </w:t>
      </w:r>
      <w:r w:rsidRPr="00597F61">
        <w:rPr>
          <w:rFonts w:cs="Calibri"/>
          <w:sz w:val="20"/>
          <w:szCs w:val="20"/>
        </w:rPr>
        <w:t>Cena obsahuje mimo vlastní provedení prací a dodávek zejména i náklady na:</w:t>
      </w:r>
    </w:p>
    <w:p w:rsidR="00B66F46" w:rsidRPr="00597F61" w:rsidRDefault="00B66F46" w:rsidP="00B66F46">
      <w:pPr>
        <w:suppressAutoHyphens/>
        <w:spacing w:after="0" w:line="300" w:lineRule="exact"/>
        <w:ind w:firstLine="703"/>
        <w:jc w:val="both"/>
        <w:rPr>
          <w:rFonts w:cs="Calibri"/>
          <w:sz w:val="20"/>
          <w:szCs w:val="20"/>
        </w:rPr>
      </w:pPr>
      <w:r w:rsidRPr="00597F61">
        <w:rPr>
          <w:rFonts w:cs="Calibri"/>
          <w:sz w:val="20"/>
          <w:szCs w:val="20"/>
        </w:rPr>
        <w:t>i.</w:t>
      </w:r>
      <w:r w:rsidRPr="00597F61">
        <w:rPr>
          <w:rFonts w:cs="Calibri"/>
          <w:sz w:val="20"/>
          <w:szCs w:val="20"/>
        </w:rPr>
        <w:tab/>
        <w:t>vybudování, udržování a odstranění zařízení staveniště;</w:t>
      </w:r>
    </w:p>
    <w:p w:rsidR="00B66F46" w:rsidRPr="00597F61" w:rsidRDefault="00B66F46" w:rsidP="00B66F46">
      <w:pPr>
        <w:suppressAutoHyphens/>
        <w:spacing w:after="0" w:line="300" w:lineRule="exact"/>
        <w:ind w:firstLine="703"/>
        <w:jc w:val="both"/>
        <w:rPr>
          <w:rFonts w:cs="Calibri"/>
          <w:sz w:val="20"/>
          <w:szCs w:val="20"/>
        </w:rPr>
      </w:pPr>
      <w:proofErr w:type="spellStart"/>
      <w:r w:rsidRPr="00597F61">
        <w:rPr>
          <w:rFonts w:cs="Calibri"/>
          <w:sz w:val="20"/>
          <w:szCs w:val="20"/>
        </w:rPr>
        <w:t>ii</w:t>
      </w:r>
      <w:proofErr w:type="spellEnd"/>
      <w:r w:rsidRPr="00597F61">
        <w:rPr>
          <w:rFonts w:cs="Calibri"/>
          <w:sz w:val="20"/>
          <w:szCs w:val="20"/>
        </w:rPr>
        <w:t>.</w:t>
      </w:r>
      <w:r w:rsidRPr="00597F61">
        <w:rPr>
          <w:rFonts w:cs="Calibri"/>
          <w:sz w:val="20"/>
          <w:szCs w:val="20"/>
        </w:rPr>
        <w:tab/>
        <w:t>zajištění bezpečnosti a hygieny práce;</w:t>
      </w:r>
    </w:p>
    <w:p w:rsidR="00B66F46" w:rsidRPr="00597F61" w:rsidRDefault="00B66F46" w:rsidP="00B66F46">
      <w:pPr>
        <w:suppressAutoHyphens/>
        <w:spacing w:after="0" w:line="300" w:lineRule="exact"/>
        <w:ind w:firstLine="703"/>
        <w:jc w:val="both"/>
        <w:rPr>
          <w:rFonts w:cs="Calibri"/>
          <w:sz w:val="20"/>
          <w:szCs w:val="20"/>
        </w:rPr>
      </w:pPr>
      <w:proofErr w:type="spellStart"/>
      <w:r w:rsidRPr="00597F61">
        <w:rPr>
          <w:rFonts w:cs="Calibri"/>
          <w:sz w:val="20"/>
          <w:szCs w:val="20"/>
        </w:rPr>
        <w:t>iii</w:t>
      </w:r>
      <w:proofErr w:type="spellEnd"/>
      <w:r w:rsidRPr="00597F61">
        <w:rPr>
          <w:rFonts w:cs="Calibri"/>
          <w:sz w:val="20"/>
          <w:szCs w:val="20"/>
        </w:rPr>
        <w:t>.</w:t>
      </w:r>
      <w:r w:rsidRPr="00597F61">
        <w:rPr>
          <w:rFonts w:cs="Calibri"/>
          <w:sz w:val="20"/>
          <w:szCs w:val="20"/>
        </w:rPr>
        <w:tab/>
        <w:t>vypracování dokumentace skutečného provedení stavby;</w:t>
      </w:r>
    </w:p>
    <w:p w:rsidR="00B66F46" w:rsidRPr="00597F61" w:rsidRDefault="00B66F46" w:rsidP="00B66F46">
      <w:pPr>
        <w:suppressAutoHyphens/>
        <w:spacing w:after="0" w:line="300" w:lineRule="exact"/>
        <w:ind w:firstLine="703"/>
        <w:jc w:val="both"/>
        <w:rPr>
          <w:rFonts w:cs="Calibri"/>
          <w:sz w:val="20"/>
          <w:szCs w:val="20"/>
        </w:rPr>
      </w:pPr>
      <w:proofErr w:type="spellStart"/>
      <w:r w:rsidRPr="00597F61">
        <w:rPr>
          <w:rFonts w:cs="Calibri"/>
          <w:sz w:val="20"/>
          <w:szCs w:val="20"/>
        </w:rPr>
        <w:t>iv</w:t>
      </w:r>
      <w:proofErr w:type="spellEnd"/>
      <w:r w:rsidRPr="00597F61">
        <w:rPr>
          <w:rFonts w:cs="Calibri"/>
          <w:sz w:val="20"/>
          <w:szCs w:val="20"/>
        </w:rPr>
        <w:t>.</w:t>
      </w:r>
      <w:r w:rsidRPr="00597F61">
        <w:rPr>
          <w:rFonts w:cs="Calibri"/>
          <w:sz w:val="20"/>
          <w:szCs w:val="20"/>
        </w:rPr>
        <w:tab/>
        <w:t>opatření k ochraně živnostního prostředí;</w:t>
      </w:r>
    </w:p>
    <w:p w:rsidR="00B66F46" w:rsidRPr="00597F61" w:rsidRDefault="00B66F46" w:rsidP="00B66F46">
      <w:pPr>
        <w:suppressAutoHyphens/>
        <w:spacing w:after="0" w:line="300" w:lineRule="exact"/>
        <w:ind w:firstLine="703"/>
        <w:jc w:val="both"/>
        <w:rPr>
          <w:rFonts w:cs="Calibri"/>
          <w:sz w:val="20"/>
          <w:szCs w:val="20"/>
        </w:rPr>
      </w:pPr>
      <w:r w:rsidRPr="00597F61">
        <w:rPr>
          <w:rFonts w:cs="Calibri"/>
          <w:sz w:val="20"/>
          <w:szCs w:val="20"/>
        </w:rPr>
        <w:t>v.</w:t>
      </w:r>
      <w:r w:rsidRPr="00597F61">
        <w:rPr>
          <w:rFonts w:cs="Calibri"/>
          <w:sz w:val="20"/>
          <w:szCs w:val="20"/>
        </w:rPr>
        <w:tab/>
        <w:t>zajištění nezbytných dopravních opatření;</w:t>
      </w:r>
    </w:p>
    <w:p w:rsidR="00B66F46" w:rsidRPr="00597F61" w:rsidRDefault="00B66F46" w:rsidP="00B66F46">
      <w:pPr>
        <w:suppressAutoHyphens/>
        <w:spacing w:after="0" w:line="300" w:lineRule="exact"/>
        <w:ind w:firstLine="703"/>
        <w:jc w:val="both"/>
        <w:rPr>
          <w:rFonts w:cs="Calibri"/>
          <w:sz w:val="20"/>
          <w:szCs w:val="20"/>
        </w:rPr>
      </w:pPr>
      <w:proofErr w:type="spellStart"/>
      <w:r w:rsidRPr="00597F61">
        <w:rPr>
          <w:rFonts w:cs="Calibri"/>
          <w:sz w:val="20"/>
          <w:szCs w:val="20"/>
        </w:rPr>
        <w:t>vi</w:t>
      </w:r>
      <w:proofErr w:type="spellEnd"/>
      <w:r w:rsidRPr="00597F61">
        <w:rPr>
          <w:rFonts w:cs="Calibri"/>
          <w:sz w:val="20"/>
          <w:szCs w:val="20"/>
        </w:rPr>
        <w:t>.</w:t>
      </w:r>
      <w:r w:rsidRPr="00597F61">
        <w:rPr>
          <w:rFonts w:cs="Calibri"/>
          <w:sz w:val="20"/>
          <w:szCs w:val="20"/>
        </w:rPr>
        <w:tab/>
        <w:t>pojištění stavby a pojištění osob;</w:t>
      </w:r>
    </w:p>
    <w:p w:rsidR="00B66F46" w:rsidRPr="00597F61" w:rsidRDefault="00B66F46" w:rsidP="00B66F46">
      <w:pPr>
        <w:suppressAutoHyphens/>
        <w:spacing w:after="0" w:line="300" w:lineRule="exact"/>
        <w:ind w:firstLine="703"/>
        <w:jc w:val="both"/>
        <w:rPr>
          <w:rFonts w:cs="Calibri"/>
          <w:sz w:val="20"/>
          <w:szCs w:val="20"/>
        </w:rPr>
      </w:pPr>
      <w:proofErr w:type="spellStart"/>
      <w:r w:rsidRPr="00597F61">
        <w:rPr>
          <w:rFonts w:cs="Calibri"/>
          <w:sz w:val="20"/>
          <w:szCs w:val="20"/>
        </w:rPr>
        <w:t>vii</w:t>
      </w:r>
      <w:proofErr w:type="spellEnd"/>
      <w:r w:rsidRPr="00597F61">
        <w:rPr>
          <w:rFonts w:cs="Calibri"/>
          <w:sz w:val="20"/>
          <w:szCs w:val="20"/>
        </w:rPr>
        <w:t>.</w:t>
      </w:r>
      <w:r w:rsidRPr="00597F61">
        <w:rPr>
          <w:rFonts w:cs="Calibri"/>
          <w:sz w:val="20"/>
          <w:szCs w:val="20"/>
        </w:rPr>
        <w:tab/>
        <w:t>likvidaci odpadu</w:t>
      </w:r>
      <w:r w:rsidR="00692618" w:rsidRPr="00597F61">
        <w:rPr>
          <w:rFonts w:cs="Calibri"/>
          <w:sz w:val="20"/>
          <w:szCs w:val="20"/>
        </w:rPr>
        <w:t>;</w:t>
      </w:r>
    </w:p>
    <w:p w:rsidR="00692618" w:rsidRPr="00597F61" w:rsidRDefault="00692618" w:rsidP="00C7234B">
      <w:pPr>
        <w:suppressAutoHyphens/>
        <w:spacing w:after="0" w:line="300" w:lineRule="exact"/>
        <w:ind w:left="1418" w:hanging="715"/>
        <w:jc w:val="both"/>
        <w:rPr>
          <w:rFonts w:cs="Calibri"/>
          <w:sz w:val="20"/>
          <w:szCs w:val="20"/>
        </w:rPr>
      </w:pPr>
      <w:proofErr w:type="spellStart"/>
      <w:r w:rsidRPr="00597F61">
        <w:rPr>
          <w:rFonts w:cs="Calibri"/>
          <w:sz w:val="20"/>
          <w:szCs w:val="20"/>
        </w:rPr>
        <w:t>viii</w:t>
      </w:r>
      <w:proofErr w:type="spellEnd"/>
      <w:r w:rsidRPr="00597F61">
        <w:rPr>
          <w:rFonts w:cs="Calibri"/>
          <w:sz w:val="20"/>
          <w:szCs w:val="20"/>
        </w:rPr>
        <w:t>.</w:t>
      </w:r>
      <w:r w:rsidRPr="00597F61">
        <w:rPr>
          <w:rFonts w:cs="Calibri"/>
          <w:sz w:val="20"/>
          <w:szCs w:val="20"/>
        </w:rPr>
        <w:tab/>
        <w:t xml:space="preserve">veškeré další </w:t>
      </w:r>
      <w:r w:rsidR="00C7234B" w:rsidRPr="00597F61">
        <w:rPr>
          <w:rFonts w:cs="Calibri"/>
          <w:sz w:val="20"/>
          <w:szCs w:val="20"/>
        </w:rPr>
        <w:t>vedlejší a ostatní náklady</w:t>
      </w:r>
      <w:r w:rsidR="00C7234B" w:rsidRPr="00E966F1">
        <w:rPr>
          <w:rFonts w:cs="Calibri"/>
          <w:sz w:val="20"/>
          <w:szCs w:val="20"/>
        </w:rPr>
        <w:t xml:space="preserve"> ve smyslu vyhlášky Ministerstva pro místní rozvoj </w:t>
      </w:r>
      <w:r w:rsidR="00D72579">
        <w:rPr>
          <w:rFonts w:cs="Calibri"/>
          <w:sz w:val="20"/>
          <w:szCs w:val="20"/>
        </w:rPr>
        <w:br/>
      </w:r>
      <w:r w:rsidR="00D72579" w:rsidRPr="00EA34ED">
        <w:rPr>
          <w:rFonts w:cs="Calibri"/>
          <w:sz w:val="20"/>
          <w:szCs w:val="20"/>
        </w:rPr>
        <w:t xml:space="preserve">č. </w:t>
      </w:r>
      <w:r w:rsidR="00D72579">
        <w:rPr>
          <w:rFonts w:cs="Calibri"/>
          <w:sz w:val="20"/>
          <w:szCs w:val="20"/>
        </w:rPr>
        <w:t xml:space="preserve">169/2016 Sb., </w:t>
      </w:r>
      <w:r w:rsidR="00D72579" w:rsidRPr="00D72579">
        <w:rPr>
          <w:rFonts w:cs="Calibri"/>
          <w:sz w:val="20"/>
          <w:szCs w:val="20"/>
        </w:rPr>
        <w:t>o stanovení rozsahu dokumentace veřejné zakázky na stavební práce a soupisu stavebních prací, dodávek a služeb s výkazem výměr</w:t>
      </w:r>
      <w:r w:rsidR="00C7234B" w:rsidRPr="00E966F1">
        <w:rPr>
          <w:rFonts w:cs="Calibri"/>
          <w:sz w:val="20"/>
          <w:szCs w:val="20"/>
        </w:rPr>
        <w:t>.</w:t>
      </w:r>
    </w:p>
    <w:p w:rsidR="00B66F46" w:rsidRPr="00597F61" w:rsidRDefault="00B66F46" w:rsidP="00551177">
      <w:pPr>
        <w:tabs>
          <w:tab w:val="left" w:pos="540"/>
        </w:tabs>
        <w:suppressAutoHyphens/>
        <w:spacing w:after="0" w:line="300" w:lineRule="exact"/>
        <w:jc w:val="both"/>
        <w:rPr>
          <w:rFonts w:cs="Calibri"/>
          <w:sz w:val="20"/>
          <w:szCs w:val="20"/>
        </w:rPr>
      </w:pPr>
    </w:p>
    <w:p w:rsidR="00B66F46" w:rsidRPr="00597F61" w:rsidRDefault="00194474" w:rsidP="00551177">
      <w:pPr>
        <w:suppressAutoHyphens/>
        <w:spacing w:after="0" w:line="300" w:lineRule="exact"/>
        <w:ind w:left="703" w:hanging="703"/>
        <w:jc w:val="both"/>
        <w:rPr>
          <w:rFonts w:cs="Calibri"/>
          <w:sz w:val="20"/>
          <w:szCs w:val="20"/>
        </w:rPr>
      </w:pPr>
      <w:r>
        <w:rPr>
          <w:rFonts w:cs="Calibri"/>
          <w:sz w:val="20"/>
          <w:szCs w:val="20"/>
        </w:rPr>
        <w:t>5</w:t>
      </w:r>
      <w:r w:rsidR="00B66F46" w:rsidRPr="00597F61">
        <w:rPr>
          <w:rFonts w:cs="Calibri"/>
          <w:sz w:val="20"/>
          <w:szCs w:val="20"/>
        </w:rPr>
        <w:t>/</w:t>
      </w:r>
      <w:r w:rsidR="00B66F46" w:rsidRPr="00597F61">
        <w:rPr>
          <w:rFonts w:cs="Calibri"/>
          <w:sz w:val="20"/>
          <w:szCs w:val="20"/>
        </w:rPr>
        <w:tab/>
        <w:t xml:space="preserve">Sjednaná cena je cenou nejvýše přípustnou a může být změněna pouze </w:t>
      </w:r>
      <w:r w:rsidR="00501A17" w:rsidRPr="00597F61">
        <w:rPr>
          <w:rFonts w:cs="Calibri"/>
          <w:snapToGrid w:val="0"/>
          <w:sz w:val="20"/>
          <w:szCs w:val="20"/>
        </w:rPr>
        <w:t>z objektivních a nepředvídatelných důvodů, a to za níže uvedených podmínek</w:t>
      </w:r>
      <w:r w:rsidR="00B66F46" w:rsidRPr="00597F61">
        <w:rPr>
          <w:rFonts w:cs="Calibri"/>
          <w:sz w:val="20"/>
          <w:szCs w:val="20"/>
        </w:rPr>
        <w:t>:</w:t>
      </w:r>
    </w:p>
    <w:p w:rsidR="00B66F46" w:rsidRPr="00597F61" w:rsidRDefault="0025521C" w:rsidP="00551177">
      <w:pPr>
        <w:suppressAutoHyphens/>
        <w:spacing w:after="0" w:line="300" w:lineRule="exact"/>
        <w:ind w:left="1418" w:hanging="715"/>
        <w:jc w:val="both"/>
        <w:rPr>
          <w:rFonts w:cs="Calibri"/>
          <w:sz w:val="20"/>
          <w:szCs w:val="20"/>
        </w:rPr>
      </w:pPr>
      <w:r w:rsidRPr="00597F61">
        <w:rPr>
          <w:rFonts w:cs="Calibri"/>
          <w:sz w:val="20"/>
          <w:szCs w:val="20"/>
        </w:rPr>
        <w:t>a/</w:t>
      </w:r>
      <w:r w:rsidR="00B77900" w:rsidRPr="00597F61">
        <w:rPr>
          <w:rFonts w:cs="Calibri"/>
          <w:sz w:val="20"/>
          <w:szCs w:val="20"/>
        </w:rPr>
        <w:tab/>
      </w:r>
      <w:r w:rsidR="00B66F46" w:rsidRPr="00597F61">
        <w:rPr>
          <w:rFonts w:cs="Calibri"/>
          <w:sz w:val="20"/>
          <w:szCs w:val="20"/>
        </w:rPr>
        <w:t xml:space="preserve">pokud po </w:t>
      </w:r>
      <w:r w:rsidR="004429EC" w:rsidRPr="00597F61">
        <w:rPr>
          <w:rFonts w:cs="Calibri"/>
          <w:sz w:val="20"/>
          <w:szCs w:val="20"/>
        </w:rPr>
        <w:t>uzavření</w:t>
      </w:r>
      <w:r w:rsidR="00B66F46" w:rsidRPr="00597F61">
        <w:rPr>
          <w:rFonts w:cs="Calibri"/>
          <w:sz w:val="20"/>
          <w:szCs w:val="20"/>
        </w:rPr>
        <w:t xml:space="preserve"> smlouvy a před </w:t>
      </w:r>
      <w:r w:rsidR="00B6611E" w:rsidRPr="00597F61">
        <w:rPr>
          <w:rFonts w:cs="Calibri"/>
          <w:sz w:val="20"/>
          <w:szCs w:val="20"/>
        </w:rPr>
        <w:t>t</w:t>
      </w:r>
      <w:r w:rsidR="00B66F46" w:rsidRPr="00597F61">
        <w:rPr>
          <w:rFonts w:cs="Calibri"/>
          <w:sz w:val="20"/>
          <w:szCs w:val="20"/>
        </w:rPr>
        <w:t>ermínem dokončení díla dojde ke změnám sazeb DPH;</w:t>
      </w:r>
    </w:p>
    <w:p w:rsidR="00B66F46" w:rsidRPr="00597F61" w:rsidRDefault="0025521C" w:rsidP="00551177">
      <w:pPr>
        <w:suppressAutoHyphens/>
        <w:spacing w:after="0" w:line="300" w:lineRule="exact"/>
        <w:ind w:left="1418" w:hanging="713"/>
        <w:jc w:val="both"/>
        <w:rPr>
          <w:rFonts w:cs="Calibri"/>
          <w:sz w:val="20"/>
          <w:szCs w:val="20"/>
        </w:rPr>
      </w:pPr>
      <w:r w:rsidRPr="00597F61">
        <w:rPr>
          <w:rFonts w:cs="Calibri"/>
          <w:sz w:val="20"/>
          <w:szCs w:val="20"/>
        </w:rPr>
        <w:t>b/</w:t>
      </w:r>
      <w:r w:rsidR="00B6611E" w:rsidRPr="00597F61">
        <w:rPr>
          <w:rFonts w:cs="Calibri"/>
          <w:sz w:val="20"/>
          <w:szCs w:val="20"/>
        </w:rPr>
        <w:tab/>
      </w:r>
      <w:r w:rsidR="00B66F46" w:rsidRPr="00597F61">
        <w:rPr>
          <w:rFonts w:cs="Calibri"/>
          <w:sz w:val="20"/>
          <w:szCs w:val="20"/>
        </w:rPr>
        <w:t xml:space="preserve">pokud </w:t>
      </w:r>
      <w:r w:rsidR="00B6611E" w:rsidRPr="00597F61">
        <w:rPr>
          <w:rFonts w:cs="Calibri"/>
          <w:sz w:val="20"/>
          <w:szCs w:val="20"/>
        </w:rPr>
        <w:t>o</w:t>
      </w:r>
      <w:r w:rsidR="00B66F46" w:rsidRPr="00597F61">
        <w:rPr>
          <w:rFonts w:cs="Calibri"/>
          <w:sz w:val="20"/>
          <w:szCs w:val="20"/>
        </w:rPr>
        <w:t xml:space="preserve">bjednatel bude požadovat i provedení jiných prací nebo dodávek, než těch, které </w:t>
      </w:r>
      <w:r w:rsidR="004D51E7" w:rsidRPr="00597F61">
        <w:rPr>
          <w:rFonts w:cs="Calibri"/>
          <w:sz w:val="20"/>
          <w:szCs w:val="20"/>
        </w:rPr>
        <w:t xml:space="preserve">jsou </w:t>
      </w:r>
      <w:r w:rsidR="00B66F46" w:rsidRPr="00597F61">
        <w:rPr>
          <w:rFonts w:cs="Calibri"/>
          <w:sz w:val="20"/>
          <w:szCs w:val="20"/>
        </w:rPr>
        <w:t xml:space="preserve">předmětem </w:t>
      </w:r>
      <w:r w:rsidR="004D51E7" w:rsidRPr="00597F61">
        <w:rPr>
          <w:rFonts w:cs="Calibri"/>
          <w:sz w:val="20"/>
          <w:szCs w:val="20"/>
        </w:rPr>
        <w:t>díla</w:t>
      </w:r>
      <w:r w:rsidR="00B20C7B" w:rsidRPr="00597F61">
        <w:rPr>
          <w:rFonts w:cs="Calibri"/>
          <w:sz w:val="20"/>
          <w:szCs w:val="20"/>
        </w:rPr>
        <w:t xml:space="preserve"> (objednatel požaduje práce, které nejsou v předmětu díla)</w:t>
      </w:r>
      <w:r w:rsidR="00B66F46" w:rsidRPr="00597F61">
        <w:rPr>
          <w:rFonts w:cs="Calibri"/>
          <w:sz w:val="20"/>
          <w:szCs w:val="20"/>
        </w:rPr>
        <w:t xml:space="preserve"> nebo pokud </w:t>
      </w:r>
      <w:r w:rsidR="00B6611E" w:rsidRPr="00597F61">
        <w:rPr>
          <w:rFonts w:cs="Calibri"/>
          <w:sz w:val="20"/>
          <w:szCs w:val="20"/>
        </w:rPr>
        <w:t>o</w:t>
      </w:r>
      <w:r w:rsidR="00B66F46" w:rsidRPr="00597F61">
        <w:rPr>
          <w:rFonts w:cs="Calibri"/>
          <w:sz w:val="20"/>
          <w:szCs w:val="20"/>
        </w:rPr>
        <w:t xml:space="preserve">bjednatel vyloučí některé práce nebo dodávky z předmětu </w:t>
      </w:r>
      <w:r w:rsidR="00B6611E" w:rsidRPr="00597F61">
        <w:rPr>
          <w:rFonts w:cs="Calibri"/>
          <w:sz w:val="20"/>
          <w:szCs w:val="20"/>
        </w:rPr>
        <w:t>díla</w:t>
      </w:r>
      <w:r w:rsidR="00B20C7B" w:rsidRPr="00597F61">
        <w:rPr>
          <w:rFonts w:cs="Calibri"/>
          <w:sz w:val="20"/>
          <w:szCs w:val="20"/>
        </w:rPr>
        <w:t xml:space="preserve"> (objednatel požaduje vypustit některé práce předmětu díla)</w:t>
      </w:r>
      <w:r w:rsidR="004D51E7" w:rsidRPr="00597F61">
        <w:rPr>
          <w:rFonts w:cs="Calibri"/>
          <w:sz w:val="20"/>
          <w:szCs w:val="20"/>
        </w:rPr>
        <w:t>;</w:t>
      </w:r>
    </w:p>
    <w:p w:rsidR="004D51E7" w:rsidRPr="00597F61" w:rsidRDefault="0025521C" w:rsidP="00551177">
      <w:pPr>
        <w:suppressAutoHyphens/>
        <w:spacing w:after="0" w:line="300" w:lineRule="exact"/>
        <w:ind w:left="1418" w:hanging="713"/>
        <w:jc w:val="both"/>
        <w:rPr>
          <w:rFonts w:cs="Calibri"/>
          <w:iCs/>
          <w:sz w:val="20"/>
          <w:szCs w:val="20"/>
        </w:rPr>
      </w:pPr>
      <w:r w:rsidRPr="00597F61">
        <w:rPr>
          <w:rFonts w:cs="Calibri"/>
          <w:sz w:val="20"/>
          <w:szCs w:val="20"/>
        </w:rPr>
        <w:t>c/</w:t>
      </w:r>
      <w:r w:rsidR="004D51E7" w:rsidRPr="00597F61">
        <w:rPr>
          <w:rFonts w:cs="Calibri"/>
          <w:sz w:val="20"/>
          <w:szCs w:val="20"/>
        </w:rPr>
        <w:tab/>
      </w:r>
      <w:r w:rsidR="004D51E7" w:rsidRPr="00597F61">
        <w:rPr>
          <w:rFonts w:cs="Calibri"/>
          <w:snapToGrid w:val="0"/>
          <w:sz w:val="20"/>
          <w:szCs w:val="20"/>
        </w:rPr>
        <w:t>pokud se při provádění díla vyskytnou skutečnosti, které nebyly v době uzavření smlouvy známy</w:t>
      </w:r>
      <w:r w:rsidR="004429EC" w:rsidRPr="00597F61">
        <w:rPr>
          <w:rFonts w:cs="Calibri"/>
          <w:snapToGrid w:val="0"/>
          <w:sz w:val="20"/>
          <w:szCs w:val="20"/>
        </w:rPr>
        <w:t>,</w:t>
      </w:r>
      <w:r w:rsidR="004D51E7" w:rsidRPr="00597F61">
        <w:rPr>
          <w:rFonts w:cs="Calibri"/>
          <w:snapToGrid w:val="0"/>
          <w:sz w:val="20"/>
          <w:szCs w:val="20"/>
        </w:rPr>
        <w:t xml:space="preserve"> a zhotovitel je nezavinil ani nemohl předvídat a vznikne tak potřeba provést další</w:t>
      </w:r>
      <w:r w:rsidR="004D51E7" w:rsidRPr="00597F61">
        <w:rPr>
          <w:rFonts w:cs="Calibri"/>
          <w:iCs/>
          <w:sz w:val="20"/>
          <w:szCs w:val="20"/>
        </w:rPr>
        <w:t xml:space="preserve"> stavební práce, dodávky nebo služby, které jsou nezbytné pro řádné provedení díla a nejsou zahrnuté v předmětu díla dle této smlouvy</w:t>
      </w:r>
      <w:r w:rsidR="00551177" w:rsidRPr="00597F61">
        <w:rPr>
          <w:rFonts w:cs="Calibri"/>
          <w:iCs/>
          <w:sz w:val="20"/>
          <w:szCs w:val="20"/>
        </w:rPr>
        <w:t xml:space="preserve"> a ani jejich cena není zahrnuta ve sjednané ceně za dílo a zhotovitel se s objednatelem dohodl na jejich provedení</w:t>
      </w:r>
      <w:r w:rsidR="004405D4" w:rsidRPr="00597F61">
        <w:rPr>
          <w:rFonts w:cs="Calibri"/>
          <w:iCs/>
          <w:sz w:val="20"/>
          <w:szCs w:val="20"/>
        </w:rPr>
        <w:t xml:space="preserve"> (při realizaci se zjistí skutečnosti, které nebyly v době podpisu smlouvy známy a dodavatel je nezavinil ani nemohl předvídat a mají vliv na cenu díla)</w:t>
      </w:r>
      <w:r w:rsidR="002C70CD" w:rsidRPr="00597F61">
        <w:rPr>
          <w:rFonts w:cs="Calibri"/>
          <w:iCs/>
          <w:sz w:val="20"/>
          <w:szCs w:val="20"/>
        </w:rPr>
        <w:t>;</w:t>
      </w:r>
    </w:p>
    <w:p w:rsidR="00551177" w:rsidRPr="00597F61" w:rsidRDefault="0025521C" w:rsidP="008B1E54">
      <w:pPr>
        <w:suppressAutoHyphens/>
        <w:spacing w:after="0" w:line="300" w:lineRule="exact"/>
        <w:ind w:left="1418" w:hanging="713"/>
        <w:jc w:val="both"/>
        <w:rPr>
          <w:rFonts w:cs="Calibri"/>
          <w:iCs/>
          <w:sz w:val="20"/>
          <w:szCs w:val="20"/>
        </w:rPr>
      </w:pPr>
      <w:r w:rsidRPr="00597F61">
        <w:rPr>
          <w:rFonts w:cs="Calibri"/>
          <w:iCs/>
          <w:sz w:val="20"/>
          <w:szCs w:val="20"/>
        </w:rPr>
        <w:t>d/</w:t>
      </w:r>
      <w:r w:rsidR="00551177" w:rsidRPr="00597F61">
        <w:rPr>
          <w:rFonts w:cs="Calibri"/>
          <w:iCs/>
          <w:sz w:val="20"/>
          <w:szCs w:val="20"/>
        </w:rPr>
        <w:tab/>
      </w:r>
      <w:r w:rsidR="00551177" w:rsidRPr="00597F61">
        <w:rPr>
          <w:rFonts w:cs="Calibri"/>
          <w:snapToGrid w:val="0"/>
          <w:sz w:val="20"/>
          <w:szCs w:val="20"/>
        </w:rPr>
        <w:t xml:space="preserve">pokud se při provádění díla zjistí, že některé </w:t>
      </w:r>
      <w:r w:rsidR="00551177" w:rsidRPr="00597F61">
        <w:rPr>
          <w:rFonts w:cs="Calibri"/>
          <w:iCs/>
          <w:sz w:val="20"/>
          <w:szCs w:val="20"/>
        </w:rPr>
        <w:t xml:space="preserve">stavební práce, dodávky nebo služby nejsou nezbytné pro zhotovení stavby (provedení díla) nebo jsou nahrazeny jinými stavebními pracemi, dodávkami nebo službami a jsou zahrnuté v předmětu díla a jejich cena je zahrnuta ve sjednané ceně a </w:t>
      </w:r>
      <w:r w:rsidR="007C2531" w:rsidRPr="00597F61">
        <w:rPr>
          <w:rFonts w:cs="Calibri"/>
          <w:iCs/>
          <w:sz w:val="20"/>
          <w:szCs w:val="20"/>
        </w:rPr>
        <w:t>z</w:t>
      </w:r>
      <w:r w:rsidR="00551177" w:rsidRPr="00597F61">
        <w:rPr>
          <w:rFonts w:cs="Calibri"/>
          <w:iCs/>
          <w:sz w:val="20"/>
          <w:szCs w:val="20"/>
        </w:rPr>
        <w:t>hotovitel se s </w:t>
      </w:r>
      <w:r w:rsidR="007C2531" w:rsidRPr="00597F61">
        <w:rPr>
          <w:rFonts w:cs="Calibri"/>
          <w:iCs/>
          <w:sz w:val="20"/>
          <w:szCs w:val="20"/>
        </w:rPr>
        <w:t>o</w:t>
      </w:r>
      <w:r w:rsidR="00551177" w:rsidRPr="00597F61">
        <w:rPr>
          <w:rFonts w:cs="Calibri"/>
          <w:iCs/>
          <w:sz w:val="20"/>
          <w:szCs w:val="20"/>
        </w:rPr>
        <w:t>bjednatel</w:t>
      </w:r>
      <w:r w:rsidR="007C2531" w:rsidRPr="00597F61">
        <w:rPr>
          <w:rFonts w:cs="Calibri"/>
          <w:iCs/>
          <w:sz w:val="20"/>
          <w:szCs w:val="20"/>
        </w:rPr>
        <w:t>em dohodl na jejich neprovedení;</w:t>
      </w:r>
    </w:p>
    <w:p w:rsidR="007C2531" w:rsidRPr="00597F61" w:rsidRDefault="007C2531" w:rsidP="008B1E54">
      <w:pPr>
        <w:suppressAutoHyphens/>
        <w:spacing w:after="0" w:line="300" w:lineRule="exact"/>
        <w:ind w:left="1418" w:hanging="713"/>
        <w:jc w:val="both"/>
        <w:rPr>
          <w:rFonts w:cs="Calibri"/>
          <w:iCs/>
          <w:sz w:val="20"/>
          <w:szCs w:val="20"/>
        </w:rPr>
      </w:pPr>
      <w:r w:rsidRPr="00597F61">
        <w:rPr>
          <w:rFonts w:cs="Calibri"/>
          <w:iCs/>
          <w:sz w:val="20"/>
          <w:szCs w:val="20"/>
        </w:rPr>
        <w:t>e/</w:t>
      </w:r>
      <w:r w:rsidRPr="00597F61">
        <w:rPr>
          <w:rFonts w:cs="Calibri"/>
          <w:iCs/>
          <w:sz w:val="20"/>
          <w:szCs w:val="20"/>
        </w:rPr>
        <w:tab/>
        <w:t>pokud se při realizaci zjistí skutečnosti odlišné od projektové dokumentace předané objednatelem.</w:t>
      </w:r>
    </w:p>
    <w:p w:rsidR="00B77900" w:rsidRPr="00597F61" w:rsidRDefault="00B77900" w:rsidP="008B1E54">
      <w:pPr>
        <w:suppressAutoHyphens/>
        <w:spacing w:after="0" w:line="300" w:lineRule="exact"/>
        <w:ind w:left="1418" w:hanging="713"/>
        <w:jc w:val="both"/>
        <w:rPr>
          <w:rFonts w:cs="Calibri"/>
          <w:sz w:val="20"/>
          <w:szCs w:val="20"/>
        </w:rPr>
      </w:pPr>
    </w:p>
    <w:p w:rsidR="007D33ED" w:rsidRPr="00597F61" w:rsidRDefault="00194474" w:rsidP="008B1E54">
      <w:pPr>
        <w:spacing w:after="0" w:line="300" w:lineRule="exact"/>
        <w:ind w:left="703" w:hanging="703"/>
        <w:jc w:val="both"/>
        <w:rPr>
          <w:rFonts w:cs="Calibri"/>
          <w:snapToGrid w:val="0"/>
          <w:sz w:val="20"/>
          <w:szCs w:val="20"/>
        </w:rPr>
      </w:pPr>
      <w:r>
        <w:rPr>
          <w:rFonts w:cs="Calibri"/>
          <w:sz w:val="20"/>
          <w:szCs w:val="20"/>
        </w:rPr>
        <w:t>6</w:t>
      </w:r>
      <w:r w:rsidR="007D33ED" w:rsidRPr="00597F61">
        <w:rPr>
          <w:rFonts w:cs="Calibri"/>
          <w:sz w:val="20"/>
          <w:szCs w:val="20"/>
        </w:rPr>
        <w:t>/</w:t>
      </w:r>
      <w:r w:rsidR="007D33ED" w:rsidRPr="00597F61">
        <w:rPr>
          <w:rFonts w:cs="Calibri"/>
          <w:sz w:val="20"/>
          <w:szCs w:val="20"/>
        </w:rPr>
        <w:tab/>
      </w:r>
      <w:r w:rsidR="00B66F46" w:rsidRPr="00597F61">
        <w:rPr>
          <w:rFonts w:cs="Calibri"/>
          <w:sz w:val="20"/>
          <w:szCs w:val="20"/>
        </w:rPr>
        <w:t>Nastane-li některá z podmínek, za kterých je možná změna sjednané ceny</w:t>
      </w:r>
      <w:r w:rsidR="007D33ED" w:rsidRPr="00597F61">
        <w:rPr>
          <w:rFonts w:cs="Calibri"/>
          <w:sz w:val="20"/>
          <w:szCs w:val="20"/>
        </w:rPr>
        <w:t xml:space="preserve"> za dílo</w:t>
      </w:r>
      <w:r w:rsidR="00F3080D" w:rsidRPr="00597F61">
        <w:rPr>
          <w:rFonts w:cs="Calibri"/>
          <w:sz w:val="20"/>
          <w:szCs w:val="20"/>
        </w:rPr>
        <w:t xml:space="preserve"> </w:t>
      </w:r>
      <w:r w:rsidR="00F3080D" w:rsidRPr="00597F61">
        <w:rPr>
          <w:rFonts w:cs="Calibri"/>
          <w:snapToGrid w:val="0"/>
          <w:sz w:val="20"/>
          <w:szCs w:val="20"/>
        </w:rPr>
        <w:t xml:space="preserve">je </w:t>
      </w:r>
      <w:r w:rsidR="00CB31DC" w:rsidRPr="00597F61">
        <w:rPr>
          <w:rFonts w:cs="Calibri"/>
          <w:snapToGrid w:val="0"/>
          <w:sz w:val="20"/>
          <w:szCs w:val="20"/>
        </w:rPr>
        <w:t>z</w:t>
      </w:r>
      <w:r w:rsidR="00F3080D" w:rsidRPr="00597F61">
        <w:rPr>
          <w:rFonts w:cs="Calibri"/>
          <w:snapToGrid w:val="0"/>
          <w:sz w:val="20"/>
          <w:szCs w:val="20"/>
        </w:rPr>
        <w:t xml:space="preserve">hotovitel povinen vypracovat </w:t>
      </w:r>
      <w:r w:rsidR="00CB31DC" w:rsidRPr="00597F61">
        <w:rPr>
          <w:rFonts w:cs="Calibri"/>
          <w:snapToGrid w:val="0"/>
          <w:sz w:val="20"/>
          <w:szCs w:val="20"/>
        </w:rPr>
        <w:t>z</w:t>
      </w:r>
      <w:r w:rsidR="00F3080D" w:rsidRPr="00597F61">
        <w:rPr>
          <w:rFonts w:cs="Calibri"/>
          <w:snapToGrid w:val="0"/>
          <w:sz w:val="20"/>
          <w:szCs w:val="20"/>
        </w:rPr>
        <w:t xml:space="preserve">měnový list, v němž uvede přesný popis </w:t>
      </w:r>
      <w:r w:rsidR="00CB31DC" w:rsidRPr="00597F61">
        <w:rPr>
          <w:rFonts w:cs="Calibri"/>
          <w:snapToGrid w:val="0"/>
          <w:sz w:val="20"/>
          <w:szCs w:val="20"/>
        </w:rPr>
        <w:t>změn v rozsahu předmětu díla (víceprací a méněprací)</w:t>
      </w:r>
      <w:r w:rsidR="00F3080D" w:rsidRPr="00597F61">
        <w:rPr>
          <w:rFonts w:cs="Calibri"/>
          <w:snapToGrid w:val="0"/>
          <w:sz w:val="20"/>
          <w:szCs w:val="20"/>
        </w:rPr>
        <w:t xml:space="preserve"> včetně jejich odůvodnění a jejich ocenění</w:t>
      </w:r>
      <w:r w:rsidR="00CB31DC" w:rsidRPr="00597F61">
        <w:rPr>
          <w:rFonts w:cs="Calibri"/>
          <w:snapToGrid w:val="0"/>
          <w:sz w:val="20"/>
          <w:szCs w:val="20"/>
        </w:rPr>
        <w:t>,</w:t>
      </w:r>
      <w:r w:rsidR="00F3080D" w:rsidRPr="00597F61">
        <w:rPr>
          <w:rFonts w:cs="Calibri"/>
          <w:snapToGrid w:val="0"/>
          <w:sz w:val="20"/>
          <w:szCs w:val="20"/>
        </w:rPr>
        <w:t xml:space="preserve"> </w:t>
      </w:r>
      <w:r w:rsidR="00CB31DC" w:rsidRPr="00597F61">
        <w:rPr>
          <w:rFonts w:cs="Calibri"/>
          <w:snapToGrid w:val="0"/>
          <w:sz w:val="20"/>
          <w:szCs w:val="20"/>
        </w:rPr>
        <w:t xml:space="preserve">provést výpočet návrhu změny sjednané ceny a předložit jej objednateli k odsouhlasení. Změna sjednané ceny je možná pouze v </w:t>
      </w:r>
      <w:r w:rsidR="00CB31DC" w:rsidRPr="00597F61">
        <w:rPr>
          <w:rFonts w:cs="Calibri"/>
          <w:snapToGrid w:val="0"/>
          <w:sz w:val="20"/>
          <w:szCs w:val="20"/>
        </w:rPr>
        <w:lastRenderedPageBreak/>
        <w:t>případě, kdy objednatel písemně odsouhlasí změny v rozsahu předmětu díla (vícepráce a méněpráce)</w:t>
      </w:r>
      <w:r w:rsidR="00F3080D" w:rsidRPr="00597F61">
        <w:rPr>
          <w:rFonts w:cs="Calibri"/>
          <w:snapToGrid w:val="0"/>
          <w:sz w:val="20"/>
          <w:szCs w:val="20"/>
        </w:rPr>
        <w:t xml:space="preserve">. Součástí </w:t>
      </w:r>
      <w:r w:rsidR="00CB31DC" w:rsidRPr="00597F61">
        <w:rPr>
          <w:rFonts w:cs="Calibri"/>
          <w:snapToGrid w:val="0"/>
          <w:sz w:val="20"/>
          <w:szCs w:val="20"/>
        </w:rPr>
        <w:t>z</w:t>
      </w:r>
      <w:r w:rsidR="00F3080D" w:rsidRPr="00597F61">
        <w:rPr>
          <w:rFonts w:cs="Calibri"/>
          <w:snapToGrid w:val="0"/>
          <w:sz w:val="20"/>
          <w:szCs w:val="20"/>
        </w:rPr>
        <w:t xml:space="preserve">měnového listu musí být i popis příčin, které vyvolaly potřebu </w:t>
      </w:r>
      <w:r w:rsidR="00CB31DC" w:rsidRPr="00597F61">
        <w:rPr>
          <w:rFonts w:cs="Calibri"/>
          <w:snapToGrid w:val="0"/>
          <w:sz w:val="20"/>
          <w:szCs w:val="20"/>
        </w:rPr>
        <w:t>změn v rozsahu předmětu díla (víceprací a méněprací). Zhotovitel je povinen stanovit cenu změn v rozsahu předmětu díla (víceprací a méněprací) nejvýše podle hodnot jednotkových cen uvedených v </w:t>
      </w:r>
      <w:r w:rsidR="008B1E54" w:rsidRPr="00597F61">
        <w:rPr>
          <w:rFonts w:cs="Calibri"/>
          <w:sz w:val="20"/>
          <w:szCs w:val="20"/>
        </w:rPr>
        <w:t>zhotovitelem oceněného položkového rozpočtu který byl součástí nabídky zhotovitele, jako uchazeče</w:t>
      </w:r>
      <w:r w:rsidR="005A300E">
        <w:rPr>
          <w:rFonts w:cs="Calibri"/>
          <w:sz w:val="20"/>
          <w:szCs w:val="20"/>
        </w:rPr>
        <w:t xml:space="preserve">, podanou </w:t>
      </w:r>
      <w:r w:rsidR="00087224">
        <w:rPr>
          <w:rFonts w:cs="Calibri"/>
          <w:sz w:val="20"/>
          <w:szCs w:val="20"/>
        </w:rPr>
        <w:t>v</w:t>
      </w:r>
      <w:r w:rsidR="00A23CC0">
        <w:rPr>
          <w:rFonts w:cs="Calibri"/>
          <w:sz w:val="20"/>
          <w:szCs w:val="20"/>
        </w:rPr>
        <w:t xml:space="preserve"> zadávacím</w:t>
      </w:r>
      <w:r w:rsidR="005A300E">
        <w:rPr>
          <w:rFonts w:cs="Calibri"/>
          <w:sz w:val="20"/>
          <w:szCs w:val="20"/>
        </w:rPr>
        <w:t xml:space="preserve"> řízení </w:t>
      </w:r>
      <w:r w:rsidR="003209DC" w:rsidRPr="00597F61">
        <w:rPr>
          <w:rFonts w:cs="Calibri"/>
          <w:sz w:val="20"/>
          <w:szCs w:val="20"/>
        </w:rPr>
        <w:t>(v případě změn u prací, které jsou obsaženy v položkovém rozpočtu, bude změna ceny stanovena na základě jednotkové ceny dané práce v položkovém rozpočtu)</w:t>
      </w:r>
      <w:r w:rsidR="008B1E54" w:rsidRPr="00597F61">
        <w:rPr>
          <w:rFonts w:cs="Calibri"/>
          <w:sz w:val="20"/>
          <w:szCs w:val="20"/>
        </w:rPr>
        <w:t xml:space="preserve"> </w:t>
      </w:r>
      <w:r w:rsidR="00CB31DC" w:rsidRPr="00597F61">
        <w:rPr>
          <w:rFonts w:cs="Calibri"/>
          <w:snapToGrid w:val="0"/>
          <w:sz w:val="20"/>
          <w:szCs w:val="20"/>
        </w:rPr>
        <w:t xml:space="preserve">a pokud </w:t>
      </w:r>
      <w:r w:rsidR="008B1E54" w:rsidRPr="00597F61">
        <w:rPr>
          <w:rFonts w:cs="Calibri"/>
          <w:snapToGrid w:val="0"/>
          <w:sz w:val="20"/>
          <w:szCs w:val="20"/>
        </w:rPr>
        <w:t>změny v rozsahu předmětu díla (vícepráce a méněpráce)</w:t>
      </w:r>
      <w:r w:rsidR="00CB31DC" w:rsidRPr="00597F61">
        <w:rPr>
          <w:rFonts w:cs="Calibri"/>
          <w:snapToGrid w:val="0"/>
          <w:sz w:val="20"/>
          <w:szCs w:val="20"/>
        </w:rPr>
        <w:t xml:space="preserve"> v </w:t>
      </w:r>
      <w:r w:rsidR="008B1E54" w:rsidRPr="00597F61">
        <w:rPr>
          <w:rFonts w:cs="Calibri"/>
          <w:snapToGrid w:val="0"/>
          <w:sz w:val="20"/>
          <w:szCs w:val="20"/>
        </w:rPr>
        <w:t>p</w:t>
      </w:r>
      <w:r w:rsidR="00CB31DC" w:rsidRPr="00597F61">
        <w:rPr>
          <w:rFonts w:cs="Calibri"/>
          <w:snapToGrid w:val="0"/>
          <w:sz w:val="20"/>
          <w:szCs w:val="20"/>
        </w:rPr>
        <w:t>oložkových rozpočtech obsaženy nejsou pak nejvýše podle cenové soustavy RTS a.</w:t>
      </w:r>
      <w:r w:rsidR="008B1E54" w:rsidRPr="00597F61">
        <w:rPr>
          <w:rFonts w:cs="Calibri"/>
          <w:snapToGrid w:val="0"/>
          <w:sz w:val="20"/>
          <w:szCs w:val="20"/>
        </w:rPr>
        <w:t xml:space="preserve"> </w:t>
      </w:r>
      <w:r w:rsidR="00CB31DC" w:rsidRPr="00597F61">
        <w:rPr>
          <w:rFonts w:cs="Calibri"/>
          <w:snapToGrid w:val="0"/>
          <w:sz w:val="20"/>
          <w:szCs w:val="20"/>
        </w:rPr>
        <w:t xml:space="preserve">s., definované pro to období, ve kterém byly </w:t>
      </w:r>
      <w:r w:rsidR="008B1E54" w:rsidRPr="00597F61">
        <w:rPr>
          <w:rFonts w:cs="Calibri"/>
          <w:snapToGrid w:val="0"/>
          <w:sz w:val="20"/>
          <w:szCs w:val="20"/>
        </w:rPr>
        <w:t xml:space="preserve">změny v rozsahu předmětu díla (vícepráce a méněpráce) </w:t>
      </w:r>
      <w:r w:rsidR="00CB31DC" w:rsidRPr="00597F61">
        <w:rPr>
          <w:rFonts w:cs="Calibri"/>
          <w:snapToGrid w:val="0"/>
          <w:sz w:val="20"/>
          <w:szCs w:val="20"/>
        </w:rPr>
        <w:t>zjištěny</w:t>
      </w:r>
      <w:r w:rsidR="003209DC" w:rsidRPr="00597F61">
        <w:rPr>
          <w:rFonts w:cs="Calibri"/>
          <w:snapToGrid w:val="0"/>
          <w:sz w:val="20"/>
          <w:szCs w:val="20"/>
        </w:rPr>
        <w:t xml:space="preserve"> (v případě změn u prací, které nejsou v položkovém rozpočtu uvedeny, bude změna ceny stanovena na základě nejvýše podle cenové soustavy RTS a. s.)</w:t>
      </w:r>
      <w:r w:rsidR="00CB31DC" w:rsidRPr="00597F61">
        <w:rPr>
          <w:rFonts w:cs="Calibri"/>
          <w:snapToGrid w:val="0"/>
          <w:sz w:val="20"/>
          <w:szCs w:val="20"/>
        </w:rPr>
        <w:t>.</w:t>
      </w:r>
      <w:r w:rsidR="008B1E54" w:rsidRPr="00597F61">
        <w:rPr>
          <w:rFonts w:cs="Calibri"/>
          <w:snapToGrid w:val="0"/>
          <w:sz w:val="20"/>
          <w:szCs w:val="20"/>
        </w:rPr>
        <w:t xml:space="preserve"> </w:t>
      </w:r>
      <w:r w:rsidR="003209DC" w:rsidRPr="00597F61">
        <w:rPr>
          <w:rFonts w:cs="Calibri"/>
          <w:snapToGrid w:val="0"/>
          <w:sz w:val="20"/>
          <w:szCs w:val="20"/>
        </w:rPr>
        <w:t>Změna</w:t>
      </w:r>
      <w:r w:rsidR="007D33ED" w:rsidRPr="00597F61">
        <w:rPr>
          <w:rFonts w:cs="Calibri"/>
          <w:snapToGrid w:val="0"/>
          <w:sz w:val="20"/>
          <w:szCs w:val="20"/>
        </w:rPr>
        <w:t xml:space="preserve"> sjednané ceny je možná pouze v případě, kd</w:t>
      </w:r>
      <w:r w:rsidR="004D51E7" w:rsidRPr="00597F61">
        <w:rPr>
          <w:rFonts w:cs="Calibri"/>
          <w:snapToGrid w:val="0"/>
          <w:sz w:val="20"/>
          <w:szCs w:val="20"/>
        </w:rPr>
        <w:t>y o</w:t>
      </w:r>
      <w:r w:rsidR="007D33ED" w:rsidRPr="00597F61">
        <w:rPr>
          <w:rFonts w:cs="Calibri"/>
          <w:snapToGrid w:val="0"/>
          <w:sz w:val="20"/>
          <w:szCs w:val="20"/>
        </w:rPr>
        <w:t>bjednatel písemně odsouhlasí změnový list a teprve poté, když proběhnou úkony objednatele stanovené zákonem č. 13</w:t>
      </w:r>
      <w:r w:rsidR="00FB083E">
        <w:rPr>
          <w:rFonts w:cs="Calibri"/>
          <w:snapToGrid w:val="0"/>
          <w:sz w:val="20"/>
          <w:szCs w:val="20"/>
        </w:rPr>
        <w:t>4</w:t>
      </w:r>
      <w:r w:rsidR="007D33ED" w:rsidRPr="00597F61">
        <w:rPr>
          <w:rFonts w:cs="Calibri"/>
          <w:snapToGrid w:val="0"/>
          <w:sz w:val="20"/>
          <w:szCs w:val="20"/>
        </w:rPr>
        <w:t>/20</w:t>
      </w:r>
      <w:r w:rsidR="00FB083E">
        <w:rPr>
          <w:rFonts w:cs="Calibri"/>
          <w:snapToGrid w:val="0"/>
          <w:sz w:val="20"/>
          <w:szCs w:val="20"/>
        </w:rPr>
        <w:t>1</w:t>
      </w:r>
      <w:r w:rsidR="007D33ED" w:rsidRPr="00597F61">
        <w:rPr>
          <w:rFonts w:cs="Calibri"/>
          <w:snapToGrid w:val="0"/>
          <w:sz w:val="20"/>
          <w:szCs w:val="20"/>
        </w:rPr>
        <w:t xml:space="preserve">6 Sb., o </w:t>
      </w:r>
      <w:r w:rsidR="00FB083E">
        <w:rPr>
          <w:rFonts w:cs="Calibri"/>
          <w:snapToGrid w:val="0"/>
          <w:sz w:val="20"/>
          <w:szCs w:val="20"/>
        </w:rPr>
        <w:t xml:space="preserve">zadávání </w:t>
      </w:r>
      <w:r w:rsidR="007D33ED" w:rsidRPr="00597F61">
        <w:rPr>
          <w:rFonts w:cs="Calibri"/>
          <w:snapToGrid w:val="0"/>
          <w:sz w:val="20"/>
          <w:szCs w:val="20"/>
        </w:rPr>
        <w:t>veřejných zakáz</w:t>
      </w:r>
      <w:r w:rsidR="00FB083E">
        <w:rPr>
          <w:rFonts w:cs="Calibri"/>
          <w:snapToGrid w:val="0"/>
          <w:sz w:val="20"/>
          <w:szCs w:val="20"/>
        </w:rPr>
        <w:t>ek</w:t>
      </w:r>
      <w:r w:rsidR="007D33ED" w:rsidRPr="00597F61">
        <w:rPr>
          <w:rFonts w:cs="Calibri"/>
          <w:snapToGrid w:val="0"/>
          <w:sz w:val="20"/>
          <w:szCs w:val="20"/>
        </w:rPr>
        <w:t>, ve znění pozdějších předpisů, pro změnu sjednané ceny a bude uzavřen příslušný dodatek smlouvy.</w:t>
      </w:r>
      <w:r w:rsidR="0025521C" w:rsidRPr="00597F61">
        <w:rPr>
          <w:rFonts w:cs="Calibri"/>
          <w:snapToGrid w:val="0"/>
          <w:sz w:val="20"/>
          <w:szCs w:val="20"/>
        </w:rPr>
        <w:t xml:space="preserve"> </w:t>
      </w:r>
      <w:r w:rsidR="007D33ED" w:rsidRPr="00597F61">
        <w:rPr>
          <w:rFonts w:cs="Calibri"/>
          <w:snapToGrid w:val="0"/>
          <w:sz w:val="20"/>
          <w:szCs w:val="20"/>
        </w:rPr>
        <w:t>Jsou-li k úhradě sjednané ceny použity finanční prostředky poskytnuté objednateli formou dotací (zejména z finančních prostředků Evropské unie), je nezbytnou podmínkou pro změnu sjednané ceny i souhlas s obsahem změnového listu od poskytovatele dotačních finančních prostředků.</w:t>
      </w:r>
      <w:r w:rsidR="00CB31DC" w:rsidRPr="00597F61">
        <w:rPr>
          <w:rFonts w:cs="Calibri"/>
          <w:snapToGrid w:val="0"/>
          <w:sz w:val="20"/>
          <w:szCs w:val="20"/>
        </w:rPr>
        <w:t xml:space="preserve"> Po splnění všech smluvených podmínek pro změnu sjednané ceny dohodnou obě strany změnu sjednané ceny písemně formou </w:t>
      </w:r>
      <w:r w:rsidR="008B1E54" w:rsidRPr="00597F61">
        <w:rPr>
          <w:rFonts w:cs="Calibri"/>
          <w:snapToGrid w:val="0"/>
          <w:sz w:val="20"/>
          <w:szCs w:val="20"/>
        </w:rPr>
        <w:t>d</w:t>
      </w:r>
      <w:r w:rsidR="00CB31DC" w:rsidRPr="00597F61">
        <w:rPr>
          <w:rFonts w:cs="Calibri"/>
          <w:snapToGrid w:val="0"/>
          <w:sz w:val="20"/>
          <w:szCs w:val="20"/>
        </w:rPr>
        <w:t>odatku ke smlouvě</w:t>
      </w:r>
      <w:r w:rsidR="008B1E54" w:rsidRPr="00597F61">
        <w:rPr>
          <w:rFonts w:cs="Calibri"/>
          <w:snapToGrid w:val="0"/>
          <w:sz w:val="20"/>
          <w:szCs w:val="20"/>
        </w:rPr>
        <w:t>.</w:t>
      </w:r>
    </w:p>
    <w:p w:rsidR="00B66F46" w:rsidRPr="00597F61" w:rsidRDefault="00B66F46" w:rsidP="008B1E54">
      <w:pPr>
        <w:spacing w:after="0" w:line="300" w:lineRule="exact"/>
        <w:ind w:left="703" w:hanging="703"/>
        <w:jc w:val="both"/>
        <w:rPr>
          <w:rFonts w:cs="Calibri"/>
          <w:sz w:val="20"/>
          <w:szCs w:val="20"/>
        </w:rPr>
      </w:pPr>
    </w:p>
    <w:p w:rsidR="00B66F46" w:rsidRPr="00597F61" w:rsidRDefault="00194474" w:rsidP="008B1E54">
      <w:pPr>
        <w:spacing w:after="0" w:line="300" w:lineRule="exact"/>
        <w:ind w:left="703" w:hanging="703"/>
        <w:jc w:val="both"/>
        <w:rPr>
          <w:rFonts w:cs="Calibri"/>
          <w:sz w:val="20"/>
          <w:szCs w:val="20"/>
        </w:rPr>
      </w:pPr>
      <w:r>
        <w:rPr>
          <w:rFonts w:cs="Calibri"/>
          <w:sz w:val="20"/>
          <w:szCs w:val="20"/>
        </w:rPr>
        <w:t>7</w:t>
      </w:r>
      <w:r w:rsidR="00B6611E" w:rsidRPr="00597F61">
        <w:rPr>
          <w:rFonts w:cs="Calibri"/>
          <w:sz w:val="20"/>
          <w:szCs w:val="20"/>
        </w:rPr>
        <w:t>/</w:t>
      </w:r>
      <w:r w:rsidR="00B6611E" w:rsidRPr="00597F61">
        <w:rPr>
          <w:rFonts w:cs="Calibri"/>
          <w:sz w:val="20"/>
          <w:szCs w:val="20"/>
        </w:rPr>
        <w:tab/>
      </w:r>
      <w:r w:rsidR="00B66F46" w:rsidRPr="00597F61">
        <w:rPr>
          <w:rFonts w:cs="Calibri"/>
          <w:sz w:val="20"/>
          <w:szCs w:val="20"/>
        </w:rPr>
        <w:t xml:space="preserve">Zhotoviteli zaniká jakýkoliv nárok na zvýšení sjednané ceny, jestliže písemně neoznámí nutnost jejího překročení a výši požadovaného zvýšení ceny bez zbytečného odkladu poté, kdy se ukázalo, že je zvýšení ceny nevyhnutelné. Toto písemné oznámení však nezakládá právo </w:t>
      </w:r>
      <w:r w:rsidR="00B6611E" w:rsidRPr="00597F61">
        <w:rPr>
          <w:rFonts w:cs="Calibri"/>
          <w:sz w:val="20"/>
          <w:szCs w:val="20"/>
        </w:rPr>
        <w:t>z</w:t>
      </w:r>
      <w:r w:rsidR="00B66F46" w:rsidRPr="00597F61">
        <w:rPr>
          <w:rFonts w:cs="Calibri"/>
          <w:sz w:val="20"/>
          <w:szCs w:val="20"/>
        </w:rPr>
        <w:t>hotovitele na zvýšení sjednané ceny. Zvýšení sjednané ceny je možné pouze za podmínek daných touto smlouvou.</w:t>
      </w:r>
    </w:p>
    <w:p w:rsidR="005A3DAE" w:rsidRPr="00597F61" w:rsidRDefault="005A3DAE" w:rsidP="008B1E54">
      <w:pPr>
        <w:spacing w:after="0" w:line="300" w:lineRule="exact"/>
        <w:ind w:left="703" w:hanging="703"/>
        <w:jc w:val="both"/>
        <w:rPr>
          <w:rFonts w:cs="Calibri"/>
          <w:sz w:val="20"/>
          <w:szCs w:val="20"/>
        </w:rPr>
      </w:pPr>
    </w:p>
    <w:p w:rsidR="00B6611E" w:rsidRPr="00597F61" w:rsidRDefault="00B6611E" w:rsidP="0059735A">
      <w:pPr>
        <w:spacing w:after="0" w:line="300" w:lineRule="exact"/>
        <w:jc w:val="both"/>
        <w:rPr>
          <w:rFonts w:cs="Calibri"/>
          <w:sz w:val="20"/>
          <w:szCs w:val="20"/>
        </w:rPr>
      </w:pPr>
    </w:p>
    <w:p w:rsidR="00B6611E" w:rsidRPr="007B526F" w:rsidRDefault="00B6611E" w:rsidP="00C21D12">
      <w:pPr>
        <w:spacing w:after="0" w:line="300" w:lineRule="exact"/>
        <w:ind w:left="703" w:hanging="703"/>
        <w:jc w:val="center"/>
      </w:pPr>
      <w:r w:rsidRPr="007B526F">
        <w:rPr>
          <w:b/>
          <w:sz w:val="25"/>
          <w:szCs w:val="25"/>
        </w:rPr>
        <w:t>V</w:t>
      </w:r>
      <w:r>
        <w:rPr>
          <w:b/>
          <w:sz w:val="25"/>
          <w:szCs w:val="25"/>
        </w:rPr>
        <w:t>III</w:t>
      </w:r>
      <w:r w:rsidRPr="007B526F">
        <w:rPr>
          <w:b/>
          <w:sz w:val="25"/>
          <w:szCs w:val="25"/>
        </w:rPr>
        <w:t>.</w:t>
      </w:r>
      <w:r w:rsidRPr="007B526F">
        <w:rPr>
          <w:b/>
          <w:sz w:val="25"/>
          <w:szCs w:val="25"/>
        </w:rPr>
        <w:tab/>
      </w:r>
      <w:r>
        <w:rPr>
          <w:b/>
          <w:sz w:val="25"/>
          <w:szCs w:val="25"/>
        </w:rPr>
        <w:t>PLATEBNÍ PODMÍNKY</w:t>
      </w:r>
    </w:p>
    <w:p w:rsidR="005E2308" w:rsidRPr="00597F61" w:rsidRDefault="005E2308" w:rsidP="005F315B">
      <w:pPr>
        <w:spacing w:after="0" w:line="300" w:lineRule="exact"/>
        <w:rPr>
          <w:rFonts w:cs="Calibri"/>
          <w:sz w:val="20"/>
          <w:szCs w:val="20"/>
        </w:rPr>
      </w:pPr>
    </w:p>
    <w:p w:rsidR="005F315B" w:rsidRPr="00597F61" w:rsidRDefault="005F315B" w:rsidP="005F315B">
      <w:pPr>
        <w:spacing w:after="0" w:line="300" w:lineRule="exact"/>
        <w:rPr>
          <w:rFonts w:cs="Calibri"/>
          <w:sz w:val="20"/>
          <w:szCs w:val="20"/>
        </w:rPr>
      </w:pPr>
      <w:r w:rsidRPr="00597F61">
        <w:rPr>
          <w:rFonts w:cs="Calibri"/>
          <w:sz w:val="20"/>
          <w:szCs w:val="20"/>
        </w:rPr>
        <w:t>1/</w:t>
      </w:r>
      <w:r w:rsidRPr="00597F61">
        <w:rPr>
          <w:rFonts w:cs="Calibri"/>
          <w:sz w:val="20"/>
          <w:szCs w:val="20"/>
        </w:rPr>
        <w:tab/>
        <w:t>Objednatel neposkytne Zhotoviteli zálohu.</w:t>
      </w:r>
    </w:p>
    <w:p w:rsidR="005F315B" w:rsidRPr="00597F61" w:rsidRDefault="005F315B" w:rsidP="005F315B">
      <w:pPr>
        <w:spacing w:after="0" w:line="300" w:lineRule="exact"/>
        <w:ind w:left="1056"/>
        <w:rPr>
          <w:rFonts w:cs="Calibri"/>
          <w:color w:val="1F497D"/>
          <w:sz w:val="20"/>
          <w:szCs w:val="20"/>
        </w:rPr>
      </w:pPr>
    </w:p>
    <w:p w:rsidR="005F315B" w:rsidRPr="00597F61" w:rsidRDefault="005F315B" w:rsidP="002C7C77">
      <w:pPr>
        <w:pStyle w:val="Zkladntext"/>
        <w:spacing w:before="0" w:after="0" w:line="300" w:lineRule="exact"/>
        <w:ind w:left="705" w:hanging="705"/>
        <w:rPr>
          <w:rFonts w:cs="Calibri"/>
          <w:sz w:val="20"/>
          <w:szCs w:val="20"/>
        </w:rPr>
      </w:pPr>
      <w:r w:rsidRPr="00597F61">
        <w:rPr>
          <w:rFonts w:cs="Calibri"/>
          <w:sz w:val="20"/>
          <w:szCs w:val="20"/>
        </w:rPr>
        <w:t>2/</w:t>
      </w:r>
      <w:r w:rsidRPr="00597F61">
        <w:rPr>
          <w:rFonts w:cs="Calibri"/>
          <w:sz w:val="20"/>
          <w:szCs w:val="20"/>
        </w:rPr>
        <w:tab/>
        <w:t>Cena za dílo bude uhrazena průběžně na základě daňových dokladů (dále jen „faktur“) vystavených z</w:t>
      </w:r>
      <w:r w:rsidR="003448C5" w:rsidRPr="00597F61">
        <w:rPr>
          <w:rFonts w:cs="Calibri"/>
          <w:sz w:val="20"/>
          <w:szCs w:val="20"/>
        </w:rPr>
        <w:t>hotovitelem 1x měsíčně, přičemž datem zdanitelného plnění je poslední kalendářní den příslušného měsíce.</w:t>
      </w:r>
      <w:r w:rsidR="002C7C77" w:rsidRPr="00597F61">
        <w:rPr>
          <w:rFonts w:cs="Calibri"/>
          <w:sz w:val="20"/>
          <w:szCs w:val="20"/>
        </w:rPr>
        <w:t xml:space="preserve"> Pokud</w:t>
      </w:r>
      <w:r w:rsidR="00692C77">
        <w:rPr>
          <w:rFonts w:cs="Calibri"/>
          <w:sz w:val="20"/>
          <w:szCs w:val="20"/>
        </w:rPr>
        <w:t xml:space="preserve"> se</w:t>
      </w:r>
      <w:r w:rsidR="002C7C77" w:rsidRPr="00597F61">
        <w:rPr>
          <w:rFonts w:cs="Calibri"/>
          <w:sz w:val="20"/>
          <w:szCs w:val="20"/>
        </w:rPr>
        <w:t xml:space="preserve"> na díle vyskytnou </w:t>
      </w:r>
      <w:r w:rsidR="002C7C77" w:rsidRPr="00597F61">
        <w:rPr>
          <w:rFonts w:cs="Calibri"/>
          <w:snapToGrid w:val="0"/>
          <w:sz w:val="20"/>
          <w:szCs w:val="20"/>
        </w:rPr>
        <w:t>změny v </w:t>
      </w:r>
      <w:r w:rsidR="003E2C89" w:rsidRPr="00597F61">
        <w:rPr>
          <w:rFonts w:cs="Calibri"/>
          <w:snapToGrid w:val="0"/>
          <w:sz w:val="20"/>
          <w:szCs w:val="20"/>
        </w:rPr>
        <w:t>rozsahu předmětu díla (vícepr</w:t>
      </w:r>
      <w:r w:rsidR="008332C4">
        <w:rPr>
          <w:rFonts w:cs="Calibri"/>
          <w:snapToGrid w:val="0"/>
          <w:sz w:val="20"/>
          <w:szCs w:val="20"/>
        </w:rPr>
        <w:t>á</w:t>
      </w:r>
      <w:r w:rsidR="003E2C89" w:rsidRPr="00597F61">
        <w:rPr>
          <w:rFonts w:cs="Calibri"/>
          <w:snapToGrid w:val="0"/>
          <w:sz w:val="20"/>
          <w:szCs w:val="20"/>
        </w:rPr>
        <w:t>ce</w:t>
      </w:r>
      <w:r w:rsidR="002C7C77" w:rsidRPr="00597F61">
        <w:rPr>
          <w:rFonts w:cs="Calibri"/>
          <w:snapToGrid w:val="0"/>
          <w:sz w:val="20"/>
          <w:szCs w:val="20"/>
        </w:rPr>
        <w:t xml:space="preserve"> a méněpr</w:t>
      </w:r>
      <w:r w:rsidR="008332C4">
        <w:rPr>
          <w:rFonts w:cs="Calibri"/>
          <w:snapToGrid w:val="0"/>
          <w:sz w:val="20"/>
          <w:szCs w:val="20"/>
        </w:rPr>
        <w:t>á</w:t>
      </w:r>
      <w:r w:rsidR="002C7C77" w:rsidRPr="00597F61">
        <w:rPr>
          <w:rFonts w:cs="Calibri"/>
          <w:snapToGrid w:val="0"/>
          <w:sz w:val="20"/>
          <w:szCs w:val="20"/>
        </w:rPr>
        <w:t>c</w:t>
      </w:r>
      <w:r w:rsidR="003E2C89" w:rsidRPr="00597F61">
        <w:rPr>
          <w:rFonts w:cs="Calibri"/>
          <w:snapToGrid w:val="0"/>
          <w:sz w:val="20"/>
          <w:szCs w:val="20"/>
        </w:rPr>
        <w:t>e</w:t>
      </w:r>
      <w:r w:rsidR="002C7C77" w:rsidRPr="00597F61">
        <w:rPr>
          <w:rFonts w:cs="Calibri"/>
          <w:snapToGrid w:val="0"/>
          <w:sz w:val="20"/>
          <w:szCs w:val="20"/>
        </w:rPr>
        <w:t>)</w:t>
      </w:r>
      <w:r w:rsidR="002C7C77" w:rsidRPr="00597F61">
        <w:rPr>
          <w:rFonts w:cs="Calibri"/>
          <w:sz w:val="20"/>
          <w:szCs w:val="20"/>
        </w:rPr>
        <w:t>, s jejichž provedením objednatel souhlasí, musí být jejich cena fakturována samostatně</w:t>
      </w:r>
    </w:p>
    <w:p w:rsidR="005F315B" w:rsidRPr="00597F61" w:rsidRDefault="005F315B" w:rsidP="002C7C77">
      <w:pPr>
        <w:pStyle w:val="Zkladntext"/>
        <w:tabs>
          <w:tab w:val="left" w:pos="900"/>
        </w:tabs>
        <w:spacing w:before="0" w:after="0" w:line="300" w:lineRule="exact"/>
        <w:rPr>
          <w:rFonts w:cs="Calibri"/>
          <w:sz w:val="20"/>
          <w:szCs w:val="20"/>
        </w:rPr>
      </w:pPr>
    </w:p>
    <w:p w:rsidR="005F315B" w:rsidRPr="00B17A4E" w:rsidRDefault="005F315B" w:rsidP="002C7C77">
      <w:pPr>
        <w:pStyle w:val="Zkladntext"/>
        <w:spacing w:before="0" w:after="0" w:line="300" w:lineRule="exact"/>
        <w:ind w:left="705" w:hanging="705"/>
        <w:rPr>
          <w:rFonts w:cs="Calibri"/>
          <w:sz w:val="20"/>
          <w:szCs w:val="20"/>
        </w:rPr>
      </w:pPr>
      <w:r w:rsidRPr="00597F61">
        <w:rPr>
          <w:rFonts w:cs="Calibri"/>
          <w:sz w:val="20"/>
          <w:szCs w:val="20"/>
        </w:rPr>
        <w:t>3/</w:t>
      </w:r>
      <w:r w:rsidRPr="00597F61">
        <w:rPr>
          <w:rFonts w:cs="Calibri"/>
          <w:sz w:val="20"/>
          <w:szCs w:val="20"/>
        </w:rPr>
        <w:tab/>
        <w:t xml:space="preserve">Zhotovitel předloží objednateli vždy nejpozději do pátého dne následujícího měsíce soupis provedených prací oceněný v souladu se způsobem sjednaným v této smlouvě. Objednatel je povinen se k tomuto soupisu vyjádřit nejpozději do </w:t>
      </w:r>
      <w:r w:rsidR="00D90C38" w:rsidRPr="00597F61">
        <w:rPr>
          <w:rFonts w:cs="Calibri"/>
          <w:sz w:val="20"/>
          <w:szCs w:val="20"/>
        </w:rPr>
        <w:t>5</w:t>
      </w:r>
      <w:r w:rsidRPr="00597F61">
        <w:rPr>
          <w:rFonts w:cs="Calibri"/>
          <w:sz w:val="20"/>
          <w:szCs w:val="20"/>
        </w:rPr>
        <w:t xml:space="preserve"> pracovních dnů ode dne jeho obdržení (nevyjádří-li se ve stanovené lhůtě, má se za to, že se soupisem souhlasí) a po odsouhlasení objednatelem vystaví zhotovitel fakturu nejpozději do 1</w:t>
      </w:r>
      <w:r w:rsidR="00090A3C" w:rsidRPr="00597F61">
        <w:rPr>
          <w:rFonts w:cs="Calibri"/>
          <w:sz w:val="20"/>
          <w:szCs w:val="20"/>
        </w:rPr>
        <w:t>5</w:t>
      </w:r>
      <w:r w:rsidRPr="00597F61">
        <w:rPr>
          <w:rFonts w:cs="Calibri"/>
          <w:sz w:val="20"/>
          <w:szCs w:val="20"/>
        </w:rPr>
        <w:t>. dne příslušného měsíce. Nedílnou součástí faktury musí být</w:t>
      </w:r>
      <w:r w:rsidR="0030148D" w:rsidRPr="00597F61">
        <w:rPr>
          <w:rFonts w:cs="Calibri"/>
          <w:sz w:val="20"/>
          <w:szCs w:val="20"/>
        </w:rPr>
        <w:t xml:space="preserve"> objednatelem odsouhlasený</w:t>
      </w:r>
      <w:r w:rsidRPr="00597F61">
        <w:rPr>
          <w:rFonts w:cs="Calibri"/>
          <w:sz w:val="20"/>
          <w:szCs w:val="20"/>
        </w:rPr>
        <w:t xml:space="preserve"> soupis provedených prací. Bez tohoto soupisu je faktura</w:t>
      </w:r>
      <w:r w:rsidR="0030148D" w:rsidRPr="00597F61">
        <w:rPr>
          <w:rFonts w:cs="Calibri"/>
          <w:sz w:val="20"/>
          <w:szCs w:val="20"/>
        </w:rPr>
        <w:t xml:space="preserve"> neúplná a</w:t>
      </w:r>
      <w:r w:rsidR="00B17A4E">
        <w:rPr>
          <w:rFonts w:cs="Calibri"/>
          <w:sz w:val="20"/>
          <w:szCs w:val="20"/>
        </w:rPr>
        <w:t xml:space="preserve"> neplatná.</w:t>
      </w:r>
    </w:p>
    <w:p w:rsidR="005F315B" w:rsidRPr="00597F61" w:rsidRDefault="005F315B" w:rsidP="00004106">
      <w:pPr>
        <w:pStyle w:val="Zkladntext"/>
        <w:tabs>
          <w:tab w:val="left" w:pos="900"/>
        </w:tabs>
        <w:spacing w:before="0" w:after="0" w:line="300" w:lineRule="exact"/>
        <w:rPr>
          <w:rFonts w:cs="Calibri"/>
          <w:sz w:val="20"/>
          <w:szCs w:val="20"/>
        </w:rPr>
      </w:pPr>
    </w:p>
    <w:p w:rsidR="00004106" w:rsidRPr="00597F61" w:rsidRDefault="00004106" w:rsidP="00004106">
      <w:pPr>
        <w:spacing w:after="0" w:line="300" w:lineRule="exact"/>
        <w:ind w:left="705" w:hanging="705"/>
        <w:jc w:val="both"/>
        <w:rPr>
          <w:snapToGrid w:val="0"/>
          <w:sz w:val="20"/>
          <w:szCs w:val="20"/>
        </w:rPr>
      </w:pPr>
      <w:r w:rsidRPr="00597F61">
        <w:rPr>
          <w:rFonts w:cs="Calibri"/>
          <w:sz w:val="20"/>
          <w:szCs w:val="20"/>
        </w:rPr>
        <w:t>4/</w:t>
      </w:r>
      <w:r w:rsidRPr="00597F61">
        <w:rPr>
          <w:snapToGrid w:val="0"/>
          <w:sz w:val="20"/>
          <w:szCs w:val="20"/>
        </w:rPr>
        <w:t xml:space="preserve"> </w:t>
      </w:r>
      <w:r w:rsidRPr="00597F61">
        <w:rPr>
          <w:snapToGrid w:val="0"/>
          <w:sz w:val="20"/>
          <w:szCs w:val="20"/>
        </w:rPr>
        <w:tab/>
        <w:t xml:space="preserve">Nedojde-li mezi oběma stranami k dohodě při odsouhlasení množství nebo druhu provedených prací je zhotovitel oprávněn fakturovat pouze ty práce a dodávky, u kterých nedošlo k rozporu. Pokud bude faktura zhotovitele obsahovat i práce, které nebyly objednatelem odsouhlaseny, je objednatel </w:t>
      </w:r>
      <w:r w:rsidRPr="00597F61">
        <w:rPr>
          <w:snapToGrid w:val="0"/>
          <w:sz w:val="20"/>
          <w:szCs w:val="20"/>
        </w:rPr>
        <w:lastRenderedPageBreak/>
        <w:t>oprávněn uhradit pouze tu část faktury, se kterou souhlasí. Na zbývající část faktury nemůže zhotovitel uplatňovat žádný právní nárok a majetkové sankce ani úrok z prodlení vyplývající z peněžitého dluhu objednatele.</w:t>
      </w:r>
    </w:p>
    <w:p w:rsidR="00004106" w:rsidRPr="00597F61" w:rsidRDefault="00004106" w:rsidP="00004106">
      <w:pPr>
        <w:pStyle w:val="Zkladntext"/>
        <w:tabs>
          <w:tab w:val="left" w:pos="900"/>
        </w:tabs>
        <w:spacing w:before="0" w:after="0" w:line="300" w:lineRule="exact"/>
        <w:rPr>
          <w:rFonts w:cs="Calibri"/>
          <w:sz w:val="20"/>
          <w:szCs w:val="20"/>
        </w:rPr>
      </w:pPr>
    </w:p>
    <w:p w:rsidR="005F315B" w:rsidRPr="00597F61" w:rsidRDefault="00004106" w:rsidP="00004106">
      <w:pPr>
        <w:pStyle w:val="Zkladntext"/>
        <w:spacing w:before="0" w:after="0" w:line="300" w:lineRule="exact"/>
        <w:ind w:left="705" w:hanging="705"/>
        <w:rPr>
          <w:rFonts w:cs="Calibri"/>
          <w:sz w:val="20"/>
          <w:szCs w:val="20"/>
        </w:rPr>
      </w:pPr>
      <w:r w:rsidRPr="00597F61">
        <w:rPr>
          <w:rFonts w:cs="Calibri"/>
          <w:sz w:val="20"/>
          <w:szCs w:val="20"/>
        </w:rPr>
        <w:t>5</w:t>
      </w:r>
      <w:r w:rsidR="001271D2" w:rsidRPr="00597F61">
        <w:rPr>
          <w:rFonts w:cs="Calibri"/>
          <w:sz w:val="20"/>
          <w:szCs w:val="20"/>
        </w:rPr>
        <w:t>/</w:t>
      </w:r>
      <w:r w:rsidR="001271D2" w:rsidRPr="00597F61">
        <w:rPr>
          <w:rFonts w:cs="Calibri"/>
          <w:sz w:val="20"/>
          <w:szCs w:val="20"/>
        </w:rPr>
        <w:tab/>
      </w:r>
      <w:r w:rsidR="005F315B" w:rsidRPr="00597F61">
        <w:rPr>
          <w:rFonts w:cs="Calibri"/>
          <w:sz w:val="20"/>
          <w:szCs w:val="20"/>
        </w:rPr>
        <w:t xml:space="preserve">Měsíční faktury budou uhrazeny v plné výši, dokud součet uhrazených faktur nedosáhne </w:t>
      </w:r>
      <w:r w:rsidR="005F315B" w:rsidRPr="00597F61">
        <w:rPr>
          <w:rFonts w:cs="Calibri"/>
          <w:sz w:val="20"/>
          <w:szCs w:val="20"/>
        </w:rPr>
        <w:br/>
        <w:t>9</w:t>
      </w:r>
      <w:r w:rsidR="006D3002" w:rsidRPr="00597F61">
        <w:rPr>
          <w:rFonts w:cs="Calibri"/>
          <w:sz w:val="20"/>
          <w:szCs w:val="20"/>
        </w:rPr>
        <w:t>1</w:t>
      </w:r>
      <w:r w:rsidR="005F315B" w:rsidRPr="00597F61">
        <w:rPr>
          <w:rFonts w:cs="Calibri"/>
          <w:sz w:val="20"/>
          <w:szCs w:val="20"/>
        </w:rPr>
        <w:t xml:space="preserve"> % z celkové ceny.</w:t>
      </w:r>
    </w:p>
    <w:p w:rsidR="005F315B" w:rsidRPr="00597F61" w:rsidRDefault="005F315B" w:rsidP="005F315B">
      <w:pPr>
        <w:spacing w:after="0" w:line="300" w:lineRule="exact"/>
        <w:ind w:left="708"/>
        <w:rPr>
          <w:rFonts w:cs="Calibri"/>
          <w:sz w:val="20"/>
          <w:szCs w:val="20"/>
        </w:rPr>
      </w:pPr>
    </w:p>
    <w:p w:rsidR="005F315B" w:rsidRPr="00597F61" w:rsidRDefault="00004106" w:rsidP="001271D2">
      <w:pPr>
        <w:suppressAutoHyphens/>
        <w:spacing w:after="0" w:line="300" w:lineRule="exact"/>
        <w:ind w:left="705" w:hanging="705"/>
        <w:jc w:val="both"/>
        <w:rPr>
          <w:rFonts w:cs="Calibri"/>
          <w:sz w:val="20"/>
          <w:szCs w:val="20"/>
        </w:rPr>
      </w:pPr>
      <w:r w:rsidRPr="00597F61">
        <w:rPr>
          <w:rFonts w:cs="Calibri"/>
          <w:sz w:val="20"/>
          <w:szCs w:val="20"/>
        </w:rPr>
        <w:t>6</w:t>
      </w:r>
      <w:r w:rsidR="001271D2" w:rsidRPr="00597F61">
        <w:rPr>
          <w:rFonts w:cs="Calibri"/>
          <w:sz w:val="20"/>
          <w:szCs w:val="20"/>
        </w:rPr>
        <w:t>/</w:t>
      </w:r>
      <w:r w:rsidR="001271D2" w:rsidRPr="00597F61">
        <w:rPr>
          <w:rFonts w:cs="Calibri"/>
          <w:sz w:val="20"/>
          <w:szCs w:val="20"/>
        </w:rPr>
        <w:tab/>
      </w:r>
      <w:r w:rsidR="005F315B" w:rsidRPr="00597F61">
        <w:rPr>
          <w:rFonts w:cs="Calibri"/>
          <w:sz w:val="20"/>
          <w:szCs w:val="20"/>
        </w:rPr>
        <w:t xml:space="preserve">Částka rovnající se </w:t>
      </w:r>
      <w:r w:rsidR="006D3002" w:rsidRPr="00597F61">
        <w:rPr>
          <w:rFonts w:cs="Calibri"/>
          <w:sz w:val="20"/>
          <w:szCs w:val="20"/>
        </w:rPr>
        <w:t>9</w:t>
      </w:r>
      <w:r w:rsidR="005F315B" w:rsidRPr="00597F61">
        <w:rPr>
          <w:rFonts w:cs="Calibri"/>
          <w:sz w:val="20"/>
          <w:szCs w:val="20"/>
        </w:rPr>
        <w:t xml:space="preserve"> % z celkové sjednané ceny slouží jako zádržné</w:t>
      </w:r>
      <w:r w:rsidR="006D3002" w:rsidRPr="00597F61">
        <w:rPr>
          <w:rFonts w:cs="Calibri"/>
          <w:sz w:val="20"/>
          <w:szCs w:val="20"/>
        </w:rPr>
        <w:t xml:space="preserve"> (zajištění závazku za řádné dokončení díla)</w:t>
      </w:r>
      <w:r w:rsidR="005F315B" w:rsidRPr="00597F61">
        <w:rPr>
          <w:rFonts w:cs="Calibri"/>
          <w:sz w:val="20"/>
          <w:szCs w:val="20"/>
        </w:rPr>
        <w:t xml:space="preserve">, které bude uhrazeno </w:t>
      </w:r>
      <w:r w:rsidR="001271D2" w:rsidRPr="00597F61">
        <w:rPr>
          <w:rFonts w:cs="Calibri"/>
          <w:sz w:val="20"/>
          <w:szCs w:val="20"/>
        </w:rPr>
        <w:t>o</w:t>
      </w:r>
      <w:r w:rsidR="005F315B" w:rsidRPr="00597F61">
        <w:rPr>
          <w:rFonts w:cs="Calibri"/>
          <w:sz w:val="20"/>
          <w:szCs w:val="20"/>
        </w:rPr>
        <w:t xml:space="preserve">bjednatelem </w:t>
      </w:r>
      <w:r w:rsidR="001271D2" w:rsidRPr="00597F61">
        <w:rPr>
          <w:rFonts w:cs="Calibri"/>
          <w:sz w:val="20"/>
          <w:szCs w:val="20"/>
        </w:rPr>
        <w:t>z</w:t>
      </w:r>
      <w:r w:rsidR="005F315B" w:rsidRPr="00597F61">
        <w:rPr>
          <w:rFonts w:cs="Calibri"/>
          <w:sz w:val="20"/>
          <w:szCs w:val="20"/>
        </w:rPr>
        <w:t>hotoviteli až po úspěšném protokolárním předání a převzetí díla.</w:t>
      </w:r>
      <w:r w:rsidR="001271D2" w:rsidRPr="00597F61">
        <w:rPr>
          <w:rFonts w:cs="Calibri"/>
          <w:sz w:val="20"/>
          <w:szCs w:val="20"/>
        </w:rPr>
        <w:t xml:space="preserve"> </w:t>
      </w:r>
      <w:r w:rsidR="005F315B" w:rsidRPr="00597F61">
        <w:rPr>
          <w:rFonts w:cs="Calibri"/>
          <w:sz w:val="20"/>
          <w:szCs w:val="20"/>
        </w:rPr>
        <w:t>Pokud Objednatel převezme dílo, na němž se vyskytují vady či nedodělky, bude zádržné uhrazeno až po odstranění posledního z nich.</w:t>
      </w:r>
      <w:r w:rsidR="001271D2" w:rsidRPr="00597F61">
        <w:rPr>
          <w:rFonts w:cs="Calibri"/>
          <w:sz w:val="20"/>
          <w:szCs w:val="20"/>
        </w:rPr>
        <w:t xml:space="preserve"> </w:t>
      </w:r>
      <w:r w:rsidR="005F315B" w:rsidRPr="00597F61">
        <w:rPr>
          <w:rFonts w:cs="Calibri"/>
          <w:sz w:val="20"/>
          <w:szCs w:val="20"/>
        </w:rPr>
        <w:t xml:space="preserve">Zádržné bude uhrazeno </w:t>
      </w:r>
      <w:r w:rsidR="007E49F3" w:rsidRPr="00597F61">
        <w:rPr>
          <w:rFonts w:cs="Calibri"/>
          <w:sz w:val="20"/>
          <w:szCs w:val="20"/>
        </w:rPr>
        <w:t>o</w:t>
      </w:r>
      <w:r w:rsidR="005F315B" w:rsidRPr="00597F61">
        <w:rPr>
          <w:rFonts w:cs="Calibri"/>
          <w:sz w:val="20"/>
          <w:szCs w:val="20"/>
        </w:rPr>
        <w:t xml:space="preserve">bjednatelem </w:t>
      </w:r>
      <w:r w:rsidR="007E49F3" w:rsidRPr="00597F61">
        <w:rPr>
          <w:rFonts w:cs="Calibri"/>
          <w:sz w:val="20"/>
          <w:szCs w:val="20"/>
        </w:rPr>
        <w:t>z</w:t>
      </w:r>
      <w:r w:rsidR="005F315B" w:rsidRPr="00597F61">
        <w:rPr>
          <w:rFonts w:cs="Calibri"/>
          <w:sz w:val="20"/>
          <w:szCs w:val="20"/>
        </w:rPr>
        <w:t xml:space="preserve">hotoviteli na základě daňového dokladu vystaveného </w:t>
      </w:r>
      <w:r w:rsidR="00093FFB" w:rsidRPr="00597F61">
        <w:rPr>
          <w:rFonts w:cs="Calibri"/>
          <w:sz w:val="20"/>
          <w:szCs w:val="20"/>
        </w:rPr>
        <w:t>z</w:t>
      </w:r>
      <w:r w:rsidR="005F315B" w:rsidRPr="00597F61">
        <w:rPr>
          <w:rFonts w:cs="Calibri"/>
          <w:sz w:val="20"/>
          <w:szCs w:val="20"/>
        </w:rPr>
        <w:t xml:space="preserve">hotovitelem, v němž bude uvedeno, že se jedná o </w:t>
      </w:r>
      <w:r w:rsidR="007E49F3" w:rsidRPr="00597F61">
        <w:rPr>
          <w:rFonts w:cs="Calibri"/>
          <w:sz w:val="20"/>
          <w:szCs w:val="20"/>
        </w:rPr>
        <w:t>k</w:t>
      </w:r>
      <w:r w:rsidR="005F315B" w:rsidRPr="00597F61">
        <w:rPr>
          <w:rFonts w:cs="Calibri"/>
          <w:sz w:val="20"/>
          <w:szCs w:val="20"/>
        </w:rPr>
        <w:t>onečnou fakturu.</w:t>
      </w:r>
    </w:p>
    <w:p w:rsidR="005F315B" w:rsidRPr="00597F61" w:rsidRDefault="005F315B" w:rsidP="005F315B">
      <w:pPr>
        <w:spacing w:after="0" w:line="300" w:lineRule="exact"/>
        <w:rPr>
          <w:rFonts w:cs="Calibri"/>
          <w:color w:val="1F497D"/>
          <w:sz w:val="20"/>
          <w:szCs w:val="20"/>
        </w:rPr>
      </w:pPr>
    </w:p>
    <w:p w:rsidR="005F315B" w:rsidRPr="00597F61" w:rsidRDefault="00004106" w:rsidP="00024FC5">
      <w:pPr>
        <w:pStyle w:val="Zkladntext"/>
        <w:spacing w:before="0" w:after="0" w:line="300" w:lineRule="exact"/>
        <w:ind w:left="705" w:hanging="705"/>
        <w:rPr>
          <w:rFonts w:cs="Calibri"/>
          <w:sz w:val="20"/>
          <w:szCs w:val="20"/>
        </w:rPr>
      </w:pPr>
      <w:r w:rsidRPr="00597F61">
        <w:rPr>
          <w:rFonts w:cs="Calibri"/>
          <w:sz w:val="20"/>
          <w:szCs w:val="20"/>
        </w:rPr>
        <w:t>7</w:t>
      </w:r>
      <w:r w:rsidR="001271D2" w:rsidRPr="00597F61">
        <w:rPr>
          <w:rFonts w:cs="Calibri"/>
          <w:sz w:val="20"/>
          <w:szCs w:val="20"/>
        </w:rPr>
        <w:t>/</w:t>
      </w:r>
      <w:r w:rsidR="001271D2" w:rsidRPr="00597F61">
        <w:rPr>
          <w:rFonts w:cs="Calibri"/>
          <w:sz w:val="20"/>
          <w:szCs w:val="20"/>
        </w:rPr>
        <w:tab/>
      </w:r>
      <w:r w:rsidR="005F315B" w:rsidRPr="00597F61">
        <w:rPr>
          <w:rFonts w:cs="Calibri"/>
          <w:sz w:val="20"/>
          <w:szCs w:val="20"/>
        </w:rPr>
        <w:t xml:space="preserve">Objednatel je povinen uhradit fakturu </w:t>
      </w:r>
      <w:r w:rsidR="00093FFB" w:rsidRPr="00597F61">
        <w:rPr>
          <w:rFonts w:cs="Calibri"/>
          <w:sz w:val="20"/>
          <w:szCs w:val="20"/>
        </w:rPr>
        <w:t>z</w:t>
      </w:r>
      <w:r w:rsidR="005F315B" w:rsidRPr="00597F61">
        <w:rPr>
          <w:rFonts w:cs="Calibri"/>
          <w:sz w:val="20"/>
          <w:szCs w:val="20"/>
        </w:rPr>
        <w:t xml:space="preserve">hotovitele nejpozději do </w:t>
      </w:r>
      <w:r w:rsidR="00093FFB" w:rsidRPr="00597F61">
        <w:rPr>
          <w:rFonts w:cs="Calibri"/>
          <w:sz w:val="20"/>
          <w:szCs w:val="20"/>
        </w:rPr>
        <w:t>30</w:t>
      </w:r>
      <w:r w:rsidR="005F315B" w:rsidRPr="00597F61">
        <w:rPr>
          <w:rFonts w:cs="Calibri"/>
          <w:sz w:val="20"/>
          <w:szCs w:val="20"/>
        </w:rPr>
        <w:t xml:space="preserve"> dnů ode dne doručení faktury</w:t>
      </w:r>
      <w:r w:rsidR="00093FFB" w:rsidRPr="00597F61">
        <w:rPr>
          <w:rFonts w:cs="Calibri"/>
          <w:sz w:val="20"/>
          <w:szCs w:val="20"/>
        </w:rPr>
        <w:t xml:space="preserve"> objednateli</w:t>
      </w:r>
      <w:r w:rsidR="007E49F3" w:rsidRPr="00597F61">
        <w:rPr>
          <w:rFonts w:cs="Calibri"/>
          <w:sz w:val="20"/>
          <w:szCs w:val="20"/>
        </w:rPr>
        <w:t xml:space="preserve"> (lhůta splatnosti)</w:t>
      </w:r>
      <w:r w:rsidR="005F315B" w:rsidRPr="00597F61">
        <w:rPr>
          <w:rFonts w:cs="Calibri"/>
          <w:sz w:val="20"/>
          <w:szCs w:val="20"/>
        </w:rPr>
        <w:t xml:space="preserve">. </w:t>
      </w:r>
      <w:r w:rsidR="007E49F3" w:rsidRPr="00597F61">
        <w:rPr>
          <w:rFonts w:cs="Calibri"/>
          <w:sz w:val="20"/>
          <w:szCs w:val="20"/>
        </w:rPr>
        <w:t>L</w:t>
      </w:r>
      <w:r w:rsidR="005F315B" w:rsidRPr="00597F61">
        <w:rPr>
          <w:rFonts w:cs="Calibri"/>
          <w:sz w:val="20"/>
          <w:szCs w:val="20"/>
        </w:rPr>
        <w:t>hůta</w:t>
      </w:r>
      <w:r w:rsidR="007E49F3" w:rsidRPr="00597F61">
        <w:rPr>
          <w:rFonts w:cs="Calibri"/>
          <w:sz w:val="20"/>
          <w:szCs w:val="20"/>
        </w:rPr>
        <w:t xml:space="preserve"> splatnosti</w:t>
      </w:r>
      <w:r w:rsidR="005F315B" w:rsidRPr="00597F61">
        <w:rPr>
          <w:rFonts w:cs="Calibri"/>
          <w:sz w:val="20"/>
          <w:szCs w:val="20"/>
        </w:rPr>
        <w:t xml:space="preserve"> pro úhradu zádržného</w:t>
      </w:r>
      <w:r w:rsidR="007E49F3" w:rsidRPr="00597F61">
        <w:rPr>
          <w:rFonts w:cs="Calibri"/>
          <w:sz w:val="20"/>
          <w:szCs w:val="20"/>
        </w:rPr>
        <w:t xml:space="preserve"> činí 15 dnů</w:t>
      </w:r>
      <w:r w:rsidR="005F315B" w:rsidRPr="00597F61">
        <w:rPr>
          <w:rFonts w:cs="Calibri"/>
          <w:sz w:val="20"/>
          <w:szCs w:val="20"/>
        </w:rPr>
        <w:t>.</w:t>
      </w:r>
    </w:p>
    <w:p w:rsidR="005F315B" w:rsidRPr="00597F61" w:rsidRDefault="005F315B" w:rsidP="00CC46BA">
      <w:pPr>
        <w:spacing w:after="0" w:line="300" w:lineRule="exact"/>
        <w:rPr>
          <w:rFonts w:cs="Calibri"/>
          <w:sz w:val="20"/>
          <w:szCs w:val="20"/>
          <w:lang w:eastAsia="ar-SA"/>
        </w:rPr>
      </w:pPr>
    </w:p>
    <w:p w:rsidR="00CC46BA" w:rsidRPr="00597F61" w:rsidRDefault="00CC46BA" w:rsidP="00CC46BA">
      <w:pPr>
        <w:spacing w:after="0" w:line="300" w:lineRule="exact"/>
        <w:rPr>
          <w:rFonts w:cs="Calibri"/>
          <w:sz w:val="20"/>
          <w:szCs w:val="20"/>
          <w:lang w:eastAsia="ar-SA"/>
        </w:rPr>
      </w:pPr>
      <w:r w:rsidRPr="00597F61">
        <w:rPr>
          <w:rFonts w:cs="Calibri"/>
          <w:sz w:val="20"/>
          <w:szCs w:val="20"/>
          <w:lang w:eastAsia="ar-SA"/>
        </w:rPr>
        <w:t>8/</w:t>
      </w:r>
      <w:r w:rsidRPr="00597F61">
        <w:rPr>
          <w:rFonts w:cs="Calibri"/>
          <w:sz w:val="20"/>
          <w:szCs w:val="20"/>
          <w:lang w:eastAsia="ar-SA"/>
        </w:rPr>
        <w:tab/>
        <w:t>Zhotovitel je oprávněn nahradit zádržné bankovní zárukou.</w:t>
      </w:r>
    </w:p>
    <w:p w:rsidR="00CC46BA" w:rsidRPr="00597F61" w:rsidRDefault="00CC46BA" w:rsidP="00CC46BA">
      <w:pPr>
        <w:spacing w:after="0" w:line="300" w:lineRule="exact"/>
        <w:rPr>
          <w:rFonts w:cs="Calibri"/>
          <w:sz w:val="20"/>
          <w:szCs w:val="20"/>
          <w:lang w:eastAsia="ar-SA"/>
        </w:rPr>
      </w:pPr>
    </w:p>
    <w:p w:rsidR="005F315B" w:rsidRPr="00597F61" w:rsidRDefault="00CC46BA" w:rsidP="00024FC5">
      <w:pPr>
        <w:pStyle w:val="Zkladntext"/>
        <w:spacing w:before="0" w:after="0" w:line="300" w:lineRule="exact"/>
        <w:ind w:left="705" w:hanging="705"/>
        <w:jc w:val="left"/>
        <w:rPr>
          <w:rFonts w:cs="Calibri"/>
          <w:sz w:val="20"/>
          <w:szCs w:val="20"/>
        </w:rPr>
      </w:pPr>
      <w:r w:rsidRPr="00597F61">
        <w:rPr>
          <w:rFonts w:cs="Calibri"/>
          <w:sz w:val="20"/>
          <w:szCs w:val="20"/>
        </w:rPr>
        <w:t>9</w:t>
      </w:r>
      <w:r w:rsidR="001271D2" w:rsidRPr="00597F61">
        <w:rPr>
          <w:rFonts w:cs="Calibri"/>
          <w:sz w:val="20"/>
          <w:szCs w:val="20"/>
        </w:rPr>
        <w:t>/</w:t>
      </w:r>
      <w:r w:rsidR="001271D2" w:rsidRPr="00597F61">
        <w:rPr>
          <w:rFonts w:cs="Calibri"/>
          <w:sz w:val="20"/>
          <w:szCs w:val="20"/>
        </w:rPr>
        <w:tab/>
      </w:r>
      <w:r w:rsidR="005F315B" w:rsidRPr="00597F61">
        <w:rPr>
          <w:rFonts w:cs="Calibri"/>
          <w:sz w:val="20"/>
          <w:szCs w:val="20"/>
        </w:rPr>
        <w:t>Faktury zhotovitele musí formou a obsahem odpovídat zákonu o účetnictví a zákonu o dani z přidané hodnoty a musí obsahovat</w:t>
      </w:r>
      <w:r w:rsidR="001271D2" w:rsidRPr="00597F61">
        <w:rPr>
          <w:rFonts w:cs="Calibri"/>
          <w:sz w:val="20"/>
          <w:szCs w:val="20"/>
        </w:rPr>
        <w:t>:</w:t>
      </w:r>
    </w:p>
    <w:p w:rsidR="005F315B" w:rsidRPr="00597F61" w:rsidRDefault="001271D2" w:rsidP="00024FC5">
      <w:pPr>
        <w:pStyle w:val="Zkladntext"/>
        <w:spacing w:before="0" w:after="0" w:line="300" w:lineRule="exact"/>
        <w:ind w:firstLine="705"/>
        <w:jc w:val="left"/>
        <w:rPr>
          <w:rFonts w:cs="Calibri"/>
          <w:sz w:val="20"/>
          <w:szCs w:val="20"/>
        </w:rPr>
      </w:pPr>
      <w:r w:rsidRPr="00597F61">
        <w:rPr>
          <w:rFonts w:cs="Calibri"/>
          <w:sz w:val="20"/>
          <w:szCs w:val="20"/>
        </w:rPr>
        <w:t>i.</w:t>
      </w:r>
      <w:r w:rsidRPr="00597F61">
        <w:rPr>
          <w:rFonts w:cs="Calibri"/>
          <w:sz w:val="20"/>
          <w:szCs w:val="20"/>
        </w:rPr>
        <w:tab/>
      </w:r>
      <w:r w:rsidR="005F315B" w:rsidRPr="00597F61">
        <w:rPr>
          <w:rFonts w:cs="Calibri"/>
          <w:sz w:val="20"/>
          <w:szCs w:val="20"/>
        </w:rPr>
        <w:t>označení účetního dokladu a jeho pořadové číslo</w:t>
      </w:r>
      <w:r w:rsidRPr="00597F61">
        <w:rPr>
          <w:rFonts w:cs="Calibri"/>
          <w:sz w:val="20"/>
          <w:szCs w:val="20"/>
        </w:rPr>
        <w:t>;</w:t>
      </w:r>
    </w:p>
    <w:p w:rsidR="005F315B" w:rsidRPr="00597F61" w:rsidRDefault="001271D2" w:rsidP="00024FC5">
      <w:pPr>
        <w:pStyle w:val="Zkladntext"/>
        <w:spacing w:before="0" w:after="0" w:line="300" w:lineRule="exact"/>
        <w:ind w:firstLine="705"/>
        <w:jc w:val="left"/>
        <w:rPr>
          <w:rFonts w:cs="Calibri"/>
          <w:sz w:val="20"/>
          <w:szCs w:val="20"/>
        </w:rPr>
      </w:pPr>
      <w:proofErr w:type="spellStart"/>
      <w:r w:rsidRPr="00597F61">
        <w:rPr>
          <w:rFonts w:cs="Calibri"/>
          <w:sz w:val="20"/>
          <w:szCs w:val="20"/>
        </w:rPr>
        <w:t>ii</w:t>
      </w:r>
      <w:proofErr w:type="spellEnd"/>
      <w:r w:rsidRPr="00597F61">
        <w:rPr>
          <w:rFonts w:cs="Calibri"/>
          <w:sz w:val="20"/>
          <w:szCs w:val="20"/>
        </w:rPr>
        <w:t>.</w:t>
      </w:r>
      <w:r w:rsidRPr="00597F61">
        <w:rPr>
          <w:rFonts w:cs="Calibri"/>
          <w:sz w:val="20"/>
          <w:szCs w:val="20"/>
        </w:rPr>
        <w:tab/>
      </w:r>
      <w:r w:rsidR="005F315B" w:rsidRPr="00597F61">
        <w:rPr>
          <w:rFonts w:cs="Calibri"/>
          <w:sz w:val="20"/>
          <w:szCs w:val="20"/>
        </w:rPr>
        <w:t>identifikační údaje objednatele včetně DIČ</w:t>
      </w:r>
      <w:r w:rsidRPr="00597F61">
        <w:rPr>
          <w:rFonts w:cs="Calibri"/>
          <w:sz w:val="20"/>
          <w:szCs w:val="20"/>
        </w:rPr>
        <w:t>;</w:t>
      </w:r>
    </w:p>
    <w:p w:rsidR="005F315B" w:rsidRPr="00597F61" w:rsidRDefault="001271D2" w:rsidP="00024FC5">
      <w:pPr>
        <w:pStyle w:val="Zkladntext"/>
        <w:spacing w:before="0" w:after="0" w:line="300" w:lineRule="exact"/>
        <w:ind w:firstLine="705"/>
        <w:jc w:val="left"/>
        <w:rPr>
          <w:rFonts w:cs="Calibri"/>
          <w:sz w:val="20"/>
          <w:szCs w:val="20"/>
        </w:rPr>
      </w:pPr>
      <w:proofErr w:type="spellStart"/>
      <w:r w:rsidRPr="00597F61">
        <w:rPr>
          <w:rFonts w:cs="Calibri"/>
          <w:sz w:val="20"/>
          <w:szCs w:val="20"/>
        </w:rPr>
        <w:t>iii</w:t>
      </w:r>
      <w:proofErr w:type="spellEnd"/>
      <w:r w:rsidRPr="00597F61">
        <w:rPr>
          <w:rFonts w:cs="Calibri"/>
          <w:sz w:val="20"/>
          <w:szCs w:val="20"/>
        </w:rPr>
        <w:t>.</w:t>
      </w:r>
      <w:r w:rsidRPr="00597F61">
        <w:rPr>
          <w:rFonts w:cs="Calibri"/>
          <w:sz w:val="20"/>
          <w:szCs w:val="20"/>
        </w:rPr>
        <w:tab/>
      </w:r>
      <w:r w:rsidR="005F315B" w:rsidRPr="00597F61">
        <w:rPr>
          <w:rFonts w:cs="Calibri"/>
          <w:sz w:val="20"/>
          <w:szCs w:val="20"/>
        </w:rPr>
        <w:t>identifikační údaje zhotovitele včetně DIČ</w:t>
      </w:r>
      <w:r w:rsidRPr="00597F61">
        <w:rPr>
          <w:rFonts w:cs="Calibri"/>
          <w:sz w:val="20"/>
          <w:szCs w:val="20"/>
        </w:rPr>
        <w:t>;</w:t>
      </w:r>
    </w:p>
    <w:p w:rsidR="005F315B" w:rsidRPr="00597F61" w:rsidRDefault="001271D2" w:rsidP="00024FC5">
      <w:pPr>
        <w:pStyle w:val="Zkladntext"/>
        <w:spacing w:before="0" w:after="0" w:line="300" w:lineRule="exact"/>
        <w:ind w:firstLine="705"/>
        <w:jc w:val="left"/>
        <w:rPr>
          <w:rFonts w:cs="Calibri"/>
          <w:sz w:val="20"/>
          <w:szCs w:val="20"/>
        </w:rPr>
      </w:pPr>
      <w:proofErr w:type="spellStart"/>
      <w:r w:rsidRPr="00597F61">
        <w:rPr>
          <w:rFonts w:cs="Calibri"/>
          <w:sz w:val="20"/>
          <w:szCs w:val="20"/>
        </w:rPr>
        <w:t>iv</w:t>
      </w:r>
      <w:proofErr w:type="spellEnd"/>
      <w:r w:rsidRPr="00597F61">
        <w:rPr>
          <w:rFonts w:cs="Calibri"/>
          <w:sz w:val="20"/>
          <w:szCs w:val="20"/>
        </w:rPr>
        <w:t>.</w:t>
      </w:r>
      <w:r w:rsidRPr="00597F61">
        <w:rPr>
          <w:rFonts w:cs="Calibri"/>
          <w:sz w:val="20"/>
          <w:szCs w:val="20"/>
        </w:rPr>
        <w:tab/>
        <w:t>název stavby;</w:t>
      </w:r>
    </w:p>
    <w:p w:rsidR="005F315B" w:rsidRPr="00597F61" w:rsidRDefault="001271D2" w:rsidP="00024FC5">
      <w:pPr>
        <w:pStyle w:val="Zkladntext"/>
        <w:spacing w:before="0" w:after="0" w:line="300" w:lineRule="exact"/>
        <w:ind w:firstLine="705"/>
        <w:jc w:val="left"/>
        <w:rPr>
          <w:rFonts w:cs="Calibri"/>
          <w:sz w:val="20"/>
          <w:szCs w:val="20"/>
        </w:rPr>
      </w:pPr>
      <w:r w:rsidRPr="00597F61">
        <w:rPr>
          <w:rFonts w:cs="Calibri"/>
          <w:sz w:val="20"/>
          <w:szCs w:val="20"/>
        </w:rPr>
        <w:t>v.</w:t>
      </w:r>
      <w:r w:rsidRPr="00597F61">
        <w:rPr>
          <w:rFonts w:cs="Calibri"/>
          <w:sz w:val="20"/>
          <w:szCs w:val="20"/>
        </w:rPr>
        <w:tab/>
      </w:r>
      <w:r w:rsidR="005F315B" w:rsidRPr="00597F61">
        <w:rPr>
          <w:rFonts w:cs="Calibri"/>
          <w:sz w:val="20"/>
          <w:szCs w:val="20"/>
        </w:rPr>
        <w:t>popis obsahu účetního dokladu</w:t>
      </w:r>
      <w:r w:rsidRPr="00597F61">
        <w:rPr>
          <w:rFonts w:cs="Calibri"/>
          <w:sz w:val="20"/>
          <w:szCs w:val="20"/>
        </w:rPr>
        <w:t>;</w:t>
      </w:r>
    </w:p>
    <w:p w:rsidR="005F315B" w:rsidRPr="00597F61" w:rsidRDefault="001271D2" w:rsidP="00886517">
      <w:pPr>
        <w:pStyle w:val="Zkladntext"/>
        <w:spacing w:before="0" w:after="0" w:line="300" w:lineRule="exact"/>
        <w:ind w:firstLine="705"/>
        <w:jc w:val="left"/>
        <w:rPr>
          <w:rFonts w:cs="Calibri"/>
          <w:sz w:val="20"/>
          <w:szCs w:val="20"/>
        </w:rPr>
      </w:pPr>
      <w:proofErr w:type="spellStart"/>
      <w:r w:rsidRPr="00597F61">
        <w:rPr>
          <w:rFonts w:cs="Calibri"/>
          <w:sz w:val="20"/>
          <w:szCs w:val="20"/>
        </w:rPr>
        <w:t>vi</w:t>
      </w:r>
      <w:proofErr w:type="spellEnd"/>
      <w:r w:rsidRPr="00597F61">
        <w:rPr>
          <w:rFonts w:cs="Calibri"/>
          <w:sz w:val="20"/>
          <w:szCs w:val="20"/>
        </w:rPr>
        <w:t>.</w:t>
      </w:r>
      <w:r w:rsidRPr="00597F61">
        <w:rPr>
          <w:rFonts w:cs="Calibri"/>
          <w:sz w:val="20"/>
          <w:szCs w:val="20"/>
        </w:rPr>
        <w:tab/>
      </w:r>
      <w:r w:rsidR="005F315B" w:rsidRPr="00597F61">
        <w:rPr>
          <w:rFonts w:cs="Calibri"/>
          <w:sz w:val="20"/>
          <w:szCs w:val="20"/>
        </w:rPr>
        <w:t>datum vystavení</w:t>
      </w:r>
      <w:r w:rsidRPr="00597F61">
        <w:rPr>
          <w:rFonts w:cs="Calibri"/>
          <w:sz w:val="20"/>
          <w:szCs w:val="20"/>
        </w:rPr>
        <w:t>;</w:t>
      </w:r>
    </w:p>
    <w:p w:rsidR="005F315B" w:rsidRPr="00597F61" w:rsidRDefault="001271D2" w:rsidP="00886517">
      <w:pPr>
        <w:pStyle w:val="Zkladntext"/>
        <w:spacing w:before="0" w:after="0" w:line="300" w:lineRule="exact"/>
        <w:ind w:firstLine="705"/>
        <w:jc w:val="left"/>
        <w:rPr>
          <w:rFonts w:cs="Calibri"/>
          <w:sz w:val="20"/>
          <w:szCs w:val="20"/>
        </w:rPr>
      </w:pPr>
      <w:proofErr w:type="spellStart"/>
      <w:r w:rsidRPr="00597F61">
        <w:rPr>
          <w:rFonts w:cs="Calibri"/>
          <w:sz w:val="20"/>
          <w:szCs w:val="20"/>
        </w:rPr>
        <w:t>vii</w:t>
      </w:r>
      <w:proofErr w:type="spellEnd"/>
      <w:r w:rsidRPr="00597F61">
        <w:rPr>
          <w:rFonts w:cs="Calibri"/>
          <w:sz w:val="20"/>
          <w:szCs w:val="20"/>
        </w:rPr>
        <w:t>.</w:t>
      </w:r>
      <w:r w:rsidRPr="00597F61">
        <w:rPr>
          <w:rFonts w:cs="Calibri"/>
          <w:sz w:val="20"/>
          <w:szCs w:val="20"/>
        </w:rPr>
        <w:tab/>
      </w:r>
      <w:r w:rsidR="005F315B" w:rsidRPr="00597F61">
        <w:rPr>
          <w:rFonts w:cs="Calibri"/>
          <w:sz w:val="20"/>
          <w:szCs w:val="20"/>
        </w:rPr>
        <w:t>datum splatnosti</w:t>
      </w:r>
      <w:r w:rsidRPr="00597F61">
        <w:rPr>
          <w:rFonts w:cs="Calibri"/>
          <w:sz w:val="20"/>
          <w:szCs w:val="20"/>
        </w:rPr>
        <w:t>;</w:t>
      </w:r>
    </w:p>
    <w:p w:rsidR="005F315B" w:rsidRPr="00597F61" w:rsidRDefault="001271D2" w:rsidP="00886517">
      <w:pPr>
        <w:pStyle w:val="Zkladntext"/>
        <w:spacing w:before="0" w:after="0" w:line="300" w:lineRule="exact"/>
        <w:ind w:firstLine="705"/>
        <w:jc w:val="left"/>
        <w:rPr>
          <w:rFonts w:cs="Calibri"/>
          <w:sz w:val="20"/>
          <w:szCs w:val="20"/>
        </w:rPr>
      </w:pPr>
      <w:proofErr w:type="spellStart"/>
      <w:r w:rsidRPr="00597F61">
        <w:rPr>
          <w:rFonts w:cs="Calibri"/>
          <w:sz w:val="20"/>
          <w:szCs w:val="20"/>
        </w:rPr>
        <w:t>viii</w:t>
      </w:r>
      <w:proofErr w:type="spellEnd"/>
      <w:r w:rsidRPr="00597F61">
        <w:rPr>
          <w:rFonts w:cs="Calibri"/>
          <w:sz w:val="20"/>
          <w:szCs w:val="20"/>
        </w:rPr>
        <w:t>.</w:t>
      </w:r>
      <w:r w:rsidRPr="00597F61">
        <w:rPr>
          <w:rFonts w:cs="Calibri"/>
          <w:sz w:val="20"/>
          <w:szCs w:val="20"/>
        </w:rPr>
        <w:tab/>
      </w:r>
      <w:r w:rsidR="005F315B" w:rsidRPr="00597F61">
        <w:rPr>
          <w:rFonts w:cs="Calibri"/>
          <w:sz w:val="20"/>
          <w:szCs w:val="20"/>
        </w:rPr>
        <w:t>datum uskutečnění zdanitelného plnění</w:t>
      </w:r>
      <w:r w:rsidRPr="00597F61">
        <w:rPr>
          <w:rFonts w:cs="Calibri"/>
          <w:sz w:val="20"/>
          <w:szCs w:val="20"/>
        </w:rPr>
        <w:t>;</w:t>
      </w:r>
    </w:p>
    <w:p w:rsidR="005F315B" w:rsidRPr="00597F61" w:rsidRDefault="001271D2" w:rsidP="00886517">
      <w:pPr>
        <w:pStyle w:val="Zkladntext"/>
        <w:spacing w:before="0" w:after="0" w:line="300" w:lineRule="exact"/>
        <w:ind w:firstLine="705"/>
        <w:jc w:val="left"/>
        <w:rPr>
          <w:rFonts w:cs="Calibri"/>
          <w:sz w:val="20"/>
          <w:szCs w:val="20"/>
        </w:rPr>
      </w:pPr>
      <w:proofErr w:type="spellStart"/>
      <w:r w:rsidRPr="00597F61">
        <w:rPr>
          <w:rFonts w:cs="Calibri"/>
          <w:sz w:val="20"/>
          <w:szCs w:val="20"/>
        </w:rPr>
        <w:t>ix</w:t>
      </w:r>
      <w:proofErr w:type="spellEnd"/>
      <w:r w:rsidRPr="00597F61">
        <w:rPr>
          <w:rFonts w:cs="Calibri"/>
          <w:sz w:val="20"/>
          <w:szCs w:val="20"/>
        </w:rPr>
        <w:t>.</w:t>
      </w:r>
      <w:r w:rsidRPr="00597F61">
        <w:rPr>
          <w:rFonts w:cs="Calibri"/>
          <w:sz w:val="20"/>
          <w:szCs w:val="20"/>
        </w:rPr>
        <w:tab/>
      </w:r>
      <w:r w:rsidR="005F315B" w:rsidRPr="00597F61">
        <w:rPr>
          <w:rFonts w:cs="Calibri"/>
          <w:sz w:val="20"/>
          <w:szCs w:val="20"/>
        </w:rPr>
        <w:t>výši ceny bez daně celkem</w:t>
      </w:r>
      <w:r w:rsidRPr="00597F61">
        <w:rPr>
          <w:rFonts w:cs="Calibri"/>
          <w:sz w:val="20"/>
          <w:szCs w:val="20"/>
        </w:rPr>
        <w:t>;</w:t>
      </w:r>
    </w:p>
    <w:p w:rsidR="005F315B" w:rsidRPr="00597F61" w:rsidRDefault="001271D2" w:rsidP="00886517">
      <w:pPr>
        <w:pStyle w:val="Zkladntext"/>
        <w:spacing w:before="0" w:after="0" w:line="300" w:lineRule="exact"/>
        <w:ind w:firstLine="705"/>
        <w:jc w:val="left"/>
        <w:rPr>
          <w:rFonts w:cs="Calibri"/>
          <w:sz w:val="20"/>
          <w:szCs w:val="20"/>
        </w:rPr>
      </w:pPr>
      <w:r w:rsidRPr="00597F61">
        <w:rPr>
          <w:rFonts w:cs="Calibri"/>
          <w:sz w:val="20"/>
          <w:szCs w:val="20"/>
        </w:rPr>
        <w:t>x.</w:t>
      </w:r>
      <w:r w:rsidRPr="00597F61">
        <w:rPr>
          <w:rFonts w:cs="Calibri"/>
          <w:sz w:val="20"/>
          <w:szCs w:val="20"/>
        </w:rPr>
        <w:tab/>
      </w:r>
      <w:r w:rsidR="00024FC5" w:rsidRPr="00597F61">
        <w:rPr>
          <w:rFonts w:cs="Calibri"/>
          <w:sz w:val="20"/>
          <w:szCs w:val="20"/>
        </w:rPr>
        <w:t xml:space="preserve">zda </w:t>
      </w:r>
      <w:r w:rsidR="005F315B" w:rsidRPr="00597F61">
        <w:rPr>
          <w:rFonts w:cs="Calibri"/>
          <w:sz w:val="20"/>
          <w:szCs w:val="20"/>
        </w:rPr>
        <w:t>fakturace proběhne v režimu přenesené daňové povinnosti dle § 92a</w:t>
      </w:r>
      <w:r w:rsidRPr="00597F61">
        <w:rPr>
          <w:rFonts w:cs="Calibri"/>
          <w:sz w:val="20"/>
          <w:szCs w:val="20"/>
        </w:rPr>
        <w:t>;</w:t>
      </w:r>
    </w:p>
    <w:p w:rsidR="005F315B" w:rsidRPr="00597F61" w:rsidRDefault="001271D2" w:rsidP="00886517">
      <w:pPr>
        <w:pStyle w:val="Zkladntext"/>
        <w:spacing w:before="0" w:after="0" w:line="300" w:lineRule="exact"/>
        <w:ind w:firstLine="705"/>
        <w:rPr>
          <w:rFonts w:cs="Calibri"/>
          <w:sz w:val="20"/>
          <w:szCs w:val="20"/>
        </w:rPr>
      </w:pPr>
      <w:proofErr w:type="spellStart"/>
      <w:r w:rsidRPr="00597F61">
        <w:rPr>
          <w:rFonts w:cs="Calibri"/>
          <w:sz w:val="20"/>
          <w:szCs w:val="20"/>
        </w:rPr>
        <w:t>xi</w:t>
      </w:r>
      <w:proofErr w:type="spellEnd"/>
      <w:r w:rsidRPr="00597F61">
        <w:rPr>
          <w:rFonts w:cs="Calibri"/>
          <w:sz w:val="20"/>
          <w:szCs w:val="20"/>
        </w:rPr>
        <w:t>.</w:t>
      </w:r>
      <w:r w:rsidRPr="00597F61">
        <w:rPr>
          <w:rFonts w:cs="Calibri"/>
          <w:sz w:val="20"/>
          <w:szCs w:val="20"/>
        </w:rPr>
        <w:tab/>
      </w:r>
      <w:r w:rsidR="005F315B" w:rsidRPr="00597F61">
        <w:rPr>
          <w:rFonts w:cs="Calibri"/>
          <w:sz w:val="20"/>
          <w:szCs w:val="20"/>
        </w:rPr>
        <w:t>podpis odpovědné osoby zhotovitele</w:t>
      </w:r>
      <w:r w:rsidRPr="00597F61">
        <w:rPr>
          <w:rFonts w:cs="Calibri"/>
          <w:sz w:val="20"/>
          <w:szCs w:val="20"/>
        </w:rPr>
        <w:t>;</w:t>
      </w:r>
    </w:p>
    <w:p w:rsidR="001662EA" w:rsidRDefault="001271D2" w:rsidP="001662EA">
      <w:pPr>
        <w:pStyle w:val="Zkladntext"/>
        <w:spacing w:before="0" w:after="0" w:line="300" w:lineRule="exact"/>
        <w:ind w:firstLine="705"/>
        <w:rPr>
          <w:rFonts w:cs="Calibri"/>
          <w:sz w:val="20"/>
          <w:szCs w:val="20"/>
        </w:rPr>
      </w:pPr>
      <w:proofErr w:type="spellStart"/>
      <w:r w:rsidRPr="00597F61">
        <w:rPr>
          <w:rFonts w:cs="Calibri"/>
          <w:sz w:val="20"/>
          <w:szCs w:val="20"/>
        </w:rPr>
        <w:t>xii</w:t>
      </w:r>
      <w:proofErr w:type="spellEnd"/>
      <w:r w:rsidRPr="00597F61">
        <w:rPr>
          <w:rFonts w:cs="Calibri"/>
          <w:sz w:val="20"/>
          <w:szCs w:val="20"/>
        </w:rPr>
        <w:t>.</w:t>
      </w:r>
      <w:r w:rsidRPr="00597F61">
        <w:rPr>
          <w:rFonts w:cs="Calibri"/>
          <w:sz w:val="20"/>
          <w:szCs w:val="20"/>
        </w:rPr>
        <w:tab/>
      </w:r>
      <w:r w:rsidR="005F315B" w:rsidRPr="00597F61">
        <w:rPr>
          <w:rFonts w:cs="Calibri"/>
          <w:sz w:val="20"/>
          <w:szCs w:val="20"/>
        </w:rPr>
        <w:t>přílohu - soupis provedených prací oce</w:t>
      </w:r>
      <w:r w:rsidR="001662EA">
        <w:rPr>
          <w:rFonts w:cs="Calibri"/>
          <w:sz w:val="20"/>
          <w:szCs w:val="20"/>
        </w:rPr>
        <w:t>něný podle dohodnutého způsobu;</w:t>
      </w:r>
    </w:p>
    <w:p w:rsidR="001662EA" w:rsidRDefault="00194474" w:rsidP="00194474">
      <w:pPr>
        <w:pStyle w:val="Bezmezer"/>
      </w:pPr>
      <w:r>
        <w:rPr>
          <w:sz w:val="20"/>
        </w:rPr>
        <w:tab/>
      </w:r>
      <w:proofErr w:type="spellStart"/>
      <w:r w:rsidR="001662EA" w:rsidRPr="00194474">
        <w:rPr>
          <w:sz w:val="20"/>
        </w:rPr>
        <w:t>xiii</w:t>
      </w:r>
      <w:proofErr w:type="spellEnd"/>
      <w:r w:rsidR="001662EA">
        <w:tab/>
      </w:r>
      <w:r w:rsidR="001D232E" w:rsidRPr="00194474">
        <w:rPr>
          <w:sz w:val="20"/>
        </w:rPr>
        <w:t xml:space="preserve">Součástí faktur bude i název dotačního programu: Operační program životní prostředí, </w:t>
      </w:r>
      <w:r w:rsidR="001D232E" w:rsidRPr="00194474">
        <w:rPr>
          <w:sz w:val="20"/>
        </w:rPr>
        <w:tab/>
      </w:r>
      <w:r w:rsidR="001D232E" w:rsidRPr="00194474">
        <w:rPr>
          <w:sz w:val="20"/>
        </w:rPr>
        <w:tab/>
      </w:r>
      <w:r w:rsidR="001D232E" w:rsidRPr="00194474">
        <w:rPr>
          <w:sz w:val="20"/>
        </w:rPr>
        <w:tab/>
        <w:t xml:space="preserve">název veřejné zakázky: </w:t>
      </w:r>
      <w:r w:rsidR="001D232E" w:rsidRPr="00194474">
        <w:rPr>
          <w:bCs/>
          <w:sz w:val="20"/>
        </w:rPr>
        <w:t xml:space="preserve">Dům přírody Pálavy </w:t>
      </w:r>
      <w:r w:rsidR="001D232E" w:rsidRPr="00194474">
        <w:rPr>
          <w:sz w:val="20"/>
        </w:rPr>
        <w:t xml:space="preserve">a číslo projektu: </w:t>
      </w:r>
      <w:r w:rsidRPr="00194474">
        <w:rPr>
          <w:sz w:val="20"/>
        </w:rPr>
        <w:t xml:space="preserve">      </w:t>
      </w:r>
      <w:r>
        <w:rPr>
          <w:sz w:val="20"/>
        </w:rPr>
        <w:tab/>
      </w:r>
      <w:r>
        <w:rPr>
          <w:sz w:val="20"/>
        </w:rPr>
        <w:tab/>
      </w:r>
      <w:r>
        <w:rPr>
          <w:sz w:val="20"/>
        </w:rPr>
        <w:tab/>
      </w:r>
      <w:r>
        <w:rPr>
          <w:sz w:val="20"/>
        </w:rPr>
        <w:tab/>
        <w:t xml:space="preserve">                </w:t>
      </w:r>
      <w:r w:rsidRPr="00194474">
        <w:rPr>
          <w:sz w:val="20"/>
        </w:rPr>
        <w:t>CZ.05.4.27/0.0/0.0/18_106/0008947</w:t>
      </w:r>
    </w:p>
    <w:p w:rsidR="00194474" w:rsidRPr="001662EA" w:rsidRDefault="00194474" w:rsidP="001662EA">
      <w:pPr>
        <w:pStyle w:val="Zkladntext"/>
        <w:spacing w:before="0" w:after="0" w:line="300" w:lineRule="exact"/>
        <w:ind w:firstLine="705"/>
        <w:rPr>
          <w:rFonts w:cs="Calibri"/>
          <w:sz w:val="20"/>
          <w:szCs w:val="20"/>
        </w:rPr>
      </w:pPr>
    </w:p>
    <w:p w:rsidR="005F315B" w:rsidRPr="00597F61" w:rsidRDefault="00CC46BA" w:rsidP="00886517">
      <w:pPr>
        <w:pStyle w:val="Zkladntext"/>
        <w:spacing w:before="0" w:after="0" w:line="300" w:lineRule="exact"/>
        <w:ind w:left="705" w:hanging="705"/>
        <w:rPr>
          <w:rFonts w:cs="Calibri"/>
          <w:sz w:val="20"/>
          <w:szCs w:val="20"/>
        </w:rPr>
      </w:pPr>
      <w:r w:rsidRPr="00597F61">
        <w:rPr>
          <w:rFonts w:cs="Calibri"/>
          <w:sz w:val="20"/>
          <w:szCs w:val="20"/>
        </w:rPr>
        <w:t>10</w:t>
      </w:r>
      <w:r w:rsidR="001271D2" w:rsidRPr="00597F61">
        <w:rPr>
          <w:rFonts w:cs="Calibri"/>
          <w:sz w:val="20"/>
          <w:szCs w:val="20"/>
        </w:rPr>
        <w:t>/</w:t>
      </w:r>
      <w:r w:rsidR="001271D2" w:rsidRPr="00597F61">
        <w:rPr>
          <w:rFonts w:cs="Calibri"/>
          <w:sz w:val="20"/>
          <w:szCs w:val="20"/>
        </w:rPr>
        <w:tab/>
      </w:r>
      <w:r w:rsidR="005F315B" w:rsidRPr="00597F61">
        <w:rPr>
          <w:rFonts w:cs="Calibri"/>
          <w:sz w:val="20"/>
          <w:szCs w:val="20"/>
        </w:rPr>
        <w:t xml:space="preserve">Peněžitý závazek (dluh) </w:t>
      </w:r>
      <w:r w:rsidR="001271D2" w:rsidRPr="00597F61">
        <w:rPr>
          <w:rFonts w:cs="Calibri"/>
          <w:sz w:val="20"/>
          <w:szCs w:val="20"/>
        </w:rPr>
        <w:t>objednatele</w:t>
      </w:r>
      <w:r w:rsidR="005F315B" w:rsidRPr="00597F61">
        <w:rPr>
          <w:rFonts w:cs="Calibri"/>
          <w:sz w:val="20"/>
          <w:szCs w:val="20"/>
        </w:rPr>
        <w:t xml:space="preserve"> se považuje za splněný v den, kdy je dlužná částka </w:t>
      </w:r>
      <w:r w:rsidR="0083321D" w:rsidRPr="00597F61">
        <w:rPr>
          <w:rFonts w:cs="Calibri"/>
          <w:sz w:val="20"/>
          <w:szCs w:val="20"/>
        </w:rPr>
        <w:t>připsána na účet zhotovitele.</w:t>
      </w:r>
    </w:p>
    <w:p w:rsidR="00D37021" w:rsidRPr="00597F61" w:rsidRDefault="00D37021" w:rsidP="00886517">
      <w:pPr>
        <w:pStyle w:val="Zkladntext"/>
        <w:spacing w:before="0" w:after="0" w:line="300" w:lineRule="exact"/>
        <w:ind w:left="705" w:hanging="705"/>
        <w:rPr>
          <w:rFonts w:cs="Calibri"/>
          <w:sz w:val="20"/>
          <w:szCs w:val="20"/>
        </w:rPr>
      </w:pPr>
    </w:p>
    <w:p w:rsidR="00D37021" w:rsidRPr="00597F61" w:rsidRDefault="00CC46BA" w:rsidP="00886517">
      <w:pPr>
        <w:pStyle w:val="Zkladntext"/>
        <w:spacing w:before="0" w:after="0" w:line="300" w:lineRule="exact"/>
        <w:ind w:left="705" w:hanging="705"/>
        <w:rPr>
          <w:snapToGrid w:val="0"/>
          <w:sz w:val="20"/>
          <w:szCs w:val="20"/>
        </w:rPr>
      </w:pPr>
      <w:r w:rsidRPr="00597F61">
        <w:rPr>
          <w:rFonts w:cs="Calibri"/>
          <w:sz w:val="20"/>
          <w:szCs w:val="20"/>
        </w:rPr>
        <w:t>11</w:t>
      </w:r>
      <w:r w:rsidR="00D37021" w:rsidRPr="00597F61">
        <w:rPr>
          <w:rFonts w:cs="Calibri"/>
          <w:sz w:val="20"/>
          <w:szCs w:val="20"/>
        </w:rPr>
        <w:t>/</w:t>
      </w:r>
      <w:r w:rsidR="00D37021" w:rsidRPr="00597F61">
        <w:rPr>
          <w:rFonts w:cs="Calibri"/>
          <w:sz w:val="20"/>
          <w:szCs w:val="20"/>
        </w:rPr>
        <w:tab/>
        <w:t>Z</w:t>
      </w:r>
      <w:r w:rsidR="00D37021" w:rsidRPr="00597F61">
        <w:rPr>
          <w:snapToGrid w:val="0"/>
          <w:sz w:val="20"/>
          <w:szCs w:val="20"/>
        </w:rPr>
        <w:t>hotovitel prohlašuje, že:</w:t>
      </w:r>
    </w:p>
    <w:p w:rsidR="00D37021" w:rsidRPr="00597F61" w:rsidRDefault="00D37021" w:rsidP="00886517">
      <w:pPr>
        <w:spacing w:after="0" w:line="300" w:lineRule="exact"/>
        <w:ind w:left="1418" w:hanging="713"/>
        <w:jc w:val="both"/>
        <w:rPr>
          <w:snapToGrid w:val="0"/>
          <w:sz w:val="20"/>
          <w:szCs w:val="20"/>
        </w:rPr>
      </w:pPr>
      <w:r w:rsidRPr="00597F61">
        <w:rPr>
          <w:snapToGrid w:val="0"/>
          <w:sz w:val="20"/>
          <w:szCs w:val="20"/>
        </w:rPr>
        <w:t>a/</w:t>
      </w:r>
      <w:r w:rsidRPr="00597F61">
        <w:rPr>
          <w:snapToGrid w:val="0"/>
          <w:sz w:val="20"/>
          <w:szCs w:val="20"/>
        </w:rPr>
        <w:tab/>
        <w:t>nemá v úmyslu nezaplatit daň z přidané hodnoty u zdanitelného plnění podle této smlouvy;</w:t>
      </w:r>
    </w:p>
    <w:p w:rsidR="00D37021" w:rsidRPr="00597F61" w:rsidRDefault="00D37021" w:rsidP="00D37021">
      <w:pPr>
        <w:spacing w:after="0" w:line="300" w:lineRule="exact"/>
        <w:ind w:left="1418" w:hanging="713"/>
        <w:jc w:val="both"/>
        <w:rPr>
          <w:snapToGrid w:val="0"/>
          <w:sz w:val="20"/>
          <w:szCs w:val="20"/>
        </w:rPr>
      </w:pPr>
      <w:r w:rsidRPr="00597F61">
        <w:rPr>
          <w:snapToGrid w:val="0"/>
          <w:sz w:val="20"/>
          <w:szCs w:val="20"/>
        </w:rPr>
        <w:t>b/</w:t>
      </w:r>
      <w:r w:rsidRPr="00597F61">
        <w:rPr>
          <w:snapToGrid w:val="0"/>
          <w:sz w:val="20"/>
          <w:szCs w:val="20"/>
        </w:rPr>
        <w:tab/>
        <w:t>mu nejsou známy skutečnosti, nasvědčující tomu, že se dostane do postavení, kdy nemůže daň zaplatit a ani se ke dni podpisu této smlouvy v takovém postavení nenachází;</w:t>
      </w:r>
    </w:p>
    <w:p w:rsidR="005F315B" w:rsidRPr="00597F61" w:rsidRDefault="00D37021" w:rsidP="0059735A">
      <w:pPr>
        <w:pStyle w:val="Zkladntext"/>
        <w:spacing w:before="0" w:after="0" w:line="300" w:lineRule="exact"/>
        <w:ind w:left="705" w:hanging="2"/>
        <w:rPr>
          <w:rFonts w:cs="Calibri"/>
          <w:sz w:val="20"/>
          <w:szCs w:val="20"/>
        </w:rPr>
      </w:pPr>
      <w:r w:rsidRPr="00597F61">
        <w:rPr>
          <w:snapToGrid w:val="0"/>
          <w:sz w:val="20"/>
          <w:szCs w:val="20"/>
        </w:rPr>
        <w:t>c/</w:t>
      </w:r>
      <w:r w:rsidRPr="00597F61">
        <w:rPr>
          <w:snapToGrid w:val="0"/>
          <w:sz w:val="20"/>
          <w:szCs w:val="20"/>
        </w:rPr>
        <w:tab/>
        <w:t>nezkrátí daň nebo nevyláká daňovou výhodu.</w:t>
      </w:r>
    </w:p>
    <w:p w:rsidR="00D5502B" w:rsidRPr="00597F61" w:rsidRDefault="00D5502B" w:rsidP="00D37021">
      <w:pPr>
        <w:pStyle w:val="Zkladntext"/>
        <w:spacing w:before="0" w:after="0" w:line="300" w:lineRule="exact"/>
        <w:rPr>
          <w:rFonts w:cs="Calibri"/>
          <w:sz w:val="20"/>
          <w:szCs w:val="20"/>
        </w:rPr>
      </w:pPr>
    </w:p>
    <w:p w:rsidR="00194474" w:rsidRDefault="00194474" w:rsidP="00C21D12">
      <w:pPr>
        <w:spacing w:after="0" w:line="300" w:lineRule="exact"/>
        <w:ind w:left="703" w:hanging="703"/>
        <w:jc w:val="center"/>
        <w:rPr>
          <w:b/>
          <w:sz w:val="25"/>
          <w:szCs w:val="25"/>
        </w:rPr>
      </w:pPr>
    </w:p>
    <w:p w:rsidR="00194474" w:rsidRDefault="00194474" w:rsidP="00C21D12">
      <w:pPr>
        <w:spacing w:after="0" w:line="300" w:lineRule="exact"/>
        <w:ind w:left="703" w:hanging="703"/>
        <w:jc w:val="center"/>
        <w:rPr>
          <w:b/>
          <w:sz w:val="25"/>
          <w:szCs w:val="25"/>
        </w:rPr>
      </w:pPr>
    </w:p>
    <w:p w:rsidR="00D5502B" w:rsidRPr="007B526F" w:rsidRDefault="00D5502B" w:rsidP="00C21D12">
      <w:pPr>
        <w:spacing w:after="0" w:line="300" w:lineRule="exact"/>
        <w:ind w:left="703" w:hanging="703"/>
        <w:jc w:val="center"/>
      </w:pPr>
      <w:r>
        <w:rPr>
          <w:b/>
          <w:sz w:val="25"/>
          <w:szCs w:val="25"/>
        </w:rPr>
        <w:t>IX</w:t>
      </w:r>
      <w:r w:rsidRPr="007B526F">
        <w:rPr>
          <w:b/>
          <w:sz w:val="25"/>
          <w:szCs w:val="25"/>
        </w:rPr>
        <w:t>.</w:t>
      </w:r>
      <w:r w:rsidRPr="007B526F">
        <w:rPr>
          <w:b/>
          <w:sz w:val="25"/>
          <w:szCs w:val="25"/>
        </w:rPr>
        <w:tab/>
      </w:r>
      <w:r w:rsidR="00481C4C">
        <w:rPr>
          <w:b/>
          <w:sz w:val="25"/>
          <w:szCs w:val="25"/>
        </w:rPr>
        <w:t>MAJETKOVÉ SANKCE</w:t>
      </w:r>
    </w:p>
    <w:p w:rsidR="005E2308" w:rsidRPr="00597F61" w:rsidRDefault="005E2308" w:rsidP="00481C4C">
      <w:pPr>
        <w:pStyle w:val="Zkladntext"/>
        <w:spacing w:before="0" w:after="0" w:line="300" w:lineRule="exact"/>
        <w:ind w:left="703" w:hanging="703"/>
        <w:rPr>
          <w:rFonts w:cs="Calibri"/>
          <w:sz w:val="20"/>
          <w:szCs w:val="20"/>
        </w:rPr>
      </w:pPr>
    </w:p>
    <w:p w:rsidR="00D4293C" w:rsidRPr="00597F61" w:rsidRDefault="00D5502B" w:rsidP="00BE07E6">
      <w:pPr>
        <w:pStyle w:val="Zkladntext"/>
        <w:spacing w:before="0" w:after="0" w:line="300" w:lineRule="exact"/>
        <w:ind w:left="703" w:hanging="703"/>
        <w:rPr>
          <w:rFonts w:cs="Calibri"/>
          <w:sz w:val="20"/>
          <w:szCs w:val="20"/>
        </w:rPr>
      </w:pPr>
      <w:r w:rsidRPr="00597F61">
        <w:rPr>
          <w:rFonts w:cs="Calibri"/>
          <w:sz w:val="20"/>
          <w:szCs w:val="20"/>
        </w:rPr>
        <w:t>1/</w:t>
      </w:r>
      <w:r w:rsidRPr="00597F61">
        <w:rPr>
          <w:rFonts w:cs="Calibri"/>
          <w:sz w:val="20"/>
          <w:szCs w:val="20"/>
        </w:rPr>
        <w:tab/>
      </w:r>
      <w:r w:rsidR="00D4293C" w:rsidRPr="00597F61">
        <w:rPr>
          <w:rFonts w:cs="Calibri"/>
          <w:sz w:val="20"/>
          <w:szCs w:val="20"/>
        </w:rPr>
        <w:t xml:space="preserve">Veškeré v této smlouvě sjednané smluvní pokuty neslouží k náhradě způsobené škody. Smluvní pokuty se na náhradu škody způsobené porušením povinností nevztahují a objednatel je oprávněn požadovat úhradu jak způsobené škody, tak sjednané smluvní pokuty.  </w:t>
      </w:r>
    </w:p>
    <w:p w:rsidR="00D4293C" w:rsidRPr="00597F61" w:rsidRDefault="00D4293C" w:rsidP="00BE07E6">
      <w:pPr>
        <w:tabs>
          <w:tab w:val="left" w:pos="540"/>
        </w:tabs>
        <w:suppressAutoHyphens/>
        <w:spacing w:after="0" w:line="300" w:lineRule="exact"/>
        <w:jc w:val="both"/>
        <w:rPr>
          <w:rFonts w:cs="Calibri"/>
          <w:sz w:val="20"/>
          <w:szCs w:val="20"/>
        </w:rPr>
      </w:pPr>
    </w:p>
    <w:p w:rsidR="00D4293C" w:rsidRPr="00597F61" w:rsidRDefault="00D4293C" w:rsidP="00721C93">
      <w:pPr>
        <w:suppressAutoHyphens/>
        <w:spacing w:after="0" w:line="300" w:lineRule="exact"/>
        <w:ind w:left="703" w:hanging="703"/>
        <w:jc w:val="both"/>
        <w:rPr>
          <w:rFonts w:cs="Calibri"/>
          <w:bCs/>
          <w:sz w:val="20"/>
          <w:szCs w:val="20"/>
        </w:rPr>
      </w:pPr>
      <w:r w:rsidRPr="00597F61">
        <w:rPr>
          <w:rFonts w:cs="Calibri"/>
          <w:sz w:val="20"/>
          <w:szCs w:val="20"/>
        </w:rPr>
        <w:t>2/</w:t>
      </w:r>
      <w:r w:rsidRPr="00597F61">
        <w:rPr>
          <w:rFonts w:cs="Calibri"/>
          <w:sz w:val="20"/>
          <w:szCs w:val="20"/>
        </w:rPr>
        <w:tab/>
        <w:t xml:space="preserve">Pokud bude zhotovitel v prodlení proti sjednanému termínu dokončení </w:t>
      </w:r>
      <w:r w:rsidRPr="00597F61">
        <w:rPr>
          <w:rFonts w:cs="Calibri"/>
          <w:bCs/>
          <w:sz w:val="20"/>
          <w:szCs w:val="20"/>
        </w:rPr>
        <w:t>díla</w:t>
      </w:r>
      <w:r w:rsidRPr="00597F61">
        <w:rPr>
          <w:rFonts w:cs="Calibri"/>
          <w:sz w:val="20"/>
          <w:szCs w:val="20"/>
        </w:rPr>
        <w:t xml:space="preserve">, </w:t>
      </w:r>
      <w:r w:rsidR="00BE07E6" w:rsidRPr="00597F61">
        <w:rPr>
          <w:snapToGrid w:val="0"/>
          <w:sz w:val="20"/>
          <w:szCs w:val="20"/>
        </w:rPr>
        <w:t xml:space="preserve">je povinen zaplatit </w:t>
      </w:r>
      <w:r w:rsidR="004D6754" w:rsidRPr="00597F61">
        <w:rPr>
          <w:snapToGrid w:val="0"/>
          <w:sz w:val="20"/>
          <w:szCs w:val="20"/>
        </w:rPr>
        <w:t>o</w:t>
      </w:r>
      <w:r w:rsidR="00BE07E6" w:rsidRPr="00597F61">
        <w:rPr>
          <w:snapToGrid w:val="0"/>
          <w:sz w:val="20"/>
          <w:szCs w:val="20"/>
        </w:rPr>
        <w:t xml:space="preserve">bjednateli smluvní pokutu ve výši </w:t>
      </w:r>
      <w:r w:rsidR="00D879F0" w:rsidRPr="00597F61">
        <w:rPr>
          <w:snapToGrid w:val="0"/>
          <w:sz w:val="20"/>
          <w:szCs w:val="20"/>
        </w:rPr>
        <w:t>0,2</w:t>
      </w:r>
      <w:r w:rsidR="00BE07E6" w:rsidRPr="00597F61">
        <w:rPr>
          <w:snapToGrid w:val="0"/>
          <w:sz w:val="20"/>
          <w:szCs w:val="20"/>
        </w:rPr>
        <w:t xml:space="preserve"> % ze sjednané ceny </w:t>
      </w:r>
      <w:r w:rsidR="00BE07E6" w:rsidRPr="00597F61">
        <w:rPr>
          <w:rFonts w:cs="Arial"/>
          <w:sz w:val="20"/>
          <w:szCs w:val="20"/>
        </w:rPr>
        <w:t>díla bez DPH</w:t>
      </w:r>
      <w:r w:rsidR="00BE07E6" w:rsidRPr="00597F61">
        <w:rPr>
          <w:snapToGrid w:val="0"/>
          <w:sz w:val="20"/>
          <w:szCs w:val="20"/>
        </w:rPr>
        <w:t>, a to za každý i započatý den prodlení.</w:t>
      </w:r>
    </w:p>
    <w:p w:rsidR="00D4293C" w:rsidRPr="00597F61" w:rsidRDefault="00D4293C" w:rsidP="00721C93">
      <w:pPr>
        <w:tabs>
          <w:tab w:val="left" w:pos="900"/>
        </w:tabs>
        <w:suppressAutoHyphens/>
        <w:spacing w:after="0" w:line="300" w:lineRule="exact"/>
        <w:jc w:val="both"/>
        <w:rPr>
          <w:rFonts w:cs="Calibri"/>
          <w:sz w:val="20"/>
          <w:szCs w:val="20"/>
        </w:rPr>
      </w:pPr>
    </w:p>
    <w:p w:rsidR="00D4293C" w:rsidRPr="00597F61" w:rsidRDefault="00D4293C" w:rsidP="00721C93">
      <w:pPr>
        <w:suppressAutoHyphens/>
        <w:spacing w:after="0" w:line="300" w:lineRule="exact"/>
        <w:ind w:left="703" w:hanging="703"/>
        <w:jc w:val="both"/>
        <w:rPr>
          <w:rFonts w:cs="Calibri"/>
          <w:sz w:val="20"/>
          <w:szCs w:val="20"/>
        </w:rPr>
      </w:pPr>
      <w:r w:rsidRPr="00597F61">
        <w:rPr>
          <w:rFonts w:cs="Calibri"/>
          <w:sz w:val="20"/>
          <w:szCs w:val="20"/>
        </w:rPr>
        <w:t>3/</w:t>
      </w:r>
      <w:r w:rsidRPr="00597F61">
        <w:rPr>
          <w:rFonts w:cs="Calibri"/>
          <w:sz w:val="20"/>
          <w:szCs w:val="20"/>
        </w:rPr>
        <w:tab/>
      </w:r>
      <w:r w:rsidR="00721C93" w:rsidRPr="00597F61">
        <w:rPr>
          <w:snapToGrid w:val="0"/>
          <w:sz w:val="20"/>
          <w:szCs w:val="20"/>
        </w:rPr>
        <w:t xml:space="preserve">Pokud zhotovitel nenastoupí do pěti dnů od termínu předání a převzetí díla k odstraňování vad či nedodělků uvedených v protokolu o předání a převzetí díla, je povinen zaplatit objednateli smluvní pokutu </w:t>
      </w:r>
      <w:r w:rsidR="00233187" w:rsidRPr="00597F61">
        <w:rPr>
          <w:snapToGrid w:val="0"/>
          <w:sz w:val="20"/>
          <w:szCs w:val="20"/>
        </w:rPr>
        <w:t>1.0</w:t>
      </w:r>
      <w:r w:rsidR="00D879F0" w:rsidRPr="00597F61">
        <w:rPr>
          <w:snapToGrid w:val="0"/>
          <w:sz w:val="20"/>
          <w:szCs w:val="20"/>
        </w:rPr>
        <w:t>00</w:t>
      </w:r>
      <w:r w:rsidR="00721C93" w:rsidRPr="00597F61">
        <w:rPr>
          <w:snapToGrid w:val="0"/>
          <w:sz w:val="20"/>
          <w:szCs w:val="20"/>
        </w:rPr>
        <w:t>,- Kč za každý nedodělek či vadu, na jejichž odstraňování nenastoupil ve sjednané lhůtě, a za každý den prodlení</w:t>
      </w:r>
      <w:r w:rsidRPr="00597F61">
        <w:rPr>
          <w:rFonts w:cs="Calibri"/>
          <w:sz w:val="20"/>
          <w:szCs w:val="20"/>
        </w:rPr>
        <w:t>.</w:t>
      </w:r>
    </w:p>
    <w:p w:rsidR="00D4293C" w:rsidRPr="00597F61" w:rsidRDefault="00D4293C" w:rsidP="00721C93">
      <w:pPr>
        <w:tabs>
          <w:tab w:val="left" w:pos="900"/>
        </w:tabs>
        <w:suppressAutoHyphens/>
        <w:spacing w:after="0" w:line="300" w:lineRule="exact"/>
        <w:jc w:val="both"/>
        <w:rPr>
          <w:rFonts w:cs="Calibri"/>
          <w:sz w:val="20"/>
          <w:szCs w:val="20"/>
        </w:rPr>
      </w:pPr>
    </w:p>
    <w:p w:rsidR="00D4293C" w:rsidRPr="00597F61" w:rsidRDefault="008F5D06" w:rsidP="00721C93">
      <w:pPr>
        <w:suppressAutoHyphens/>
        <w:spacing w:after="0" w:line="300" w:lineRule="exact"/>
        <w:ind w:left="703" w:hanging="703"/>
        <w:jc w:val="both"/>
        <w:rPr>
          <w:rFonts w:cs="Calibri"/>
          <w:sz w:val="20"/>
          <w:szCs w:val="20"/>
        </w:rPr>
      </w:pPr>
      <w:r w:rsidRPr="00597F61">
        <w:rPr>
          <w:rFonts w:cs="Calibri"/>
          <w:sz w:val="20"/>
          <w:szCs w:val="20"/>
        </w:rPr>
        <w:t>4/</w:t>
      </w:r>
      <w:r w:rsidRPr="00597F61">
        <w:rPr>
          <w:rFonts w:cs="Calibri"/>
          <w:sz w:val="20"/>
          <w:szCs w:val="20"/>
        </w:rPr>
        <w:tab/>
      </w:r>
      <w:r w:rsidR="00721C93" w:rsidRPr="00597F61">
        <w:rPr>
          <w:snapToGrid w:val="0"/>
          <w:sz w:val="20"/>
          <w:szCs w:val="20"/>
        </w:rPr>
        <w:t xml:space="preserve">Pokud </w:t>
      </w:r>
      <w:r w:rsidR="00E32D5B" w:rsidRPr="00597F61">
        <w:rPr>
          <w:snapToGrid w:val="0"/>
          <w:sz w:val="20"/>
          <w:szCs w:val="20"/>
        </w:rPr>
        <w:t>z</w:t>
      </w:r>
      <w:r w:rsidR="00721C93" w:rsidRPr="00597F61">
        <w:rPr>
          <w:snapToGrid w:val="0"/>
          <w:sz w:val="20"/>
          <w:szCs w:val="20"/>
        </w:rPr>
        <w:t xml:space="preserve">hotovitel neodstraní nedodělky či vady uvedené v zápise o předání a převzetí díla v dohodnutém termínu (viz protokol o předání a převzetí) zaplatí </w:t>
      </w:r>
      <w:r w:rsidR="00E32D5B" w:rsidRPr="00597F61">
        <w:rPr>
          <w:snapToGrid w:val="0"/>
          <w:sz w:val="20"/>
          <w:szCs w:val="20"/>
        </w:rPr>
        <w:t>o</w:t>
      </w:r>
      <w:r w:rsidR="00721C93" w:rsidRPr="00597F61">
        <w:rPr>
          <w:snapToGrid w:val="0"/>
          <w:sz w:val="20"/>
          <w:szCs w:val="20"/>
        </w:rPr>
        <w:t xml:space="preserve">bjednateli smluvní pokutu </w:t>
      </w:r>
      <w:r w:rsidR="00E32D5B" w:rsidRPr="00597F61">
        <w:rPr>
          <w:snapToGrid w:val="0"/>
          <w:sz w:val="20"/>
          <w:szCs w:val="20"/>
        </w:rPr>
        <w:t>1.000</w:t>
      </w:r>
      <w:r w:rsidR="00721C93" w:rsidRPr="00597F61">
        <w:rPr>
          <w:snapToGrid w:val="0"/>
          <w:sz w:val="20"/>
          <w:szCs w:val="20"/>
        </w:rPr>
        <w:t>,- Kč za každý nedodělek či vadu, u nichž je v prodlení a za každý den prodlení</w:t>
      </w:r>
      <w:r w:rsidR="00D4293C" w:rsidRPr="00597F61">
        <w:rPr>
          <w:rFonts w:cs="Calibri"/>
          <w:sz w:val="20"/>
          <w:szCs w:val="20"/>
        </w:rPr>
        <w:t>.</w:t>
      </w:r>
    </w:p>
    <w:p w:rsidR="00D4293C" w:rsidRPr="00597F61" w:rsidRDefault="00D4293C" w:rsidP="00721C93">
      <w:pPr>
        <w:spacing w:after="0" w:line="300" w:lineRule="exact"/>
        <w:jc w:val="both"/>
        <w:rPr>
          <w:rFonts w:cs="Calibri"/>
          <w:color w:val="1F497D"/>
          <w:sz w:val="20"/>
          <w:szCs w:val="20"/>
        </w:rPr>
      </w:pPr>
    </w:p>
    <w:p w:rsidR="00D4293C" w:rsidRPr="00597F61" w:rsidRDefault="006D3AE6" w:rsidP="00721C93">
      <w:pPr>
        <w:spacing w:after="0" w:line="300" w:lineRule="exact"/>
        <w:ind w:left="703" w:hanging="703"/>
        <w:jc w:val="both"/>
        <w:rPr>
          <w:rFonts w:cs="Calibri"/>
          <w:sz w:val="20"/>
          <w:szCs w:val="20"/>
        </w:rPr>
      </w:pPr>
      <w:r w:rsidRPr="00597F61">
        <w:rPr>
          <w:rFonts w:cs="Calibri"/>
          <w:sz w:val="20"/>
          <w:szCs w:val="20"/>
        </w:rPr>
        <w:t>5/</w:t>
      </w:r>
      <w:r w:rsidRPr="00597F61">
        <w:rPr>
          <w:rFonts w:cs="Calibri"/>
          <w:sz w:val="20"/>
          <w:szCs w:val="20"/>
        </w:rPr>
        <w:tab/>
      </w:r>
      <w:r w:rsidR="009D1C54" w:rsidRPr="00597F61">
        <w:rPr>
          <w:snapToGrid w:val="0"/>
          <w:sz w:val="20"/>
          <w:szCs w:val="20"/>
        </w:rPr>
        <w:t xml:space="preserve">Pokud zhotovitel nenastoupí ve sjednaném termínu, nejpozději však ve lhůtě do patnácti dnů ode dne obdržení reklamace objednatele k odstraňování reklamované vady (případně vad), je povinen zaplatit objednateli smluvní pokutu </w:t>
      </w:r>
      <w:r w:rsidR="00E32D5B" w:rsidRPr="00597F61">
        <w:rPr>
          <w:snapToGrid w:val="0"/>
          <w:sz w:val="20"/>
          <w:szCs w:val="20"/>
        </w:rPr>
        <w:t>1.000</w:t>
      </w:r>
      <w:r w:rsidR="009D1C54" w:rsidRPr="00597F61">
        <w:rPr>
          <w:snapToGrid w:val="0"/>
          <w:sz w:val="20"/>
          <w:szCs w:val="20"/>
        </w:rPr>
        <w:t>,- Kč za každou reklamovanou vadu, na jejíž odstraňování nastoupil později než ve sjednaném termínu a za každý den prodlení</w:t>
      </w:r>
      <w:r w:rsidR="00D4293C" w:rsidRPr="00597F61">
        <w:rPr>
          <w:rFonts w:cs="Calibri"/>
          <w:sz w:val="20"/>
          <w:szCs w:val="20"/>
        </w:rPr>
        <w:t>.</w:t>
      </w:r>
    </w:p>
    <w:p w:rsidR="00D4293C" w:rsidRPr="00597F61" w:rsidRDefault="00D4293C" w:rsidP="009D1C54">
      <w:pPr>
        <w:tabs>
          <w:tab w:val="left" w:pos="900"/>
        </w:tabs>
        <w:suppressAutoHyphens/>
        <w:spacing w:after="0" w:line="300" w:lineRule="exact"/>
        <w:jc w:val="both"/>
        <w:rPr>
          <w:rFonts w:cs="Calibri"/>
          <w:sz w:val="20"/>
          <w:szCs w:val="20"/>
        </w:rPr>
      </w:pPr>
    </w:p>
    <w:p w:rsidR="00D4293C" w:rsidRPr="00597F61" w:rsidRDefault="006D3AE6" w:rsidP="009D1C54">
      <w:pPr>
        <w:suppressAutoHyphens/>
        <w:spacing w:after="0" w:line="300" w:lineRule="exact"/>
        <w:ind w:left="703" w:hanging="703"/>
        <w:jc w:val="both"/>
        <w:rPr>
          <w:rFonts w:cs="Calibri"/>
          <w:sz w:val="20"/>
          <w:szCs w:val="20"/>
        </w:rPr>
      </w:pPr>
      <w:r w:rsidRPr="00597F61">
        <w:rPr>
          <w:rFonts w:cs="Calibri"/>
          <w:sz w:val="20"/>
          <w:szCs w:val="20"/>
        </w:rPr>
        <w:t>6/</w:t>
      </w:r>
      <w:r w:rsidRPr="00597F61">
        <w:rPr>
          <w:rFonts w:cs="Calibri"/>
          <w:sz w:val="20"/>
          <w:szCs w:val="20"/>
        </w:rPr>
        <w:tab/>
      </w:r>
      <w:r w:rsidR="009D1C54" w:rsidRPr="00597F61">
        <w:rPr>
          <w:snapToGrid w:val="0"/>
          <w:sz w:val="20"/>
          <w:szCs w:val="20"/>
        </w:rPr>
        <w:t xml:space="preserve">Pokud zhotovitel neodstraní reklamovanou vadu ve sjednaném termínu, je povinen zaplatit objednateli smluvní pokutu </w:t>
      </w:r>
      <w:r w:rsidR="00E32D5B" w:rsidRPr="00597F61">
        <w:rPr>
          <w:snapToGrid w:val="0"/>
          <w:sz w:val="20"/>
          <w:szCs w:val="20"/>
        </w:rPr>
        <w:t>1.000</w:t>
      </w:r>
      <w:r w:rsidR="009D1C54" w:rsidRPr="00597F61">
        <w:rPr>
          <w:snapToGrid w:val="0"/>
          <w:sz w:val="20"/>
          <w:szCs w:val="20"/>
        </w:rPr>
        <w:t>,- Kč za každou reklamovanou vadu, u níž je v prodlení a za každý den prodlení</w:t>
      </w:r>
      <w:r w:rsidR="00D4293C" w:rsidRPr="00597F61">
        <w:rPr>
          <w:rFonts w:cs="Calibri"/>
          <w:sz w:val="20"/>
          <w:szCs w:val="20"/>
        </w:rPr>
        <w:t>.</w:t>
      </w:r>
    </w:p>
    <w:p w:rsidR="00D4293C" w:rsidRPr="00597F61" w:rsidRDefault="00D4293C" w:rsidP="009D1C54">
      <w:pPr>
        <w:tabs>
          <w:tab w:val="left" w:pos="900"/>
        </w:tabs>
        <w:suppressAutoHyphens/>
        <w:spacing w:after="0" w:line="300" w:lineRule="exact"/>
        <w:jc w:val="both"/>
        <w:rPr>
          <w:rFonts w:cs="Calibri"/>
          <w:sz w:val="20"/>
          <w:szCs w:val="20"/>
        </w:rPr>
      </w:pPr>
    </w:p>
    <w:p w:rsidR="00D4293C" w:rsidRPr="00597F61" w:rsidRDefault="00481C4C" w:rsidP="009D1C54">
      <w:pPr>
        <w:suppressAutoHyphens/>
        <w:spacing w:after="0" w:line="300" w:lineRule="exact"/>
        <w:ind w:left="703" w:hanging="703"/>
        <w:jc w:val="both"/>
        <w:rPr>
          <w:rFonts w:cs="Calibri"/>
          <w:sz w:val="20"/>
          <w:szCs w:val="20"/>
        </w:rPr>
      </w:pPr>
      <w:r w:rsidRPr="00597F61">
        <w:rPr>
          <w:rFonts w:cs="Calibri"/>
          <w:sz w:val="20"/>
          <w:szCs w:val="20"/>
        </w:rPr>
        <w:t>7/</w:t>
      </w:r>
      <w:r w:rsidRPr="00597F61">
        <w:rPr>
          <w:rFonts w:cs="Calibri"/>
          <w:sz w:val="20"/>
          <w:szCs w:val="20"/>
        </w:rPr>
        <w:tab/>
      </w:r>
      <w:r w:rsidR="00D4293C" w:rsidRPr="00597F61">
        <w:rPr>
          <w:rFonts w:cs="Calibri"/>
          <w:sz w:val="20"/>
          <w:szCs w:val="20"/>
        </w:rPr>
        <w:t>Označil-li objednatel v reklamaci, že se jedná o vadu, která brání řádnému užívání díla, případně hrozí nebezpečí škody velkého rozsahu (havárie), sjednávají obě smluvní strany smluvní pokuty ve výši dvojnásobku částek uvedených v</w:t>
      </w:r>
      <w:r w:rsidRPr="00597F61">
        <w:rPr>
          <w:rFonts w:cs="Calibri"/>
          <w:sz w:val="20"/>
          <w:szCs w:val="20"/>
        </w:rPr>
        <w:t> </w:t>
      </w:r>
      <w:r w:rsidR="00D4293C" w:rsidRPr="00597F61">
        <w:rPr>
          <w:rFonts w:cs="Calibri"/>
          <w:sz w:val="20"/>
          <w:szCs w:val="20"/>
        </w:rPr>
        <w:t>odst</w:t>
      </w:r>
      <w:r w:rsidRPr="00597F61">
        <w:rPr>
          <w:rFonts w:cs="Calibri"/>
          <w:sz w:val="20"/>
          <w:szCs w:val="20"/>
        </w:rPr>
        <w:t xml:space="preserve">avci </w:t>
      </w:r>
      <w:r w:rsidR="007D58ED" w:rsidRPr="00597F61">
        <w:rPr>
          <w:rFonts w:cs="Calibri"/>
          <w:sz w:val="20"/>
          <w:szCs w:val="20"/>
        </w:rPr>
        <w:t>5/ a 6/ tohoto článku této smlouvy.</w:t>
      </w:r>
    </w:p>
    <w:p w:rsidR="00D4293C" w:rsidRPr="00597F61" w:rsidRDefault="00D4293C" w:rsidP="00D12C0F">
      <w:pPr>
        <w:tabs>
          <w:tab w:val="left" w:pos="900"/>
        </w:tabs>
        <w:spacing w:after="0" w:line="300" w:lineRule="exact"/>
        <w:ind w:left="900"/>
        <w:jc w:val="both"/>
        <w:rPr>
          <w:rFonts w:cs="Calibri"/>
          <w:sz w:val="20"/>
          <w:szCs w:val="20"/>
        </w:rPr>
      </w:pPr>
    </w:p>
    <w:p w:rsidR="00D4293C" w:rsidRPr="00597F61" w:rsidRDefault="00481C4C" w:rsidP="00D12C0F">
      <w:pPr>
        <w:suppressAutoHyphens/>
        <w:spacing w:after="0" w:line="300" w:lineRule="exact"/>
        <w:ind w:left="703" w:hanging="703"/>
        <w:jc w:val="both"/>
        <w:rPr>
          <w:rFonts w:cs="Calibri"/>
          <w:sz w:val="20"/>
          <w:szCs w:val="20"/>
        </w:rPr>
      </w:pPr>
      <w:r w:rsidRPr="00597F61">
        <w:rPr>
          <w:rFonts w:cs="Calibri"/>
          <w:sz w:val="20"/>
          <w:szCs w:val="20"/>
        </w:rPr>
        <w:t>8/</w:t>
      </w:r>
      <w:r w:rsidRPr="00597F61">
        <w:rPr>
          <w:rFonts w:cs="Calibri"/>
          <w:sz w:val="20"/>
          <w:szCs w:val="20"/>
        </w:rPr>
        <w:tab/>
      </w:r>
      <w:r w:rsidR="00D12C0F" w:rsidRPr="00597F61">
        <w:rPr>
          <w:snapToGrid w:val="0"/>
          <w:sz w:val="20"/>
          <w:szCs w:val="20"/>
        </w:rPr>
        <w:t>Pokud zhotovitel nevyklidí staveniště v termínu stanoveném touto smlouvou, příp. v termínu sjednaném dohodou smluvních stran, je povinen zaplatit objednateli smluvní pokutu</w:t>
      </w:r>
      <w:r w:rsidR="00E32D5B" w:rsidRPr="00597F61">
        <w:rPr>
          <w:snapToGrid w:val="0"/>
          <w:sz w:val="20"/>
          <w:szCs w:val="20"/>
        </w:rPr>
        <w:t xml:space="preserve"> ve výši</w:t>
      </w:r>
      <w:r w:rsidR="00D12C0F" w:rsidRPr="00597F61">
        <w:rPr>
          <w:snapToGrid w:val="0"/>
          <w:sz w:val="20"/>
          <w:szCs w:val="20"/>
        </w:rPr>
        <w:t xml:space="preserve"> </w:t>
      </w:r>
      <w:r w:rsidR="00E32D5B" w:rsidRPr="00597F61">
        <w:rPr>
          <w:snapToGrid w:val="0"/>
          <w:sz w:val="20"/>
          <w:szCs w:val="20"/>
        </w:rPr>
        <w:t xml:space="preserve">0,05 % ze sjednané ceny </w:t>
      </w:r>
      <w:r w:rsidR="00E32D5B" w:rsidRPr="00597F61">
        <w:rPr>
          <w:rFonts w:cs="Arial"/>
          <w:sz w:val="20"/>
          <w:szCs w:val="20"/>
        </w:rPr>
        <w:t>díla bez DPH</w:t>
      </w:r>
      <w:r w:rsidR="00E32D5B" w:rsidRPr="00597F61">
        <w:rPr>
          <w:snapToGrid w:val="0"/>
          <w:sz w:val="20"/>
          <w:szCs w:val="20"/>
        </w:rPr>
        <w:t xml:space="preserve"> </w:t>
      </w:r>
      <w:r w:rsidR="00D12C0F" w:rsidRPr="00597F61">
        <w:rPr>
          <w:snapToGrid w:val="0"/>
          <w:sz w:val="20"/>
          <w:szCs w:val="20"/>
        </w:rPr>
        <w:t>za každý i započatý den prodlení</w:t>
      </w:r>
      <w:r w:rsidR="00D4293C" w:rsidRPr="00597F61">
        <w:rPr>
          <w:rFonts w:cs="Calibri"/>
          <w:sz w:val="20"/>
          <w:szCs w:val="20"/>
        </w:rPr>
        <w:t>.</w:t>
      </w:r>
    </w:p>
    <w:p w:rsidR="00D4293C" w:rsidRPr="00597F61" w:rsidRDefault="00D4293C" w:rsidP="00D12C0F">
      <w:pPr>
        <w:spacing w:after="0" w:line="300" w:lineRule="exact"/>
        <w:ind w:left="708"/>
        <w:jc w:val="both"/>
        <w:rPr>
          <w:rFonts w:cs="Calibri"/>
          <w:sz w:val="20"/>
          <w:szCs w:val="20"/>
        </w:rPr>
      </w:pPr>
    </w:p>
    <w:p w:rsidR="00481C4C" w:rsidRPr="00597F61" w:rsidRDefault="00481C4C" w:rsidP="00481C4C">
      <w:pPr>
        <w:suppressAutoHyphens/>
        <w:spacing w:after="0" w:line="300" w:lineRule="exact"/>
        <w:ind w:left="703" w:hanging="703"/>
        <w:jc w:val="both"/>
        <w:rPr>
          <w:rFonts w:cs="Calibri"/>
          <w:sz w:val="20"/>
          <w:szCs w:val="20"/>
        </w:rPr>
      </w:pPr>
      <w:r w:rsidRPr="00597F61">
        <w:rPr>
          <w:rFonts w:cs="Calibri"/>
          <w:sz w:val="20"/>
          <w:szCs w:val="20"/>
        </w:rPr>
        <w:t>9/</w:t>
      </w:r>
      <w:r w:rsidRPr="00597F61">
        <w:rPr>
          <w:rFonts w:cs="Calibri"/>
          <w:sz w:val="20"/>
          <w:szCs w:val="20"/>
        </w:rPr>
        <w:tab/>
      </w:r>
      <w:r w:rsidR="002A084C" w:rsidRPr="00597F61">
        <w:rPr>
          <w:snapToGrid w:val="0"/>
          <w:sz w:val="20"/>
          <w:szCs w:val="20"/>
        </w:rPr>
        <w:t>Pokud bude objednatel v prodlení s úhradou faktury proti sjednanému termínu je povinen zaplatit zhotoviteli úrok z prodlení ve výši 0,05 % z dlužné částky za každý i započatý den prodlení</w:t>
      </w:r>
      <w:r w:rsidR="00D4293C" w:rsidRPr="00597F61">
        <w:rPr>
          <w:rFonts w:cs="Calibri"/>
          <w:sz w:val="20"/>
          <w:szCs w:val="20"/>
        </w:rPr>
        <w:t>.</w:t>
      </w:r>
    </w:p>
    <w:p w:rsidR="0059735A" w:rsidRPr="00597F61" w:rsidRDefault="0059735A" w:rsidP="00481C4C">
      <w:pPr>
        <w:suppressAutoHyphens/>
        <w:spacing w:after="0" w:line="300" w:lineRule="exact"/>
        <w:ind w:left="703" w:hanging="703"/>
        <w:jc w:val="both"/>
        <w:rPr>
          <w:rFonts w:cs="Calibri"/>
          <w:sz w:val="20"/>
          <w:szCs w:val="20"/>
        </w:rPr>
      </w:pPr>
    </w:p>
    <w:p w:rsidR="00942F2E" w:rsidRDefault="00942F2E" w:rsidP="00C21D12">
      <w:pPr>
        <w:spacing w:after="0" w:line="300" w:lineRule="exact"/>
        <w:ind w:left="703" w:hanging="703"/>
        <w:jc w:val="center"/>
        <w:rPr>
          <w:b/>
          <w:sz w:val="25"/>
          <w:szCs w:val="25"/>
        </w:rPr>
      </w:pPr>
    </w:p>
    <w:p w:rsidR="00383FDC" w:rsidRPr="007B526F" w:rsidRDefault="00383FDC" w:rsidP="00C21D12">
      <w:pPr>
        <w:spacing w:after="0" w:line="300" w:lineRule="exact"/>
        <w:ind w:left="703" w:hanging="703"/>
        <w:jc w:val="center"/>
      </w:pPr>
      <w:r>
        <w:rPr>
          <w:b/>
          <w:sz w:val="25"/>
          <w:szCs w:val="25"/>
        </w:rPr>
        <w:t>X</w:t>
      </w:r>
      <w:r w:rsidRPr="007B526F">
        <w:rPr>
          <w:b/>
          <w:sz w:val="25"/>
          <w:szCs w:val="25"/>
        </w:rPr>
        <w:t>.</w:t>
      </w:r>
      <w:r w:rsidRPr="007B526F">
        <w:rPr>
          <w:b/>
          <w:sz w:val="25"/>
          <w:szCs w:val="25"/>
        </w:rPr>
        <w:tab/>
      </w:r>
      <w:r>
        <w:rPr>
          <w:b/>
          <w:sz w:val="25"/>
          <w:szCs w:val="25"/>
        </w:rPr>
        <w:t>STAVENIŠTĚ</w:t>
      </w:r>
    </w:p>
    <w:p w:rsidR="005E2308" w:rsidRPr="00597F61" w:rsidRDefault="005E2308" w:rsidP="00383FDC">
      <w:pPr>
        <w:suppressAutoHyphens/>
        <w:spacing w:after="0" w:line="300" w:lineRule="exact"/>
        <w:ind w:left="703" w:hanging="703"/>
        <w:jc w:val="both"/>
        <w:rPr>
          <w:rFonts w:cs="Calibri"/>
          <w:sz w:val="20"/>
          <w:szCs w:val="20"/>
        </w:rPr>
      </w:pPr>
    </w:p>
    <w:p w:rsidR="00383FDC" w:rsidRPr="00597F61" w:rsidRDefault="00383FDC" w:rsidP="00383FDC">
      <w:pPr>
        <w:suppressAutoHyphens/>
        <w:spacing w:after="0" w:line="300" w:lineRule="exact"/>
        <w:ind w:left="703" w:hanging="703"/>
        <w:jc w:val="both"/>
        <w:rPr>
          <w:rFonts w:cs="Calibri"/>
          <w:sz w:val="20"/>
          <w:szCs w:val="20"/>
        </w:rPr>
      </w:pPr>
      <w:r w:rsidRPr="00597F61">
        <w:rPr>
          <w:rFonts w:cs="Calibri"/>
          <w:sz w:val="20"/>
          <w:szCs w:val="20"/>
        </w:rPr>
        <w:t>1/</w:t>
      </w:r>
      <w:r w:rsidRPr="00597F61">
        <w:rPr>
          <w:rFonts w:cs="Calibri"/>
          <w:sz w:val="20"/>
          <w:szCs w:val="20"/>
        </w:rPr>
        <w:tab/>
        <w:t xml:space="preserve">Zařízení staveniště je povinen zabezpečit zhotovitel, a to v souladu s jeho potřebami, </w:t>
      </w:r>
      <w:r w:rsidRPr="00597F61">
        <w:rPr>
          <w:rFonts w:cs="Calibri"/>
          <w:sz w:val="20"/>
          <w:szCs w:val="20"/>
        </w:rPr>
        <w:br/>
        <w:t>v souladu s projektovou dokumentací předanou objednatelem a v souladu s dalšími požadavky objednatele.</w:t>
      </w:r>
    </w:p>
    <w:p w:rsidR="00383FDC" w:rsidRPr="00597F61" w:rsidRDefault="00383FDC" w:rsidP="00383FDC">
      <w:pPr>
        <w:suppressAutoHyphens/>
        <w:spacing w:after="0" w:line="300" w:lineRule="exact"/>
        <w:jc w:val="both"/>
        <w:rPr>
          <w:rFonts w:cs="Calibri"/>
          <w:sz w:val="20"/>
          <w:szCs w:val="20"/>
        </w:rPr>
      </w:pPr>
    </w:p>
    <w:p w:rsidR="00383FDC" w:rsidRPr="00597F61" w:rsidRDefault="00383FDC" w:rsidP="00383FDC">
      <w:pPr>
        <w:suppressAutoHyphens/>
        <w:spacing w:after="0" w:line="300" w:lineRule="exact"/>
        <w:ind w:left="703" w:hanging="703"/>
        <w:jc w:val="both"/>
        <w:rPr>
          <w:rFonts w:cs="Calibri"/>
          <w:sz w:val="20"/>
          <w:szCs w:val="20"/>
        </w:rPr>
      </w:pPr>
      <w:r w:rsidRPr="00597F61">
        <w:rPr>
          <w:rFonts w:cs="Calibri"/>
          <w:sz w:val="20"/>
          <w:szCs w:val="20"/>
        </w:rPr>
        <w:t>2/</w:t>
      </w:r>
      <w:r w:rsidRPr="00597F61">
        <w:rPr>
          <w:rFonts w:cs="Calibri"/>
          <w:sz w:val="20"/>
          <w:szCs w:val="20"/>
        </w:rPr>
        <w:tab/>
        <w:t>Zhotovitel je povinen zajistit v rámci zařízení staveniště podmínky pro výkon funkce autorského dozoru projektanta a technického dozoru stavebníka, a dále pro činnost koordinátora bezpečnosti a ochrany zdraví při práci.</w:t>
      </w:r>
    </w:p>
    <w:p w:rsidR="00383FDC" w:rsidRPr="00597F61" w:rsidRDefault="00383FDC" w:rsidP="00383FDC">
      <w:pPr>
        <w:pStyle w:val="Bezmezer"/>
        <w:spacing w:line="300" w:lineRule="exact"/>
        <w:rPr>
          <w:sz w:val="20"/>
          <w:szCs w:val="20"/>
        </w:rPr>
      </w:pPr>
    </w:p>
    <w:p w:rsidR="00383FDC" w:rsidRPr="00597F61" w:rsidRDefault="00383FDC" w:rsidP="00383FDC">
      <w:pPr>
        <w:suppressAutoHyphens/>
        <w:spacing w:after="0" w:line="300" w:lineRule="exact"/>
        <w:ind w:left="703" w:hanging="703"/>
        <w:jc w:val="both"/>
        <w:rPr>
          <w:rFonts w:cs="Calibri"/>
          <w:sz w:val="20"/>
          <w:szCs w:val="20"/>
        </w:rPr>
      </w:pPr>
      <w:r w:rsidRPr="00597F61">
        <w:rPr>
          <w:rFonts w:cs="Calibri"/>
          <w:sz w:val="20"/>
          <w:szCs w:val="20"/>
        </w:rPr>
        <w:t>3/</w:t>
      </w:r>
      <w:r w:rsidRPr="00597F61">
        <w:rPr>
          <w:rFonts w:cs="Calibri"/>
          <w:sz w:val="20"/>
          <w:szCs w:val="20"/>
        </w:rPr>
        <w:tab/>
        <w:t xml:space="preserve">Objednatel je povinen předat zhotoviteli staveniště (nebo jeho ucelenou část) prosté práv třetí osoby nejpozději do </w:t>
      </w:r>
      <w:r w:rsidR="003F1CB7" w:rsidRPr="00597F61">
        <w:rPr>
          <w:rFonts w:cs="Calibri"/>
          <w:sz w:val="20"/>
          <w:szCs w:val="20"/>
        </w:rPr>
        <w:t>15</w:t>
      </w:r>
      <w:r w:rsidRPr="00597F61">
        <w:rPr>
          <w:rFonts w:cs="Calibri"/>
          <w:sz w:val="20"/>
          <w:szCs w:val="20"/>
        </w:rPr>
        <w:t xml:space="preserve"> dnů po oboustranném podpisu smlouvy o dílo, pokud se strany písemně nedohodnou jinak. </w:t>
      </w:r>
      <w:r w:rsidR="00736A4E" w:rsidRPr="00597F61">
        <w:rPr>
          <w:rFonts w:cs="Calibri"/>
          <w:sz w:val="20"/>
          <w:szCs w:val="20"/>
        </w:rPr>
        <w:t>T</w:t>
      </w:r>
      <w:r w:rsidRPr="00597F61">
        <w:rPr>
          <w:rFonts w:cs="Calibri"/>
          <w:sz w:val="20"/>
          <w:szCs w:val="20"/>
        </w:rPr>
        <w:t xml:space="preserve">ermínu předání </w:t>
      </w:r>
      <w:r w:rsidR="00736A4E" w:rsidRPr="00597F61">
        <w:rPr>
          <w:rFonts w:cs="Calibri"/>
          <w:sz w:val="20"/>
          <w:szCs w:val="20"/>
        </w:rPr>
        <w:t>s</w:t>
      </w:r>
      <w:r w:rsidRPr="00597F61">
        <w:rPr>
          <w:rFonts w:cs="Calibri"/>
          <w:sz w:val="20"/>
          <w:szCs w:val="20"/>
        </w:rPr>
        <w:t xml:space="preserve">taveniště je </w:t>
      </w:r>
      <w:r w:rsidR="00736A4E" w:rsidRPr="00597F61">
        <w:rPr>
          <w:rFonts w:cs="Calibri"/>
          <w:sz w:val="20"/>
          <w:szCs w:val="20"/>
        </w:rPr>
        <w:t>počátkem běhu</w:t>
      </w:r>
      <w:r w:rsidRPr="00597F61">
        <w:rPr>
          <w:rFonts w:cs="Calibri"/>
          <w:sz w:val="20"/>
          <w:szCs w:val="20"/>
        </w:rPr>
        <w:t xml:space="preserve"> termínu předání a převzetí díla.</w:t>
      </w:r>
    </w:p>
    <w:p w:rsidR="00383FDC" w:rsidRPr="00597F61" w:rsidRDefault="00383FDC" w:rsidP="00383FDC">
      <w:pPr>
        <w:suppressAutoHyphens/>
        <w:spacing w:after="0" w:line="300" w:lineRule="exact"/>
        <w:jc w:val="both"/>
        <w:rPr>
          <w:rFonts w:cs="Calibri"/>
          <w:sz w:val="20"/>
          <w:szCs w:val="20"/>
        </w:rPr>
      </w:pPr>
    </w:p>
    <w:p w:rsidR="00383FDC" w:rsidRPr="00597F61" w:rsidRDefault="00383FDC" w:rsidP="005C71AF">
      <w:pPr>
        <w:suppressAutoHyphens/>
        <w:spacing w:after="0" w:line="300" w:lineRule="exact"/>
        <w:ind w:left="703" w:hanging="703"/>
        <w:jc w:val="both"/>
        <w:rPr>
          <w:rFonts w:cs="Calibri"/>
          <w:sz w:val="20"/>
          <w:szCs w:val="20"/>
        </w:rPr>
      </w:pPr>
      <w:r w:rsidRPr="00597F61">
        <w:rPr>
          <w:rFonts w:cs="Calibri"/>
          <w:sz w:val="20"/>
          <w:szCs w:val="20"/>
        </w:rPr>
        <w:t>4/</w:t>
      </w:r>
      <w:r w:rsidRPr="00597F61">
        <w:rPr>
          <w:rFonts w:cs="Calibri"/>
          <w:sz w:val="20"/>
          <w:szCs w:val="20"/>
        </w:rPr>
        <w:tab/>
        <w:t>O předání a převzetí staveniště vyhotoví objednatel písemný protokol, který obě strany podepíší. Za den předání staveniště se považuje den, kdy dojde k oboustrannému podpisu příslušného protokolu.</w:t>
      </w:r>
    </w:p>
    <w:p w:rsidR="00383FDC" w:rsidRPr="00597F61" w:rsidRDefault="00383FDC" w:rsidP="005C71AF">
      <w:pPr>
        <w:pStyle w:val="Bezmezer"/>
        <w:tabs>
          <w:tab w:val="left" w:pos="1507"/>
        </w:tabs>
        <w:spacing w:line="300" w:lineRule="exact"/>
        <w:rPr>
          <w:sz w:val="20"/>
          <w:szCs w:val="20"/>
        </w:rPr>
      </w:pPr>
    </w:p>
    <w:p w:rsidR="005C71AF" w:rsidRPr="00597F61" w:rsidRDefault="005C71AF" w:rsidP="005C71AF">
      <w:pPr>
        <w:pStyle w:val="Bezmezer"/>
        <w:spacing w:line="300" w:lineRule="exact"/>
        <w:ind w:left="703" w:hanging="703"/>
        <w:rPr>
          <w:snapToGrid w:val="0"/>
          <w:sz w:val="20"/>
          <w:szCs w:val="20"/>
        </w:rPr>
      </w:pPr>
      <w:r w:rsidRPr="00597F61">
        <w:rPr>
          <w:snapToGrid w:val="0"/>
          <w:sz w:val="20"/>
          <w:szCs w:val="20"/>
        </w:rPr>
        <w:t>5/</w:t>
      </w:r>
      <w:r w:rsidRPr="00597F61">
        <w:rPr>
          <w:snapToGrid w:val="0"/>
          <w:sz w:val="20"/>
          <w:szCs w:val="20"/>
        </w:rPr>
        <w:tab/>
        <w:t>Zhotovitel je povinen seznámit se po převzetí staveniště s rozmístěním a trasou stávajících známých inženýrských sítí na staveništi a přilehlých pozemcích dotčených prováděním díla a zabezpečit vytýčení všech ostatních inženýrských sítí a tyto buď vhodným způsobem přeložit, nebo chránit tak, aby v průběhu provádění díla nedošlo k jejich poškození.</w:t>
      </w:r>
      <w:r w:rsidR="00A2027F" w:rsidRPr="00597F61">
        <w:rPr>
          <w:snapToGrid w:val="0"/>
          <w:sz w:val="20"/>
          <w:szCs w:val="20"/>
        </w:rPr>
        <w:t xml:space="preserve"> Zhotovitel není povinen</w:t>
      </w:r>
      <w:r w:rsidR="00AB15B4" w:rsidRPr="00597F61">
        <w:rPr>
          <w:snapToGrid w:val="0"/>
          <w:sz w:val="20"/>
          <w:szCs w:val="20"/>
        </w:rPr>
        <w:t xml:space="preserve"> sám</w:t>
      </w:r>
      <w:r w:rsidR="00A2027F" w:rsidRPr="00597F61">
        <w:rPr>
          <w:snapToGrid w:val="0"/>
          <w:sz w:val="20"/>
          <w:szCs w:val="20"/>
        </w:rPr>
        <w:t xml:space="preserve"> zjišťovat trasy a druhy inženýrských sítí vedoucích přes staveniště.</w:t>
      </w:r>
    </w:p>
    <w:p w:rsidR="005C71AF" w:rsidRPr="00597F61" w:rsidRDefault="005C71AF" w:rsidP="005C71AF">
      <w:pPr>
        <w:pStyle w:val="Bezmezer"/>
        <w:spacing w:line="300" w:lineRule="exact"/>
        <w:ind w:left="703" w:hanging="703"/>
        <w:rPr>
          <w:snapToGrid w:val="0"/>
          <w:sz w:val="20"/>
          <w:szCs w:val="20"/>
        </w:rPr>
      </w:pPr>
    </w:p>
    <w:p w:rsidR="005C71AF" w:rsidRPr="00597F61" w:rsidRDefault="005C71AF" w:rsidP="005C71AF">
      <w:pPr>
        <w:pStyle w:val="Bezmezer"/>
        <w:spacing w:line="300" w:lineRule="exact"/>
        <w:ind w:left="703" w:hanging="703"/>
        <w:rPr>
          <w:sz w:val="20"/>
          <w:szCs w:val="20"/>
        </w:rPr>
      </w:pPr>
      <w:r w:rsidRPr="00597F61">
        <w:rPr>
          <w:snapToGrid w:val="0"/>
          <w:sz w:val="20"/>
          <w:szCs w:val="20"/>
        </w:rPr>
        <w:t>6/</w:t>
      </w:r>
      <w:r w:rsidRPr="00597F61">
        <w:rPr>
          <w:snapToGrid w:val="0"/>
          <w:sz w:val="20"/>
          <w:szCs w:val="20"/>
        </w:rPr>
        <w:tab/>
        <w:t>Jako součást zařízení staveniště zajistí zhotovitel i rozvod potřebných médií na staveništi a jejich připojení na odběrná místa určená objednatelem. Zhotovitel je povinen zabezpečit samostatná měřící místa na úhradu jím spotřebovaných energií a tyto uhradit. Energie spotřebované provozem zařízení staveniště hradí zhotovitel a má je zahrnuty ve sjednané ceně za dílo.</w:t>
      </w:r>
    </w:p>
    <w:p w:rsidR="005C71AF" w:rsidRPr="00597F61" w:rsidRDefault="005C71AF" w:rsidP="005C71AF">
      <w:pPr>
        <w:pStyle w:val="Bezmezer"/>
        <w:tabs>
          <w:tab w:val="left" w:pos="1507"/>
        </w:tabs>
        <w:spacing w:line="300" w:lineRule="exact"/>
        <w:rPr>
          <w:sz w:val="20"/>
          <w:szCs w:val="20"/>
        </w:rPr>
      </w:pPr>
    </w:p>
    <w:p w:rsidR="00383FDC" w:rsidRPr="00597F61" w:rsidRDefault="00BD4482" w:rsidP="005C71AF">
      <w:pPr>
        <w:suppressAutoHyphens/>
        <w:spacing w:after="0" w:line="300" w:lineRule="exact"/>
        <w:ind w:left="703" w:hanging="703"/>
        <w:jc w:val="both"/>
        <w:rPr>
          <w:rFonts w:cs="Calibri"/>
          <w:sz w:val="20"/>
          <w:szCs w:val="20"/>
        </w:rPr>
      </w:pPr>
      <w:r w:rsidRPr="00597F61">
        <w:rPr>
          <w:rFonts w:cs="Calibri"/>
          <w:sz w:val="20"/>
          <w:szCs w:val="20"/>
        </w:rPr>
        <w:t>7</w:t>
      </w:r>
      <w:r w:rsidR="00383FDC" w:rsidRPr="00597F61">
        <w:rPr>
          <w:rFonts w:cs="Calibri"/>
          <w:sz w:val="20"/>
          <w:szCs w:val="20"/>
        </w:rPr>
        <w:t>/</w:t>
      </w:r>
      <w:r w:rsidR="00383FDC" w:rsidRPr="00597F61">
        <w:rPr>
          <w:rFonts w:cs="Calibri"/>
          <w:sz w:val="20"/>
          <w:szCs w:val="20"/>
        </w:rPr>
        <w:tab/>
        <w:t>Zhotovitel je povinen odstranit zařízení staveniště a vyklidit staveniště nejpozději do 15 dnů ode dne předání a převzetí díla, pokud se strany nedohodnou jinak.</w:t>
      </w:r>
    </w:p>
    <w:p w:rsidR="00383FDC" w:rsidRPr="00597F61" w:rsidRDefault="00383FDC" w:rsidP="00383FDC">
      <w:pPr>
        <w:suppressAutoHyphens/>
        <w:spacing w:after="0" w:line="300" w:lineRule="exact"/>
        <w:jc w:val="both"/>
        <w:rPr>
          <w:rFonts w:cs="Calibri"/>
          <w:sz w:val="20"/>
          <w:szCs w:val="20"/>
        </w:rPr>
      </w:pPr>
    </w:p>
    <w:p w:rsidR="004D010A" w:rsidRDefault="00BD4482" w:rsidP="0059735A">
      <w:pPr>
        <w:suppressAutoHyphens/>
        <w:spacing w:after="0" w:line="300" w:lineRule="exact"/>
        <w:ind w:left="703" w:hanging="703"/>
        <w:jc w:val="both"/>
        <w:rPr>
          <w:rFonts w:cs="Calibri"/>
          <w:sz w:val="20"/>
          <w:szCs w:val="20"/>
        </w:rPr>
      </w:pPr>
      <w:r w:rsidRPr="00597F61">
        <w:rPr>
          <w:rFonts w:cs="Calibri"/>
          <w:sz w:val="20"/>
          <w:szCs w:val="20"/>
        </w:rPr>
        <w:t>8</w:t>
      </w:r>
      <w:r w:rsidR="00383FDC" w:rsidRPr="00597F61">
        <w:rPr>
          <w:rFonts w:cs="Calibri"/>
          <w:sz w:val="20"/>
          <w:szCs w:val="20"/>
        </w:rPr>
        <w:t>/</w:t>
      </w:r>
      <w:r w:rsidR="00383FDC" w:rsidRPr="00597F61">
        <w:rPr>
          <w:rFonts w:cs="Calibri"/>
          <w:sz w:val="20"/>
          <w:szCs w:val="20"/>
        </w:rPr>
        <w:tab/>
        <w:t>Nevyklidí-li zhotovitel staveniště ve sjednaném termínu, je objednatel oprávněn zabezpečit vyklizení staveniště třetí osobou a náklady s tím spojené uhradí objednateli zhotovitel.</w:t>
      </w:r>
    </w:p>
    <w:p w:rsidR="00087224" w:rsidRPr="00597F61" w:rsidRDefault="00087224" w:rsidP="00394D20">
      <w:pPr>
        <w:suppressAutoHyphens/>
        <w:spacing w:after="0" w:line="300" w:lineRule="exact"/>
        <w:ind w:left="703" w:hanging="703"/>
        <w:jc w:val="both"/>
        <w:rPr>
          <w:rFonts w:cs="Calibri"/>
          <w:sz w:val="20"/>
          <w:szCs w:val="20"/>
        </w:rPr>
      </w:pPr>
    </w:p>
    <w:p w:rsidR="00253413" w:rsidRPr="007B526F" w:rsidRDefault="00253413" w:rsidP="00C21D12">
      <w:pPr>
        <w:spacing w:after="0" w:line="300" w:lineRule="exact"/>
        <w:ind w:left="703" w:hanging="703"/>
        <w:jc w:val="center"/>
      </w:pPr>
      <w:r>
        <w:rPr>
          <w:b/>
          <w:sz w:val="25"/>
          <w:szCs w:val="25"/>
        </w:rPr>
        <w:t>XI</w:t>
      </w:r>
      <w:r w:rsidRPr="007B526F">
        <w:rPr>
          <w:b/>
          <w:sz w:val="25"/>
          <w:szCs w:val="25"/>
        </w:rPr>
        <w:t>.</w:t>
      </w:r>
      <w:r w:rsidRPr="007B526F">
        <w:rPr>
          <w:b/>
          <w:sz w:val="25"/>
          <w:szCs w:val="25"/>
        </w:rPr>
        <w:tab/>
      </w:r>
      <w:r>
        <w:rPr>
          <w:b/>
          <w:sz w:val="25"/>
          <w:szCs w:val="25"/>
        </w:rPr>
        <w:t>STAVEBNÍ DENÍK</w:t>
      </w:r>
    </w:p>
    <w:p w:rsidR="005E2308" w:rsidRPr="00597F61" w:rsidRDefault="005E2308" w:rsidP="006B39FC">
      <w:pPr>
        <w:suppressAutoHyphens/>
        <w:spacing w:after="0" w:line="300" w:lineRule="exact"/>
        <w:ind w:left="703" w:hanging="703"/>
        <w:jc w:val="both"/>
        <w:rPr>
          <w:rFonts w:cs="Calibri"/>
          <w:sz w:val="20"/>
          <w:szCs w:val="20"/>
        </w:rPr>
      </w:pPr>
    </w:p>
    <w:p w:rsidR="006B39FC" w:rsidRPr="00597F61" w:rsidRDefault="006B39FC" w:rsidP="006B39FC">
      <w:pPr>
        <w:spacing w:after="0" w:line="300" w:lineRule="exact"/>
        <w:ind w:left="703" w:hanging="703"/>
        <w:jc w:val="both"/>
        <w:rPr>
          <w:snapToGrid w:val="0"/>
          <w:sz w:val="20"/>
          <w:szCs w:val="20"/>
        </w:rPr>
      </w:pPr>
      <w:r w:rsidRPr="00597F61">
        <w:rPr>
          <w:snapToGrid w:val="0"/>
          <w:sz w:val="20"/>
          <w:szCs w:val="20"/>
        </w:rPr>
        <w:t>1/</w:t>
      </w:r>
      <w:r w:rsidRPr="00597F61">
        <w:rPr>
          <w:snapToGrid w:val="0"/>
          <w:sz w:val="20"/>
          <w:szCs w:val="20"/>
        </w:rPr>
        <w:tab/>
        <w:t>Zhotovitel je povinen vést ode dne předání a převzetí staveniště o pracích, které provádí, stavební deník. Stavební deník musí být v pracovní dny od 7.00 do 16.00 hod. přístupný oprávněným osobám objednatele, případně jiným osobám oprávněným do stavebního deníku zapisovat.</w:t>
      </w:r>
      <w:r w:rsidR="00A316C8" w:rsidRPr="00597F61">
        <w:rPr>
          <w:snapToGrid w:val="0"/>
          <w:sz w:val="20"/>
          <w:szCs w:val="20"/>
        </w:rPr>
        <w:t xml:space="preserve"> Stavební deník musí být veden v rozsahu daném příslušným právním předpisem.</w:t>
      </w:r>
    </w:p>
    <w:p w:rsidR="006B39FC" w:rsidRPr="00597F61" w:rsidRDefault="006B39FC" w:rsidP="006B39FC">
      <w:pPr>
        <w:suppressAutoHyphens/>
        <w:spacing w:after="0" w:line="300" w:lineRule="exact"/>
        <w:ind w:left="703" w:hanging="703"/>
        <w:jc w:val="both"/>
        <w:rPr>
          <w:snapToGrid w:val="0"/>
          <w:sz w:val="20"/>
          <w:szCs w:val="20"/>
        </w:rPr>
      </w:pPr>
    </w:p>
    <w:p w:rsidR="00253413" w:rsidRPr="00597F61" w:rsidRDefault="006B39FC" w:rsidP="00A33458">
      <w:pPr>
        <w:suppressAutoHyphens/>
        <w:spacing w:after="0" w:line="300" w:lineRule="exact"/>
        <w:ind w:left="703" w:hanging="703"/>
        <w:jc w:val="both"/>
        <w:rPr>
          <w:snapToGrid w:val="0"/>
          <w:sz w:val="20"/>
          <w:szCs w:val="20"/>
        </w:rPr>
      </w:pPr>
      <w:r w:rsidRPr="00597F61">
        <w:rPr>
          <w:snapToGrid w:val="0"/>
          <w:sz w:val="20"/>
          <w:szCs w:val="20"/>
        </w:rPr>
        <w:t>2/</w:t>
      </w:r>
      <w:r w:rsidRPr="00597F61">
        <w:rPr>
          <w:snapToGrid w:val="0"/>
          <w:sz w:val="20"/>
          <w:szCs w:val="20"/>
        </w:rPr>
        <w:tab/>
        <w:t xml:space="preserve">Zápisy do stavebního deníku se provádí v originále a dvou kopiích. </w:t>
      </w:r>
      <w:r w:rsidR="00A33458" w:rsidRPr="00597F61">
        <w:rPr>
          <w:snapToGrid w:val="0"/>
          <w:sz w:val="20"/>
          <w:szCs w:val="20"/>
        </w:rPr>
        <w:t>O</w:t>
      </w:r>
      <w:r w:rsidRPr="00597F61">
        <w:rPr>
          <w:snapToGrid w:val="0"/>
          <w:sz w:val="20"/>
          <w:szCs w:val="20"/>
        </w:rPr>
        <w:t>riginál stavebního deníku je zhotovitel povinen předat objednateli po dokončení díla.</w:t>
      </w:r>
    </w:p>
    <w:p w:rsidR="00A33458" w:rsidRPr="00597F61" w:rsidRDefault="00A33458" w:rsidP="00A33458">
      <w:pPr>
        <w:suppressAutoHyphens/>
        <w:spacing w:after="0" w:line="300" w:lineRule="exact"/>
        <w:ind w:left="703" w:hanging="703"/>
        <w:jc w:val="both"/>
        <w:rPr>
          <w:snapToGrid w:val="0"/>
          <w:sz w:val="20"/>
          <w:szCs w:val="20"/>
        </w:rPr>
      </w:pPr>
    </w:p>
    <w:p w:rsidR="00253413" w:rsidRPr="00597F61" w:rsidRDefault="00A33458" w:rsidP="00A33458">
      <w:pPr>
        <w:suppressAutoHyphens/>
        <w:spacing w:after="0" w:line="300" w:lineRule="exact"/>
        <w:ind w:left="703" w:hanging="703"/>
        <w:jc w:val="both"/>
        <w:rPr>
          <w:rFonts w:cs="Calibri"/>
          <w:sz w:val="20"/>
          <w:szCs w:val="20"/>
        </w:rPr>
      </w:pPr>
      <w:r w:rsidRPr="00597F61">
        <w:rPr>
          <w:snapToGrid w:val="0"/>
          <w:sz w:val="20"/>
          <w:szCs w:val="20"/>
        </w:rPr>
        <w:t>3/</w:t>
      </w:r>
      <w:r w:rsidRPr="00597F61">
        <w:rPr>
          <w:snapToGrid w:val="0"/>
          <w:sz w:val="20"/>
          <w:szCs w:val="20"/>
        </w:rPr>
        <w:tab/>
        <w:t xml:space="preserve">Zápisy do Stavebního deníku provádí zhotovitel formou denních záznamů. Veškeré okolnosti rozhodné pro plnění díla musí být učiněny zhotovitelem v ten den, kdy nastaly. </w:t>
      </w:r>
      <w:r w:rsidRPr="00597F61">
        <w:rPr>
          <w:rFonts w:cs="Calibri"/>
          <w:sz w:val="20"/>
          <w:szCs w:val="20"/>
        </w:rPr>
        <w:t>Do s</w:t>
      </w:r>
      <w:r w:rsidR="00253413" w:rsidRPr="00597F61">
        <w:rPr>
          <w:rFonts w:cs="Calibri"/>
          <w:sz w:val="20"/>
          <w:szCs w:val="20"/>
        </w:rPr>
        <w:t xml:space="preserve">tavebního deníku </w:t>
      </w:r>
      <w:r w:rsidRPr="00597F61">
        <w:rPr>
          <w:rFonts w:cs="Calibri"/>
          <w:sz w:val="20"/>
          <w:szCs w:val="20"/>
        </w:rPr>
        <w:t>zapisuje</w:t>
      </w:r>
      <w:r w:rsidR="00253413" w:rsidRPr="00597F61">
        <w:rPr>
          <w:rFonts w:cs="Calibri"/>
          <w:sz w:val="20"/>
          <w:szCs w:val="20"/>
        </w:rPr>
        <w:t xml:space="preserve"> </w:t>
      </w:r>
      <w:r w:rsidR="00E478CD" w:rsidRPr="00597F61">
        <w:rPr>
          <w:rFonts w:cs="Calibri"/>
          <w:sz w:val="20"/>
          <w:szCs w:val="20"/>
        </w:rPr>
        <w:t>z</w:t>
      </w:r>
      <w:r w:rsidR="00253413" w:rsidRPr="00597F61">
        <w:rPr>
          <w:rFonts w:cs="Calibri"/>
          <w:sz w:val="20"/>
          <w:szCs w:val="20"/>
        </w:rPr>
        <w:t>hotovitel veškeré skutečnosti rozhodné pro provádění díla. Zejména je povinen zapisovat údaje o</w:t>
      </w:r>
      <w:r w:rsidR="00E5387E" w:rsidRPr="00597F61">
        <w:rPr>
          <w:rFonts w:cs="Calibri"/>
          <w:sz w:val="20"/>
          <w:szCs w:val="20"/>
        </w:rPr>
        <w:t>:</w:t>
      </w:r>
    </w:p>
    <w:p w:rsidR="00253413" w:rsidRPr="00597F61" w:rsidRDefault="00E5387E" w:rsidP="006B39FC">
      <w:pPr>
        <w:suppressAutoHyphens/>
        <w:spacing w:after="0" w:line="300" w:lineRule="exact"/>
        <w:ind w:left="1418" w:hanging="715"/>
        <w:jc w:val="both"/>
        <w:rPr>
          <w:rFonts w:cs="Calibri"/>
          <w:sz w:val="20"/>
          <w:szCs w:val="20"/>
        </w:rPr>
      </w:pPr>
      <w:r w:rsidRPr="00597F61">
        <w:rPr>
          <w:rFonts w:cs="Calibri"/>
          <w:sz w:val="20"/>
          <w:szCs w:val="20"/>
        </w:rPr>
        <w:t>i.</w:t>
      </w:r>
      <w:r w:rsidRPr="00597F61">
        <w:rPr>
          <w:rFonts w:cs="Calibri"/>
          <w:sz w:val="20"/>
          <w:szCs w:val="20"/>
        </w:rPr>
        <w:tab/>
      </w:r>
      <w:r w:rsidR="00253413" w:rsidRPr="00597F61">
        <w:rPr>
          <w:rFonts w:cs="Calibri"/>
          <w:sz w:val="20"/>
          <w:szCs w:val="20"/>
        </w:rPr>
        <w:t>stavu staveniště, počasí, počtu pracovníků a nasazení strojů a dopravních prostředků;</w:t>
      </w:r>
    </w:p>
    <w:p w:rsidR="00253413" w:rsidRPr="00597F61" w:rsidRDefault="00E5387E" w:rsidP="00E5387E">
      <w:pPr>
        <w:suppressAutoHyphens/>
        <w:spacing w:after="0" w:line="300" w:lineRule="exact"/>
        <w:ind w:firstLine="703"/>
        <w:jc w:val="both"/>
        <w:rPr>
          <w:rFonts w:cs="Calibri"/>
          <w:sz w:val="20"/>
          <w:szCs w:val="20"/>
        </w:rPr>
      </w:pPr>
      <w:proofErr w:type="spellStart"/>
      <w:r w:rsidRPr="00597F61">
        <w:rPr>
          <w:rFonts w:cs="Calibri"/>
          <w:sz w:val="20"/>
          <w:szCs w:val="20"/>
        </w:rPr>
        <w:t>ii</w:t>
      </w:r>
      <w:proofErr w:type="spellEnd"/>
      <w:r w:rsidRPr="00597F61">
        <w:rPr>
          <w:rFonts w:cs="Calibri"/>
          <w:sz w:val="20"/>
          <w:szCs w:val="20"/>
        </w:rPr>
        <w:t>.</w:t>
      </w:r>
      <w:r w:rsidRPr="00597F61">
        <w:rPr>
          <w:rFonts w:cs="Calibri"/>
          <w:sz w:val="20"/>
          <w:szCs w:val="20"/>
        </w:rPr>
        <w:tab/>
        <w:t>časovém</w:t>
      </w:r>
      <w:r w:rsidR="00253413" w:rsidRPr="00597F61">
        <w:rPr>
          <w:rFonts w:cs="Calibri"/>
          <w:sz w:val="20"/>
          <w:szCs w:val="20"/>
        </w:rPr>
        <w:t xml:space="preserve"> postupu prací;</w:t>
      </w:r>
    </w:p>
    <w:p w:rsidR="00253413" w:rsidRPr="00597F61" w:rsidRDefault="00E5387E" w:rsidP="00E5387E">
      <w:pPr>
        <w:suppressAutoHyphens/>
        <w:spacing w:after="0" w:line="300" w:lineRule="exact"/>
        <w:ind w:firstLine="703"/>
        <w:jc w:val="both"/>
        <w:rPr>
          <w:rFonts w:cs="Calibri"/>
          <w:sz w:val="20"/>
          <w:szCs w:val="20"/>
        </w:rPr>
      </w:pPr>
      <w:proofErr w:type="spellStart"/>
      <w:r w:rsidRPr="00597F61">
        <w:rPr>
          <w:rFonts w:cs="Calibri"/>
          <w:sz w:val="20"/>
          <w:szCs w:val="20"/>
        </w:rPr>
        <w:t>iii</w:t>
      </w:r>
      <w:proofErr w:type="spellEnd"/>
      <w:r w:rsidRPr="00597F61">
        <w:rPr>
          <w:rFonts w:cs="Calibri"/>
          <w:sz w:val="20"/>
          <w:szCs w:val="20"/>
        </w:rPr>
        <w:t>.</w:t>
      </w:r>
      <w:r w:rsidRPr="00597F61">
        <w:rPr>
          <w:rFonts w:cs="Calibri"/>
          <w:sz w:val="20"/>
          <w:szCs w:val="20"/>
        </w:rPr>
        <w:tab/>
      </w:r>
      <w:r w:rsidR="00253413" w:rsidRPr="00597F61">
        <w:rPr>
          <w:rFonts w:cs="Calibri"/>
          <w:sz w:val="20"/>
          <w:szCs w:val="20"/>
        </w:rPr>
        <w:t>kontrole jakosti provedených prací;</w:t>
      </w:r>
    </w:p>
    <w:p w:rsidR="00253413" w:rsidRPr="00597F61" w:rsidRDefault="00E5387E" w:rsidP="00E5387E">
      <w:pPr>
        <w:suppressAutoHyphens/>
        <w:spacing w:after="0" w:line="300" w:lineRule="exact"/>
        <w:ind w:firstLine="703"/>
        <w:jc w:val="both"/>
        <w:rPr>
          <w:rFonts w:cs="Calibri"/>
          <w:sz w:val="20"/>
          <w:szCs w:val="20"/>
        </w:rPr>
      </w:pPr>
      <w:proofErr w:type="spellStart"/>
      <w:r w:rsidRPr="00597F61">
        <w:rPr>
          <w:rFonts w:cs="Calibri"/>
          <w:sz w:val="20"/>
          <w:szCs w:val="20"/>
        </w:rPr>
        <w:lastRenderedPageBreak/>
        <w:t>iv</w:t>
      </w:r>
      <w:proofErr w:type="spellEnd"/>
      <w:r w:rsidRPr="00597F61">
        <w:rPr>
          <w:rFonts w:cs="Calibri"/>
          <w:sz w:val="20"/>
          <w:szCs w:val="20"/>
        </w:rPr>
        <w:t>.</w:t>
      </w:r>
      <w:r w:rsidRPr="00597F61">
        <w:rPr>
          <w:rFonts w:cs="Calibri"/>
          <w:sz w:val="20"/>
          <w:szCs w:val="20"/>
        </w:rPr>
        <w:tab/>
        <w:t>opatřeních</w:t>
      </w:r>
      <w:r w:rsidR="00253413" w:rsidRPr="00597F61">
        <w:rPr>
          <w:rFonts w:cs="Calibri"/>
          <w:sz w:val="20"/>
          <w:szCs w:val="20"/>
        </w:rPr>
        <w:t xml:space="preserve"> učiněných v souladu s předpisy bezpečnosti a ochrany zdraví;</w:t>
      </w:r>
    </w:p>
    <w:p w:rsidR="00253413" w:rsidRPr="00597F61" w:rsidRDefault="00E5387E" w:rsidP="00E5387E">
      <w:pPr>
        <w:suppressAutoHyphens/>
        <w:spacing w:after="0" w:line="300" w:lineRule="exact"/>
        <w:ind w:left="1418" w:hanging="715"/>
        <w:jc w:val="both"/>
        <w:rPr>
          <w:rFonts w:cs="Calibri"/>
          <w:sz w:val="20"/>
          <w:szCs w:val="20"/>
        </w:rPr>
      </w:pPr>
      <w:r w:rsidRPr="00597F61">
        <w:rPr>
          <w:rFonts w:cs="Calibri"/>
          <w:sz w:val="20"/>
          <w:szCs w:val="20"/>
        </w:rPr>
        <w:t>v.</w:t>
      </w:r>
      <w:r w:rsidRPr="00597F61">
        <w:rPr>
          <w:rFonts w:cs="Calibri"/>
          <w:sz w:val="20"/>
          <w:szCs w:val="20"/>
        </w:rPr>
        <w:tab/>
      </w:r>
      <w:r w:rsidR="00253413" w:rsidRPr="00597F61">
        <w:rPr>
          <w:rFonts w:cs="Calibri"/>
          <w:sz w:val="20"/>
          <w:szCs w:val="20"/>
        </w:rPr>
        <w:t>opatřeních učiněných v souladu s předpisy požární ochrany a ochrany životního prostředí;</w:t>
      </w:r>
    </w:p>
    <w:p w:rsidR="00253413" w:rsidRPr="00597F61" w:rsidRDefault="00E5387E" w:rsidP="00E5387E">
      <w:pPr>
        <w:suppressAutoHyphens/>
        <w:spacing w:after="0" w:line="300" w:lineRule="exact"/>
        <w:ind w:firstLine="703"/>
        <w:jc w:val="both"/>
        <w:rPr>
          <w:rFonts w:cs="Calibri"/>
          <w:sz w:val="20"/>
          <w:szCs w:val="20"/>
        </w:rPr>
      </w:pPr>
      <w:proofErr w:type="spellStart"/>
      <w:r w:rsidRPr="00597F61">
        <w:rPr>
          <w:rFonts w:cs="Calibri"/>
          <w:sz w:val="20"/>
          <w:szCs w:val="20"/>
        </w:rPr>
        <w:t>vi</w:t>
      </w:r>
      <w:proofErr w:type="spellEnd"/>
      <w:r w:rsidRPr="00597F61">
        <w:rPr>
          <w:rFonts w:cs="Calibri"/>
          <w:sz w:val="20"/>
          <w:szCs w:val="20"/>
        </w:rPr>
        <w:t>.</w:t>
      </w:r>
      <w:r w:rsidRPr="00597F61">
        <w:rPr>
          <w:rFonts w:cs="Calibri"/>
          <w:sz w:val="20"/>
          <w:szCs w:val="20"/>
        </w:rPr>
        <w:tab/>
      </w:r>
      <w:r w:rsidR="00253413" w:rsidRPr="00597F61">
        <w:rPr>
          <w:rFonts w:cs="Calibri"/>
          <w:sz w:val="20"/>
          <w:szCs w:val="20"/>
        </w:rPr>
        <w:t>událostech nebo překážkách majících vliv na provádění díla.</w:t>
      </w:r>
    </w:p>
    <w:p w:rsidR="00253413" w:rsidRPr="00597F61" w:rsidRDefault="00253413" w:rsidP="00E5387E">
      <w:pPr>
        <w:tabs>
          <w:tab w:val="left" w:pos="900"/>
        </w:tabs>
        <w:suppressAutoHyphens/>
        <w:spacing w:after="0" w:line="300" w:lineRule="exact"/>
        <w:jc w:val="both"/>
        <w:rPr>
          <w:rFonts w:cs="Calibri"/>
          <w:sz w:val="20"/>
          <w:szCs w:val="20"/>
        </w:rPr>
      </w:pPr>
    </w:p>
    <w:p w:rsidR="00253413" w:rsidRPr="00597F61" w:rsidRDefault="0007598D" w:rsidP="00E5387E">
      <w:pPr>
        <w:suppressAutoHyphens/>
        <w:spacing w:after="0" w:line="300" w:lineRule="exact"/>
        <w:jc w:val="both"/>
        <w:rPr>
          <w:rFonts w:cs="Calibri"/>
          <w:sz w:val="20"/>
          <w:szCs w:val="20"/>
        </w:rPr>
      </w:pPr>
      <w:r w:rsidRPr="00597F61">
        <w:rPr>
          <w:rFonts w:cs="Calibri"/>
          <w:sz w:val="20"/>
          <w:szCs w:val="20"/>
        </w:rPr>
        <w:t>4</w:t>
      </w:r>
      <w:r w:rsidR="00E5387E" w:rsidRPr="00597F61">
        <w:rPr>
          <w:rFonts w:cs="Calibri"/>
          <w:sz w:val="20"/>
          <w:szCs w:val="20"/>
        </w:rPr>
        <w:t>/</w:t>
      </w:r>
      <w:r w:rsidR="00E5387E" w:rsidRPr="00597F61">
        <w:rPr>
          <w:rFonts w:cs="Calibri"/>
          <w:sz w:val="20"/>
          <w:szCs w:val="20"/>
        </w:rPr>
        <w:tab/>
      </w:r>
      <w:r w:rsidR="00253413" w:rsidRPr="00597F61">
        <w:rPr>
          <w:rFonts w:cs="Calibri"/>
          <w:sz w:val="20"/>
          <w:szCs w:val="20"/>
        </w:rPr>
        <w:t xml:space="preserve">Všechny listy </w:t>
      </w:r>
      <w:r w:rsidR="00E5387E" w:rsidRPr="00597F61">
        <w:rPr>
          <w:rFonts w:cs="Calibri"/>
          <w:sz w:val="20"/>
          <w:szCs w:val="20"/>
        </w:rPr>
        <w:t>s</w:t>
      </w:r>
      <w:r w:rsidR="00253413" w:rsidRPr="00597F61">
        <w:rPr>
          <w:rFonts w:cs="Calibri"/>
          <w:sz w:val="20"/>
          <w:szCs w:val="20"/>
        </w:rPr>
        <w:t>tavebního deníku musí být očíslovány.</w:t>
      </w:r>
    </w:p>
    <w:p w:rsidR="00253413" w:rsidRPr="00597F61" w:rsidRDefault="00253413" w:rsidP="00E5387E">
      <w:pPr>
        <w:tabs>
          <w:tab w:val="left" w:pos="900"/>
        </w:tabs>
        <w:suppressAutoHyphens/>
        <w:spacing w:after="0" w:line="300" w:lineRule="exact"/>
        <w:jc w:val="both"/>
        <w:rPr>
          <w:rFonts w:cs="Calibri"/>
          <w:sz w:val="20"/>
          <w:szCs w:val="20"/>
        </w:rPr>
      </w:pPr>
    </w:p>
    <w:p w:rsidR="00253413" w:rsidRPr="00597F61" w:rsidRDefault="0007598D" w:rsidP="00E5387E">
      <w:pPr>
        <w:suppressAutoHyphens/>
        <w:spacing w:after="0" w:line="300" w:lineRule="exact"/>
        <w:jc w:val="both"/>
        <w:rPr>
          <w:rFonts w:cs="Calibri"/>
          <w:sz w:val="20"/>
          <w:szCs w:val="20"/>
        </w:rPr>
      </w:pPr>
      <w:r w:rsidRPr="00597F61">
        <w:rPr>
          <w:rFonts w:cs="Calibri"/>
          <w:sz w:val="20"/>
          <w:szCs w:val="20"/>
        </w:rPr>
        <w:t>5</w:t>
      </w:r>
      <w:r w:rsidR="00E5387E" w:rsidRPr="00597F61">
        <w:rPr>
          <w:rFonts w:cs="Calibri"/>
          <w:sz w:val="20"/>
          <w:szCs w:val="20"/>
        </w:rPr>
        <w:t>/</w:t>
      </w:r>
      <w:r w:rsidR="00E5387E" w:rsidRPr="00597F61">
        <w:rPr>
          <w:rFonts w:cs="Calibri"/>
          <w:sz w:val="20"/>
          <w:szCs w:val="20"/>
        </w:rPr>
        <w:tab/>
      </w:r>
      <w:r w:rsidR="00253413" w:rsidRPr="00597F61">
        <w:rPr>
          <w:rFonts w:cs="Calibri"/>
          <w:sz w:val="20"/>
          <w:szCs w:val="20"/>
        </w:rPr>
        <w:t xml:space="preserve">Ve </w:t>
      </w:r>
      <w:r w:rsidR="00E5387E" w:rsidRPr="00597F61">
        <w:rPr>
          <w:rFonts w:cs="Calibri"/>
          <w:sz w:val="20"/>
          <w:szCs w:val="20"/>
        </w:rPr>
        <w:t>s</w:t>
      </w:r>
      <w:r w:rsidR="00253413" w:rsidRPr="00597F61">
        <w:rPr>
          <w:rFonts w:cs="Calibri"/>
          <w:sz w:val="20"/>
          <w:szCs w:val="20"/>
        </w:rPr>
        <w:t>tavebním deníku nesmí být vynechána volná místa.</w:t>
      </w:r>
    </w:p>
    <w:p w:rsidR="00253413" w:rsidRPr="00597F61" w:rsidRDefault="00253413" w:rsidP="00E5387E">
      <w:pPr>
        <w:tabs>
          <w:tab w:val="left" w:pos="900"/>
        </w:tabs>
        <w:suppressAutoHyphens/>
        <w:spacing w:after="0" w:line="300" w:lineRule="exact"/>
        <w:jc w:val="both"/>
        <w:rPr>
          <w:rFonts w:cs="Calibri"/>
          <w:sz w:val="20"/>
          <w:szCs w:val="20"/>
        </w:rPr>
      </w:pPr>
    </w:p>
    <w:p w:rsidR="00253413" w:rsidRPr="00597F61" w:rsidRDefault="0007598D" w:rsidP="00E5387E">
      <w:pPr>
        <w:suppressAutoHyphens/>
        <w:spacing w:after="0" w:line="300" w:lineRule="exact"/>
        <w:ind w:left="703" w:hanging="703"/>
        <w:jc w:val="both"/>
        <w:rPr>
          <w:rFonts w:cs="Calibri"/>
          <w:sz w:val="20"/>
          <w:szCs w:val="20"/>
        </w:rPr>
      </w:pPr>
      <w:r w:rsidRPr="00597F61">
        <w:rPr>
          <w:rFonts w:cs="Calibri"/>
          <w:sz w:val="20"/>
          <w:szCs w:val="20"/>
        </w:rPr>
        <w:t>6</w:t>
      </w:r>
      <w:r w:rsidR="00E5387E" w:rsidRPr="00597F61">
        <w:rPr>
          <w:rFonts w:cs="Calibri"/>
          <w:sz w:val="20"/>
          <w:szCs w:val="20"/>
        </w:rPr>
        <w:t>/</w:t>
      </w:r>
      <w:r w:rsidR="00E5387E" w:rsidRPr="00597F61">
        <w:rPr>
          <w:rFonts w:cs="Calibri"/>
          <w:sz w:val="20"/>
          <w:szCs w:val="20"/>
        </w:rPr>
        <w:tab/>
      </w:r>
      <w:r w:rsidR="00253413" w:rsidRPr="00597F61">
        <w:rPr>
          <w:rFonts w:cs="Calibri"/>
          <w:sz w:val="20"/>
          <w:szCs w:val="20"/>
        </w:rPr>
        <w:t xml:space="preserve">V případě neočekávaných událostí nebo okolností mající zvláštní význam pro další postup stavby pořizuje </w:t>
      </w:r>
      <w:r w:rsidR="00E5387E" w:rsidRPr="00597F61">
        <w:rPr>
          <w:rFonts w:cs="Calibri"/>
          <w:sz w:val="20"/>
          <w:szCs w:val="20"/>
        </w:rPr>
        <w:t>z</w:t>
      </w:r>
      <w:r w:rsidR="00253413" w:rsidRPr="00597F61">
        <w:rPr>
          <w:rFonts w:cs="Calibri"/>
          <w:sz w:val="20"/>
          <w:szCs w:val="20"/>
        </w:rPr>
        <w:t>hotovitel i příslušnou fotodokumentaci, která se</w:t>
      </w:r>
      <w:r w:rsidR="00E5387E" w:rsidRPr="00597F61">
        <w:rPr>
          <w:rFonts w:cs="Calibri"/>
          <w:sz w:val="20"/>
          <w:szCs w:val="20"/>
        </w:rPr>
        <w:t xml:space="preserve"> stane součástí s</w:t>
      </w:r>
      <w:r w:rsidR="00253413" w:rsidRPr="00597F61">
        <w:rPr>
          <w:rFonts w:cs="Calibri"/>
          <w:sz w:val="20"/>
          <w:szCs w:val="20"/>
        </w:rPr>
        <w:t>tavebního deníku.</w:t>
      </w:r>
    </w:p>
    <w:p w:rsidR="00A33458" w:rsidRPr="00597F61" w:rsidRDefault="00A33458" w:rsidP="00E5387E">
      <w:pPr>
        <w:suppressAutoHyphens/>
        <w:spacing w:after="0" w:line="300" w:lineRule="exact"/>
        <w:ind w:left="703" w:hanging="703"/>
        <w:jc w:val="both"/>
        <w:rPr>
          <w:rFonts w:cs="Calibri"/>
          <w:sz w:val="20"/>
          <w:szCs w:val="20"/>
        </w:rPr>
      </w:pPr>
    </w:p>
    <w:p w:rsidR="00253413" w:rsidRPr="00597F61" w:rsidRDefault="0007598D" w:rsidP="0059735A">
      <w:pPr>
        <w:suppressAutoHyphens/>
        <w:spacing w:after="0" w:line="300" w:lineRule="exact"/>
        <w:ind w:left="703" w:hanging="703"/>
        <w:jc w:val="both"/>
        <w:rPr>
          <w:rFonts w:cs="Calibri"/>
          <w:sz w:val="20"/>
          <w:szCs w:val="20"/>
        </w:rPr>
      </w:pPr>
      <w:r w:rsidRPr="00597F61">
        <w:rPr>
          <w:rFonts w:cs="Calibri"/>
          <w:sz w:val="20"/>
          <w:szCs w:val="20"/>
        </w:rPr>
        <w:t>7</w:t>
      </w:r>
      <w:r w:rsidR="00A33458" w:rsidRPr="00597F61">
        <w:rPr>
          <w:rFonts w:cs="Calibri"/>
          <w:sz w:val="20"/>
          <w:szCs w:val="20"/>
        </w:rPr>
        <w:t>/</w:t>
      </w:r>
      <w:r w:rsidR="00A33458" w:rsidRPr="00597F61">
        <w:rPr>
          <w:rFonts w:cs="Calibri"/>
          <w:sz w:val="20"/>
          <w:szCs w:val="20"/>
        </w:rPr>
        <w:tab/>
        <w:t>Zápisy ve stavebním deníku se nepovažují za změnu smlouvy, ale slouží jako podklad pro vypracování příslušných dodatků ke smlouvě.</w:t>
      </w:r>
    </w:p>
    <w:p w:rsidR="00253413" w:rsidRPr="00597F61" w:rsidRDefault="00253413" w:rsidP="00E5387E">
      <w:pPr>
        <w:pStyle w:val="Bezmezer"/>
        <w:spacing w:line="300" w:lineRule="exact"/>
        <w:rPr>
          <w:rFonts w:cs="Calibri"/>
          <w:sz w:val="20"/>
          <w:szCs w:val="20"/>
          <w:lang w:eastAsia="cs-CZ"/>
        </w:rPr>
      </w:pPr>
    </w:p>
    <w:p w:rsidR="00253413" w:rsidRPr="007B526F" w:rsidRDefault="00253413" w:rsidP="00C21D12">
      <w:pPr>
        <w:spacing w:after="0" w:line="300" w:lineRule="exact"/>
        <w:ind w:left="703" w:hanging="703"/>
        <w:jc w:val="center"/>
      </w:pPr>
      <w:r>
        <w:rPr>
          <w:b/>
          <w:sz w:val="25"/>
          <w:szCs w:val="25"/>
        </w:rPr>
        <w:t>XII</w:t>
      </w:r>
      <w:r w:rsidRPr="007B526F">
        <w:rPr>
          <w:b/>
          <w:sz w:val="25"/>
          <w:szCs w:val="25"/>
        </w:rPr>
        <w:t>.</w:t>
      </w:r>
      <w:r w:rsidRPr="007B526F">
        <w:rPr>
          <w:b/>
          <w:sz w:val="25"/>
          <w:szCs w:val="25"/>
        </w:rPr>
        <w:tab/>
      </w:r>
      <w:r>
        <w:rPr>
          <w:b/>
          <w:sz w:val="25"/>
          <w:szCs w:val="25"/>
        </w:rPr>
        <w:t>KONTROLA PROVÁDĚNÍ DÍLA</w:t>
      </w:r>
    </w:p>
    <w:p w:rsidR="005E2308" w:rsidRPr="00597F61" w:rsidRDefault="005E2308" w:rsidP="00F36329">
      <w:pPr>
        <w:pStyle w:val="Zkladntext"/>
        <w:spacing w:before="0" w:after="0" w:line="300" w:lineRule="exact"/>
        <w:ind w:left="703" w:hanging="703"/>
        <w:rPr>
          <w:rFonts w:cs="Calibri"/>
          <w:sz w:val="20"/>
          <w:szCs w:val="20"/>
        </w:rPr>
      </w:pPr>
    </w:p>
    <w:p w:rsidR="00F36329" w:rsidRPr="00597F61" w:rsidRDefault="00F36329" w:rsidP="00F36329">
      <w:pPr>
        <w:spacing w:after="0" w:line="300" w:lineRule="exact"/>
        <w:ind w:left="703" w:hanging="703"/>
        <w:jc w:val="both"/>
        <w:rPr>
          <w:snapToGrid w:val="0"/>
          <w:sz w:val="20"/>
          <w:szCs w:val="20"/>
        </w:rPr>
      </w:pPr>
      <w:r w:rsidRPr="00597F61">
        <w:rPr>
          <w:snapToGrid w:val="0"/>
          <w:sz w:val="20"/>
          <w:szCs w:val="20"/>
        </w:rPr>
        <w:t>1/</w:t>
      </w:r>
      <w:r w:rsidRPr="00597F61">
        <w:rPr>
          <w:snapToGrid w:val="0"/>
          <w:sz w:val="20"/>
          <w:szCs w:val="20"/>
        </w:rPr>
        <w:tab/>
        <w:t>Objednatel je oprávněn pro kontrolu díla ustanovit odpovědnou osobu, kter</w:t>
      </w:r>
      <w:r w:rsidR="00732819" w:rsidRPr="00597F61">
        <w:rPr>
          <w:snapToGrid w:val="0"/>
          <w:sz w:val="20"/>
          <w:szCs w:val="20"/>
        </w:rPr>
        <w:t>á</w:t>
      </w:r>
      <w:r w:rsidRPr="00597F61">
        <w:rPr>
          <w:snapToGrid w:val="0"/>
          <w:sz w:val="20"/>
          <w:szCs w:val="20"/>
        </w:rPr>
        <w:t xml:space="preserve"> jeho jménem jedná a vydává pokyny směřující k řádnému a včasnému dokončení díla</w:t>
      </w:r>
      <w:r w:rsidR="00732819" w:rsidRPr="00597F61">
        <w:rPr>
          <w:snapToGrid w:val="0"/>
          <w:sz w:val="20"/>
          <w:szCs w:val="20"/>
        </w:rPr>
        <w:t xml:space="preserve"> (technický dozor). </w:t>
      </w:r>
      <w:r w:rsidRPr="00597F61">
        <w:rPr>
          <w:snapToGrid w:val="0"/>
          <w:sz w:val="20"/>
          <w:szCs w:val="20"/>
        </w:rPr>
        <w:t xml:space="preserve">Technický dozor jedná jménem </w:t>
      </w:r>
      <w:r w:rsidR="00732819" w:rsidRPr="00597F61">
        <w:rPr>
          <w:snapToGrid w:val="0"/>
          <w:sz w:val="20"/>
          <w:szCs w:val="20"/>
        </w:rPr>
        <w:t>o</w:t>
      </w:r>
      <w:r w:rsidRPr="00597F61">
        <w:rPr>
          <w:snapToGrid w:val="0"/>
          <w:sz w:val="20"/>
          <w:szCs w:val="20"/>
        </w:rPr>
        <w:t xml:space="preserve">bjednatele a jeho rozhodnutí či pokyny vůči </w:t>
      </w:r>
      <w:r w:rsidR="00732819" w:rsidRPr="00597F61">
        <w:rPr>
          <w:snapToGrid w:val="0"/>
          <w:sz w:val="20"/>
          <w:szCs w:val="20"/>
        </w:rPr>
        <w:t>z</w:t>
      </w:r>
      <w:r w:rsidRPr="00597F61">
        <w:rPr>
          <w:snapToGrid w:val="0"/>
          <w:sz w:val="20"/>
          <w:szCs w:val="20"/>
        </w:rPr>
        <w:t>hotoviteli či jiným účastníkům výstavby se chá</w:t>
      </w:r>
      <w:r w:rsidR="00732819" w:rsidRPr="00597F61">
        <w:rPr>
          <w:snapToGrid w:val="0"/>
          <w:sz w:val="20"/>
          <w:szCs w:val="20"/>
        </w:rPr>
        <w:t>pou tak, jako by je učinil o</w:t>
      </w:r>
      <w:r w:rsidRPr="00597F61">
        <w:rPr>
          <w:snapToGrid w:val="0"/>
          <w:sz w:val="20"/>
          <w:szCs w:val="20"/>
        </w:rPr>
        <w:t xml:space="preserve">bjednatel. Technický dozor není oprávněn schvalovat změnu </w:t>
      </w:r>
      <w:r w:rsidR="00732819" w:rsidRPr="00597F61">
        <w:rPr>
          <w:snapToGrid w:val="0"/>
          <w:sz w:val="20"/>
          <w:szCs w:val="20"/>
        </w:rPr>
        <w:t>s</w:t>
      </w:r>
      <w:r w:rsidRPr="00597F61">
        <w:rPr>
          <w:snapToGrid w:val="0"/>
          <w:sz w:val="20"/>
          <w:szCs w:val="20"/>
        </w:rPr>
        <w:t>mlouvy ani jejic</w:t>
      </w:r>
      <w:r w:rsidR="00732819" w:rsidRPr="00597F61">
        <w:rPr>
          <w:snapToGrid w:val="0"/>
          <w:sz w:val="20"/>
          <w:szCs w:val="20"/>
        </w:rPr>
        <w:t>h částí. Pokud mají rozhodnutí t</w:t>
      </w:r>
      <w:r w:rsidRPr="00597F61">
        <w:rPr>
          <w:snapToGrid w:val="0"/>
          <w:sz w:val="20"/>
          <w:szCs w:val="20"/>
        </w:rPr>
        <w:t>echnického dozoru vliv na termíny plnění či sjedn</w:t>
      </w:r>
      <w:r w:rsidR="00732819" w:rsidRPr="00597F61">
        <w:rPr>
          <w:snapToGrid w:val="0"/>
          <w:sz w:val="20"/>
          <w:szCs w:val="20"/>
        </w:rPr>
        <w:t>anou cenu nebo jsou dle mínění zhotovitele nevhodné, je z</w:t>
      </w:r>
      <w:r w:rsidRPr="00597F61">
        <w:rPr>
          <w:snapToGrid w:val="0"/>
          <w:sz w:val="20"/>
          <w:szCs w:val="20"/>
        </w:rPr>
        <w:t>hotovitel o těchto skutečnost</w:t>
      </w:r>
      <w:r w:rsidR="00732819" w:rsidRPr="00597F61">
        <w:rPr>
          <w:snapToGrid w:val="0"/>
          <w:sz w:val="20"/>
          <w:szCs w:val="20"/>
        </w:rPr>
        <w:t xml:space="preserve"> povinen neprodleně informovat o</w:t>
      </w:r>
      <w:r w:rsidRPr="00597F61">
        <w:rPr>
          <w:snapToGrid w:val="0"/>
          <w:sz w:val="20"/>
          <w:szCs w:val="20"/>
        </w:rPr>
        <w:t>bjednatele</w:t>
      </w:r>
      <w:r w:rsidR="00732819" w:rsidRPr="00597F61">
        <w:rPr>
          <w:snapToGrid w:val="0"/>
          <w:sz w:val="20"/>
          <w:szCs w:val="20"/>
        </w:rPr>
        <w:t>.</w:t>
      </w:r>
      <w:r w:rsidRPr="00597F61">
        <w:rPr>
          <w:snapToGrid w:val="0"/>
          <w:sz w:val="20"/>
          <w:szCs w:val="20"/>
        </w:rPr>
        <w:t xml:space="preserve"> Technický dozor kontroluje zejména věcnou, časovou, finanční a kvalitativní stránku provádění stavby</w:t>
      </w:r>
      <w:r w:rsidR="00732819" w:rsidRPr="00597F61">
        <w:rPr>
          <w:snapToGrid w:val="0"/>
          <w:sz w:val="20"/>
          <w:szCs w:val="20"/>
        </w:rPr>
        <w:t xml:space="preserve"> a zúčastňuje se jako zástupce o</w:t>
      </w:r>
      <w:r w:rsidRPr="00597F61">
        <w:rPr>
          <w:snapToGrid w:val="0"/>
          <w:sz w:val="20"/>
          <w:szCs w:val="20"/>
        </w:rPr>
        <w:t>bjednatele všech kontrol na prováděném díle</w:t>
      </w:r>
      <w:r w:rsidR="00732819" w:rsidRPr="00597F61">
        <w:rPr>
          <w:snapToGrid w:val="0"/>
          <w:sz w:val="20"/>
          <w:szCs w:val="20"/>
        </w:rPr>
        <w:t>.</w:t>
      </w:r>
      <w:r w:rsidR="00342B2E" w:rsidRPr="00597F61">
        <w:rPr>
          <w:snapToGrid w:val="0"/>
          <w:sz w:val="20"/>
          <w:szCs w:val="20"/>
        </w:rPr>
        <w:t xml:space="preserve"> Technický dozor na stavbě nesmí provádět zhotovitel, ani osoba s ním propojená ani osoba propojená s žádným ze </w:t>
      </w:r>
      <w:r w:rsidR="00087224">
        <w:rPr>
          <w:snapToGrid w:val="0"/>
          <w:sz w:val="20"/>
          <w:szCs w:val="20"/>
        </w:rPr>
        <w:t>pod</w:t>
      </w:r>
      <w:r w:rsidR="00342B2E" w:rsidRPr="00597F61">
        <w:rPr>
          <w:snapToGrid w:val="0"/>
          <w:sz w:val="20"/>
          <w:szCs w:val="20"/>
        </w:rPr>
        <w:t>dodavatelů zhotovitele.</w:t>
      </w:r>
    </w:p>
    <w:p w:rsidR="00F36329" w:rsidRPr="00597F61" w:rsidRDefault="00F36329" w:rsidP="00F36329">
      <w:pPr>
        <w:pStyle w:val="Zkladntext"/>
        <w:spacing w:before="0" w:after="0" w:line="300" w:lineRule="exact"/>
        <w:ind w:left="703" w:hanging="703"/>
        <w:rPr>
          <w:rFonts w:cs="Calibri"/>
          <w:sz w:val="20"/>
          <w:szCs w:val="20"/>
        </w:rPr>
      </w:pPr>
    </w:p>
    <w:p w:rsidR="00253413" w:rsidRPr="00597F61" w:rsidRDefault="00F36329" w:rsidP="00F36329">
      <w:pPr>
        <w:pStyle w:val="Zkladntext"/>
        <w:spacing w:before="0" w:after="0" w:line="300" w:lineRule="exact"/>
        <w:ind w:left="703" w:hanging="703"/>
        <w:rPr>
          <w:rFonts w:cs="Calibri"/>
          <w:sz w:val="20"/>
          <w:szCs w:val="20"/>
        </w:rPr>
      </w:pPr>
      <w:r w:rsidRPr="00597F61">
        <w:rPr>
          <w:rFonts w:cs="Calibri"/>
          <w:sz w:val="20"/>
          <w:szCs w:val="20"/>
        </w:rPr>
        <w:t>2</w:t>
      </w:r>
      <w:r w:rsidR="00253413" w:rsidRPr="00597F61">
        <w:rPr>
          <w:rFonts w:cs="Calibri"/>
          <w:sz w:val="20"/>
          <w:szCs w:val="20"/>
        </w:rPr>
        <w:t>/</w:t>
      </w:r>
      <w:r w:rsidR="00253413" w:rsidRPr="00597F61">
        <w:rPr>
          <w:rFonts w:cs="Calibri"/>
          <w:sz w:val="20"/>
          <w:szCs w:val="20"/>
        </w:rPr>
        <w:tab/>
      </w:r>
      <w:r w:rsidR="00E5387E" w:rsidRPr="00597F61">
        <w:rPr>
          <w:rFonts w:cs="Calibri"/>
          <w:sz w:val="20"/>
          <w:szCs w:val="20"/>
        </w:rPr>
        <w:t>Pro</w:t>
      </w:r>
      <w:r w:rsidR="00253413" w:rsidRPr="00597F61">
        <w:rPr>
          <w:rFonts w:cs="Calibri"/>
          <w:sz w:val="20"/>
          <w:szCs w:val="20"/>
        </w:rPr>
        <w:t xml:space="preserve"> účely kontroly průběhu provádění díla organizuje </w:t>
      </w:r>
      <w:r w:rsidR="00E5387E" w:rsidRPr="00597F61">
        <w:rPr>
          <w:rFonts w:cs="Calibri"/>
          <w:sz w:val="20"/>
          <w:szCs w:val="20"/>
        </w:rPr>
        <w:t>objednatel</w:t>
      </w:r>
      <w:r w:rsidR="00253413" w:rsidRPr="00597F61">
        <w:rPr>
          <w:rFonts w:cs="Calibri"/>
          <w:sz w:val="20"/>
          <w:szCs w:val="20"/>
        </w:rPr>
        <w:t xml:space="preserve"> </w:t>
      </w:r>
      <w:r w:rsidR="00E5387E" w:rsidRPr="00597F61">
        <w:rPr>
          <w:rFonts w:cs="Calibri"/>
          <w:sz w:val="20"/>
          <w:szCs w:val="20"/>
        </w:rPr>
        <w:t>kontrolní</w:t>
      </w:r>
      <w:r w:rsidR="00253413" w:rsidRPr="00597F61">
        <w:rPr>
          <w:rFonts w:cs="Calibri"/>
          <w:sz w:val="20"/>
          <w:szCs w:val="20"/>
        </w:rPr>
        <w:t xml:space="preserve"> dny v termínech nezbytných pro řádné provádění kontroly, nejméně však jedenkrát měsíčně. Objednatel je povinen oznámit konání </w:t>
      </w:r>
      <w:r w:rsidR="00E5387E" w:rsidRPr="00597F61">
        <w:rPr>
          <w:rFonts w:cs="Calibri"/>
          <w:sz w:val="20"/>
          <w:szCs w:val="20"/>
        </w:rPr>
        <w:t>kontrolního</w:t>
      </w:r>
      <w:r w:rsidR="00253413" w:rsidRPr="00597F61">
        <w:rPr>
          <w:rFonts w:cs="Calibri"/>
          <w:sz w:val="20"/>
          <w:szCs w:val="20"/>
        </w:rPr>
        <w:t xml:space="preserve"> dne písemně a nejméně pět dnů před jeho konáním.</w:t>
      </w:r>
    </w:p>
    <w:p w:rsidR="00253413" w:rsidRPr="00597F61" w:rsidRDefault="00253413" w:rsidP="00337BE9">
      <w:pPr>
        <w:suppressAutoHyphens/>
        <w:spacing w:after="0" w:line="300" w:lineRule="exact"/>
        <w:ind w:left="703" w:hanging="703"/>
        <w:jc w:val="both"/>
        <w:rPr>
          <w:rFonts w:cs="Calibri"/>
          <w:sz w:val="20"/>
          <w:szCs w:val="20"/>
        </w:rPr>
      </w:pPr>
    </w:p>
    <w:p w:rsidR="00337BE9" w:rsidRPr="00597F61" w:rsidRDefault="00F36329" w:rsidP="00337BE9">
      <w:pPr>
        <w:suppressAutoHyphens/>
        <w:spacing w:after="0" w:line="300" w:lineRule="exact"/>
        <w:ind w:left="703" w:hanging="703"/>
        <w:jc w:val="both"/>
        <w:rPr>
          <w:rFonts w:cs="Calibri"/>
          <w:sz w:val="20"/>
          <w:szCs w:val="20"/>
        </w:rPr>
      </w:pPr>
      <w:r w:rsidRPr="00597F61">
        <w:rPr>
          <w:rFonts w:cs="Calibri"/>
          <w:sz w:val="20"/>
          <w:szCs w:val="20"/>
        </w:rPr>
        <w:t>3</w:t>
      </w:r>
      <w:r w:rsidR="00337BE9" w:rsidRPr="00597F61">
        <w:rPr>
          <w:rFonts w:cs="Calibri"/>
          <w:sz w:val="20"/>
          <w:szCs w:val="20"/>
        </w:rPr>
        <w:t>/</w:t>
      </w:r>
      <w:r w:rsidR="00337BE9" w:rsidRPr="00597F61">
        <w:rPr>
          <w:snapToGrid w:val="0"/>
          <w:sz w:val="20"/>
          <w:szCs w:val="20"/>
        </w:rPr>
        <w:t xml:space="preserve"> </w:t>
      </w:r>
      <w:r w:rsidR="00337BE9" w:rsidRPr="00597F61">
        <w:rPr>
          <w:snapToGrid w:val="0"/>
          <w:sz w:val="20"/>
          <w:szCs w:val="20"/>
        </w:rPr>
        <w:tab/>
        <w:t>Objednatel má právo stanovit i vyšší četnost kontrolních dnů, pokud to vyžadují okolnosti stavby, zejména prodlení v plnění zhotovitele, technologické návaznosti v provádění apod. Pokud objednatel rozhodne o častějším konání kontrolních dnů, je zhotovitel povinen na tuto četnost přistoupit</w:t>
      </w:r>
    </w:p>
    <w:p w:rsidR="00337BE9" w:rsidRPr="00597F61" w:rsidRDefault="00337BE9" w:rsidP="00337BE9">
      <w:pPr>
        <w:suppressAutoHyphens/>
        <w:spacing w:after="0" w:line="300" w:lineRule="exact"/>
        <w:ind w:left="703" w:hanging="703"/>
        <w:jc w:val="both"/>
        <w:rPr>
          <w:rFonts w:cs="Calibri"/>
          <w:sz w:val="20"/>
          <w:szCs w:val="20"/>
        </w:rPr>
      </w:pPr>
    </w:p>
    <w:p w:rsidR="00253413" w:rsidRPr="00597F61" w:rsidRDefault="00F36329" w:rsidP="00337BE9">
      <w:pPr>
        <w:suppressAutoHyphens/>
        <w:spacing w:after="0" w:line="300" w:lineRule="exact"/>
        <w:ind w:left="703" w:hanging="703"/>
        <w:jc w:val="both"/>
        <w:rPr>
          <w:rFonts w:cs="Calibri"/>
          <w:sz w:val="20"/>
          <w:szCs w:val="20"/>
        </w:rPr>
      </w:pPr>
      <w:r w:rsidRPr="00597F61">
        <w:rPr>
          <w:rFonts w:cs="Calibri"/>
          <w:sz w:val="20"/>
          <w:szCs w:val="20"/>
        </w:rPr>
        <w:t>4</w:t>
      </w:r>
      <w:r w:rsidR="00E5387E" w:rsidRPr="00597F61">
        <w:rPr>
          <w:rFonts w:cs="Calibri"/>
          <w:sz w:val="20"/>
          <w:szCs w:val="20"/>
        </w:rPr>
        <w:t>/</w:t>
      </w:r>
      <w:r w:rsidR="00E5387E" w:rsidRPr="00597F61">
        <w:rPr>
          <w:rFonts w:cs="Calibri"/>
          <w:sz w:val="20"/>
          <w:szCs w:val="20"/>
        </w:rPr>
        <w:tab/>
      </w:r>
      <w:r w:rsidR="00253413" w:rsidRPr="00597F61">
        <w:rPr>
          <w:rFonts w:cs="Calibri"/>
          <w:sz w:val="20"/>
          <w:szCs w:val="20"/>
        </w:rPr>
        <w:t>Zhotovitel je povinen vyzvat objednatele ke kontrole</w:t>
      </w:r>
      <w:r w:rsidR="00C21F3F" w:rsidRPr="00597F61">
        <w:rPr>
          <w:rFonts w:cs="Calibri"/>
          <w:sz w:val="20"/>
          <w:szCs w:val="20"/>
        </w:rPr>
        <w:t xml:space="preserve"> </w:t>
      </w:r>
      <w:r w:rsidR="00253413" w:rsidRPr="00597F61">
        <w:rPr>
          <w:rFonts w:cs="Calibri"/>
          <w:sz w:val="20"/>
          <w:szCs w:val="20"/>
        </w:rPr>
        <w:t xml:space="preserve">a prověření prací, které v dalším postupu budou zakryty nebo se stanou nepřístupnými, a to nejméně pět dnů před provedením této kontroly. Neučiní-li tak, je povinen na žádost </w:t>
      </w:r>
      <w:r w:rsidR="00E5387E" w:rsidRPr="00597F61">
        <w:rPr>
          <w:rFonts w:cs="Calibri"/>
          <w:sz w:val="20"/>
          <w:szCs w:val="20"/>
        </w:rPr>
        <w:t>o</w:t>
      </w:r>
      <w:r w:rsidR="00253413" w:rsidRPr="00597F61">
        <w:rPr>
          <w:rFonts w:cs="Calibri"/>
          <w:sz w:val="20"/>
          <w:szCs w:val="20"/>
        </w:rPr>
        <w:t>bjednatele na svůj náklad odkrýt práce, které byly zakryty nebo které se staly nepřístupnými.</w:t>
      </w:r>
    </w:p>
    <w:p w:rsidR="008B382E" w:rsidRPr="00597F61" w:rsidRDefault="008B382E" w:rsidP="00337BE9">
      <w:pPr>
        <w:suppressAutoHyphens/>
        <w:spacing w:after="0" w:line="300" w:lineRule="exact"/>
        <w:ind w:left="703" w:hanging="703"/>
        <w:jc w:val="both"/>
        <w:rPr>
          <w:rFonts w:cs="Calibri"/>
          <w:sz w:val="20"/>
          <w:szCs w:val="20"/>
        </w:rPr>
      </w:pPr>
    </w:p>
    <w:p w:rsidR="008B382E" w:rsidRPr="00597F61" w:rsidRDefault="008B382E" w:rsidP="00337BE9">
      <w:pPr>
        <w:suppressAutoHyphens/>
        <w:spacing w:after="0" w:line="300" w:lineRule="exact"/>
        <w:ind w:left="703" w:hanging="703"/>
        <w:jc w:val="both"/>
        <w:rPr>
          <w:rFonts w:cs="Calibri"/>
          <w:sz w:val="20"/>
          <w:szCs w:val="20"/>
        </w:rPr>
      </w:pPr>
      <w:r w:rsidRPr="00597F61">
        <w:rPr>
          <w:rFonts w:cs="Calibri"/>
          <w:sz w:val="20"/>
          <w:szCs w:val="20"/>
        </w:rPr>
        <w:t>5/</w:t>
      </w:r>
      <w:r w:rsidRPr="00597F61">
        <w:rPr>
          <w:rFonts w:cs="Calibri"/>
          <w:sz w:val="20"/>
          <w:szCs w:val="20"/>
        </w:rPr>
        <w:tab/>
        <w:t>Objednatel je povinen, pokud to vyplývá ze zvláštních právních předpisů, jmenovat koordinátora bezpečnosti práce na staveništi.</w:t>
      </w:r>
    </w:p>
    <w:p w:rsidR="00236C5D" w:rsidRPr="00597F61" w:rsidRDefault="00236C5D" w:rsidP="00337BE9">
      <w:pPr>
        <w:suppressAutoHyphens/>
        <w:spacing w:after="0" w:line="300" w:lineRule="exact"/>
        <w:ind w:left="703" w:hanging="703"/>
        <w:jc w:val="both"/>
        <w:rPr>
          <w:rFonts w:cs="Calibri"/>
          <w:sz w:val="20"/>
          <w:szCs w:val="20"/>
        </w:rPr>
      </w:pPr>
    </w:p>
    <w:p w:rsidR="00236C5D" w:rsidRPr="00597F61" w:rsidRDefault="00236C5D" w:rsidP="00337BE9">
      <w:pPr>
        <w:suppressAutoHyphens/>
        <w:spacing w:after="0" w:line="300" w:lineRule="exact"/>
        <w:ind w:left="703" w:hanging="703"/>
        <w:jc w:val="both"/>
        <w:rPr>
          <w:rFonts w:cs="Calibri"/>
          <w:sz w:val="20"/>
          <w:szCs w:val="20"/>
        </w:rPr>
      </w:pPr>
      <w:r w:rsidRPr="00597F61">
        <w:rPr>
          <w:rFonts w:cs="Calibri"/>
          <w:sz w:val="20"/>
          <w:szCs w:val="20"/>
        </w:rPr>
        <w:t>6/</w:t>
      </w:r>
      <w:r w:rsidRPr="00597F61">
        <w:rPr>
          <w:rFonts w:cs="Calibri"/>
          <w:sz w:val="20"/>
          <w:szCs w:val="20"/>
        </w:rPr>
        <w:tab/>
        <w:t xml:space="preserve">Zhotovitel je povinen umožnit výkon technického dozoru stavebníka a autorského dozoru projektanta, případně výkon činnosti koordinátora bezpečnosti a ochrany zdraví při práci na staveništi, pokud to stanoví jiný právní předpis. </w:t>
      </w:r>
    </w:p>
    <w:p w:rsidR="005E2308" w:rsidRPr="00597F61" w:rsidRDefault="005E2308" w:rsidP="0059735A">
      <w:pPr>
        <w:suppressAutoHyphens/>
        <w:spacing w:after="0" w:line="300" w:lineRule="exact"/>
        <w:jc w:val="both"/>
        <w:rPr>
          <w:rFonts w:cs="Calibri"/>
          <w:sz w:val="20"/>
          <w:szCs w:val="20"/>
        </w:rPr>
      </w:pPr>
    </w:p>
    <w:p w:rsidR="005E2308" w:rsidRPr="007B526F" w:rsidRDefault="005E2308" w:rsidP="00C21D12">
      <w:pPr>
        <w:spacing w:after="0" w:line="300" w:lineRule="exact"/>
        <w:ind w:left="703" w:hanging="703"/>
        <w:jc w:val="center"/>
      </w:pPr>
      <w:r w:rsidRPr="0061638D">
        <w:rPr>
          <w:b/>
          <w:sz w:val="25"/>
          <w:szCs w:val="25"/>
        </w:rPr>
        <w:t>XIII.</w:t>
      </w:r>
      <w:r w:rsidRPr="0061638D">
        <w:rPr>
          <w:b/>
          <w:sz w:val="25"/>
          <w:szCs w:val="25"/>
        </w:rPr>
        <w:tab/>
        <w:t>PROVÁDĚNÍ DÍLA A BEZPEČNOST PRÁCE</w:t>
      </w:r>
    </w:p>
    <w:p w:rsidR="005E2308" w:rsidRPr="00597F61" w:rsidRDefault="005E2308" w:rsidP="00537936">
      <w:pPr>
        <w:suppressAutoHyphens/>
        <w:spacing w:after="0" w:line="300" w:lineRule="exact"/>
        <w:ind w:left="703" w:hanging="703"/>
        <w:jc w:val="both"/>
        <w:rPr>
          <w:rFonts w:cs="Calibri"/>
          <w:sz w:val="20"/>
          <w:szCs w:val="20"/>
        </w:rPr>
      </w:pPr>
    </w:p>
    <w:p w:rsidR="005E2308" w:rsidRPr="00597F61" w:rsidRDefault="005E2308" w:rsidP="00537936">
      <w:pPr>
        <w:suppressAutoHyphens/>
        <w:spacing w:after="0" w:line="300" w:lineRule="exact"/>
        <w:ind w:left="703" w:hanging="703"/>
        <w:jc w:val="both"/>
        <w:rPr>
          <w:rFonts w:cs="Calibri"/>
          <w:sz w:val="20"/>
          <w:szCs w:val="20"/>
        </w:rPr>
      </w:pPr>
      <w:r w:rsidRPr="00597F61">
        <w:rPr>
          <w:rFonts w:cs="Calibri"/>
          <w:sz w:val="20"/>
          <w:szCs w:val="20"/>
        </w:rPr>
        <w:t>1/</w:t>
      </w:r>
      <w:r w:rsidRPr="00597F61">
        <w:rPr>
          <w:rFonts w:cs="Calibri"/>
          <w:sz w:val="20"/>
          <w:szCs w:val="20"/>
        </w:rPr>
        <w:tab/>
      </w:r>
      <w:r w:rsidR="0061638D" w:rsidRPr="00597F61">
        <w:rPr>
          <w:rFonts w:cs="Calibri"/>
          <w:snapToGrid w:val="0"/>
          <w:sz w:val="20"/>
          <w:szCs w:val="20"/>
        </w:rPr>
        <w:t>Při provádění díla postupuje zhotovitel samostatně. Zhotovitel se však zavazuje respektovat veškeré pokyny objednatele, technického dozoru a případně koordinátora BOZP, týkající se realizace předmětu díla a upozorňující na možné porušování povinností zhotovitele</w:t>
      </w:r>
      <w:r w:rsidRPr="00597F61">
        <w:rPr>
          <w:rFonts w:cs="Calibri"/>
          <w:sz w:val="20"/>
          <w:szCs w:val="20"/>
        </w:rPr>
        <w:t>.</w:t>
      </w:r>
    </w:p>
    <w:p w:rsidR="005E2308" w:rsidRPr="00597F61" w:rsidRDefault="005E2308" w:rsidP="00537936">
      <w:pPr>
        <w:pStyle w:val="Zkladntext"/>
        <w:spacing w:before="0" w:after="0" w:line="300" w:lineRule="exact"/>
        <w:rPr>
          <w:rFonts w:cs="Calibri"/>
          <w:sz w:val="20"/>
          <w:szCs w:val="20"/>
        </w:rPr>
      </w:pPr>
    </w:p>
    <w:p w:rsidR="005E2308" w:rsidRPr="00597F61" w:rsidRDefault="005E2308" w:rsidP="00537936">
      <w:pPr>
        <w:pStyle w:val="Zkladntext"/>
        <w:spacing w:before="0" w:after="0" w:line="300" w:lineRule="exact"/>
        <w:ind w:left="703" w:hanging="703"/>
        <w:rPr>
          <w:rFonts w:cs="Calibri"/>
          <w:sz w:val="20"/>
          <w:szCs w:val="20"/>
        </w:rPr>
      </w:pPr>
      <w:r w:rsidRPr="00597F61">
        <w:rPr>
          <w:rFonts w:cs="Calibri"/>
          <w:sz w:val="20"/>
          <w:szCs w:val="20"/>
        </w:rPr>
        <w:t>2/</w:t>
      </w:r>
      <w:r w:rsidRPr="00597F61">
        <w:rPr>
          <w:rFonts w:cs="Calibri"/>
          <w:sz w:val="20"/>
          <w:szCs w:val="20"/>
        </w:rPr>
        <w:tab/>
      </w:r>
      <w:r w:rsidR="0061638D" w:rsidRPr="00597F61">
        <w:rPr>
          <w:rFonts w:cs="Calibri"/>
          <w:snapToGrid w:val="0"/>
          <w:sz w:val="20"/>
          <w:szCs w:val="20"/>
        </w:rPr>
        <w:t>Zhotovitel je povinen upozornit objednatele bez zbytečného odkladu na nevhodnou povahu věcí převzatých od objednatele nebo pokynů daných mu objednatelem k provedení díla, jestliže zhotovitel mohl tuto nevhodnost zjistit při vynaložení odborné péče</w:t>
      </w:r>
      <w:r w:rsidRPr="00597F61">
        <w:rPr>
          <w:rFonts w:cs="Calibri"/>
          <w:sz w:val="20"/>
          <w:szCs w:val="20"/>
        </w:rPr>
        <w:t>.</w:t>
      </w:r>
    </w:p>
    <w:p w:rsidR="00EA69C7" w:rsidRPr="00597F61" w:rsidRDefault="00EA69C7" w:rsidP="00537936">
      <w:pPr>
        <w:pStyle w:val="Zkladntext"/>
        <w:spacing w:before="0" w:after="0" w:line="300" w:lineRule="exact"/>
        <w:ind w:left="703" w:hanging="703"/>
        <w:rPr>
          <w:rFonts w:cs="Calibri"/>
          <w:sz w:val="20"/>
          <w:szCs w:val="20"/>
        </w:rPr>
      </w:pPr>
    </w:p>
    <w:p w:rsidR="005E2308" w:rsidRPr="00597F61" w:rsidRDefault="00EA69C7" w:rsidP="00537936">
      <w:pPr>
        <w:pStyle w:val="Zkladntext"/>
        <w:spacing w:before="0" w:after="0" w:line="300" w:lineRule="exact"/>
        <w:ind w:left="703" w:hanging="703"/>
        <w:rPr>
          <w:rFonts w:cs="Calibri"/>
          <w:sz w:val="20"/>
          <w:szCs w:val="20"/>
        </w:rPr>
      </w:pPr>
      <w:r w:rsidRPr="00597F61">
        <w:rPr>
          <w:rFonts w:cs="Calibri"/>
          <w:sz w:val="20"/>
          <w:szCs w:val="20"/>
        </w:rPr>
        <w:t>3/</w:t>
      </w:r>
      <w:r w:rsidRPr="00597F61">
        <w:rPr>
          <w:rFonts w:cs="Calibri"/>
          <w:sz w:val="20"/>
          <w:szCs w:val="20"/>
        </w:rPr>
        <w:tab/>
      </w:r>
      <w:r w:rsidR="0061638D" w:rsidRPr="00597F61">
        <w:rPr>
          <w:rFonts w:cs="Calibri"/>
          <w:snapToGrid w:val="0"/>
          <w:sz w:val="20"/>
          <w:szCs w:val="20"/>
        </w:rPr>
        <w:t>Zhotovitel, jako odborně způsobilá osoba je povinen zkontrolovat technickou část předané dokumentace nejpozději před zahájením prací na příslušné části díla a bez zbytečného odkladu upozornit objednatele na případné zjištěné vady a nedostatky a předat mu jejich soupis včetně návrhu na jejich odstranění a včetně případných návrhů dopadů na lhůty a termíny či sjednanou cenu</w:t>
      </w:r>
      <w:r w:rsidR="005E2308" w:rsidRPr="00597F61">
        <w:rPr>
          <w:rFonts w:cs="Calibri"/>
          <w:sz w:val="20"/>
          <w:szCs w:val="20"/>
        </w:rPr>
        <w:t>.</w:t>
      </w:r>
    </w:p>
    <w:p w:rsidR="00CA494D" w:rsidRPr="00597F61" w:rsidRDefault="00CA494D" w:rsidP="00537936">
      <w:pPr>
        <w:pStyle w:val="Zkladntext"/>
        <w:spacing w:before="0" w:after="0" w:line="300" w:lineRule="exact"/>
        <w:ind w:left="703" w:hanging="703"/>
        <w:rPr>
          <w:rFonts w:cs="Calibri"/>
          <w:sz w:val="20"/>
          <w:szCs w:val="20"/>
        </w:rPr>
      </w:pPr>
    </w:p>
    <w:p w:rsidR="00CA494D" w:rsidRPr="00597F61" w:rsidRDefault="00CA494D" w:rsidP="00537936">
      <w:pPr>
        <w:pStyle w:val="Zkladntext"/>
        <w:spacing w:before="0" w:after="0" w:line="300" w:lineRule="exact"/>
        <w:ind w:left="703" w:hanging="703"/>
        <w:rPr>
          <w:rFonts w:cs="Calibri"/>
          <w:sz w:val="20"/>
          <w:szCs w:val="20"/>
        </w:rPr>
      </w:pPr>
      <w:r w:rsidRPr="00597F61">
        <w:rPr>
          <w:rFonts w:cs="Calibri"/>
          <w:sz w:val="20"/>
          <w:szCs w:val="20"/>
        </w:rPr>
        <w:t>4/</w:t>
      </w:r>
      <w:r w:rsidRPr="00597F61">
        <w:rPr>
          <w:rFonts w:cs="Calibri"/>
          <w:sz w:val="20"/>
          <w:szCs w:val="20"/>
        </w:rPr>
        <w:tab/>
      </w:r>
      <w:r w:rsidRPr="00597F61">
        <w:rPr>
          <w:rFonts w:cs="Calibri"/>
          <w:snapToGrid w:val="0"/>
          <w:sz w:val="20"/>
          <w:szCs w:val="20"/>
        </w:rPr>
        <w:t>Zhotovitel je povinen zajistit při provádění předmětu plnění dodržení veškerých bezpečnostních opatření a hygienických opatření a opatření vedoucích k požární ochraně zhotovované stavby, a to v rozsahu a způsobem stanoveným příslušnými předpisy.</w:t>
      </w:r>
      <w:r w:rsidR="001779BB" w:rsidRPr="00597F61">
        <w:rPr>
          <w:rFonts w:cs="Calibri"/>
          <w:snapToGrid w:val="0"/>
          <w:sz w:val="20"/>
          <w:szCs w:val="20"/>
        </w:rPr>
        <w:t xml:space="preserve"> Zhotovitel v plné míře zodpovídá za bezpečnost a ochranu zdraví všech osob, které se s jeho vědomím zdržují na Staveništi a je povinen zabezpečit jejich vybavení ochrannými pracovními pomůckami.</w:t>
      </w:r>
    </w:p>
    <w:p w:rsidR="00EA69C7" w:rsidRPr="00597F61" w:rsidRDefault="00EA69C7" w:rsidP="00537936">
      <w:pPr>
        <w:suppressAutoHyphens/>
        <w:spacing w:after="0" w:line="300" w:lineRule="exact"/>
        <w:jc w:val="both"/>
        <w:rPr>
          <w:rFonts w:cs="Calibri"/>
          <w:sz w:val="20"/>
          <w:szCs w:val="20"/>
        </w:rPr>
      </w:pPr>
    </w:p>
    <w:p w:rsidR="00634E20" w:rsidRPr="00597F61" w:rsidRDefault="00CA494D" w:rsidP="0059735A">
      <w:pPr>
        <w:suppressAutoHyphens/>
        <w:spacing w:after="0" w:line="300" w:lineRule="exact"/>
        <w:ind w:left="703" w:hanging="703"/>
        <w:jc w:val="both"/>
        <w:rPr>
          <w:rFonts w:cs="Calibri"/>
          <w:sz w:val="20"/>
          <w:szCs w:val="20"/>
        </w:rPr>
      </w:pPr>
      <w:r w:rsidRPr="00597F61">
        <w:rPr>
          <w:rFonts w:cs="Calibri"/>
          <w:sz w:val="20"/>
          <w:szCs w:val="20"/>
        </w:rPr>
        <w:t>5/</w:t>
      </w:r>
      <w:r w:rsidRPr="00597F61">
        <w:rPr>
          <w:rFonts w:cs="Calibri"/>
          <w:sz w:val="20"/>
          <w:szCs w:val="20"/>
        </w:rPr>
        <w:tab/>
      </w:r>
      <w:r w:rsidR="003A67E2" w:rsidRPr="00597F61">
        <w:rPr>
          <w:rFonts w:cs="Calibri"/>
          <w:snapToGrid w:val="0"/>
          <w:sz w:val="20"/>
          <w:szCs w:val="20"/>
        </w:rPr>
        <w:t xml:space="preserve">Pokud činností </w:t>
      </w:r>
      <w:r w:rsidR="001779BB" w:rsidRPr="00597F61">
        <w:rPr>
          <w:rFonts w:cs="Calibri"/>
          <w:snapToGrid w:val="0"/>
          <w:sz w:val="20"/>
          <w:szCs w:val="20"/>
        </w:rPr>
        <w:t>z</w:t>
      </w:r>
      <w:r w:rsidR="003A67E2" w:rsidRPr="00597F61">
        <w:rPr>
          <w:rFonts w:cs="Calibri"/>
          <w:snapToGrid w:val="0"/>
          <w:sz w:val="20"/>
          <w:szCs w:val="20"/>
        </w:rPr>
        <w:t xml:space="preserve">hotovitele dojde ke způsobení škody </w:t>
      </w:r>
      <w:r w:rsidR="001779BB" w:rsidRPr="00597F61">
        <w:rPr>
          <w:rFonts w:cs="Calibri"/>
          <w:snapToGrid w:val="0"/>
          <w:sz w:val="20"/>
          <w:szCs w:val="20"/>
        </w:rPr>
        <w:t>o</w:t>
      </w:r>
      <w:r w:rsidR="003A67E2" w:rsidRPr="00597F61">
        <w:rPr>
          <w:rFonts w:cs="Calibri"/>
          <w:snapToGrid w:val="0"/>
          <w:sz w:val="20"/>
          <w:szCs w:val="20"/>
        </w:rPr>
        <w:t xml:space="preserve">bjednateli nebo třetím osobám z titulu opomenutí, nedbalosti nebo neplněním podmínek vyplývajících ze zákona, technických nebo jiných norem nebo vyplývajících z této smlouvy je </w:t>
      </w:r>
      <w:r w:rsidR="001779BB" w:rsidRPr="00597F61">
        <w:rPr>
          <w:rFonts w:cs="Calibri"/>
          <w:snapToGrid w:val="0"/>
          <w:sz w:val="20"/>
          <w:szCs w:val="20"/>
        </w:rPr>
        <w:t>z</w:t>
      </w:r>
      <w:r w:rsidR="003A67E2" w:rsidRPr="00597F61">
        <w:rPr>
          <w:rFonts w:cs="Calibri"/>
          <w:snapToGrid w:val="0"/>
          <w:sz w:val="20"/>
          <w:szCs w:val="20"/>
        </w:rPr>
        <w:t xml:space="preserve">hotovitel povinen bez zbytečného odkladu tuto škodu odstranit a není-li to možné, tak finančně uhradit. Veškeré náklady s tím spojené nese </w:t>
      </w:r>
      <w:r w:rsidR="001779BB" w:rsidRPr="00597F61">
        <w:rPr>
          <w:rFonts w:cs="Calibri"/>
          <w:snapToGrid w:val="0"/>
          <w:sz w:val="20"/>
          <w:szCs w:val="20"/>
        </w:rPr>
        <w:t>z</w:t>
      </w:r>
      <w:r w:rsidR="003A67E2" w:rsidRPr="00597F61">
        <w:rPr>
          <w:rFonts w:cs="Calibri"/>
          <w:snapToGrid w:val="0"/>
          <w:sz w:val="20"/>
          <w:szCs w:val="20"/>
        </w:rPr>
        <w:t xml:space="preserve">hotovitel. Zhotovitel odpovídá i za škodu způsobenou činností těch, kteří pro něj dílo provádějí. Zhotovitel odpovídá za škodu způsobenou okolnostmi, které mají původ v povaze strojů, přístrojů nebo jiných věcí, které zhotovitel použil nebo hodlal použít při provádění díla. </w:t>
      </w:r>
      <w:r w:rsidR="003A67E2" w:rsidRPr="00597F61">
        <w:rPr>
          <w:rFonts w:cs="Calibri"/>
          <w:sz w:val="20"/>
          <w:szCs w:val="20"/>
        </w:rPr>
        <w:t>Za škodu se považuje i krácení či neposkytnut</w:t>
      </w:r>
      <w:r w:rsidR="001779BB" w:rsidRPr="00597F61">
        <w:rPr>
          <w:rFonts w:cs="Calibri"/>
          <w:sz w:val="20"/>
          <w:szCs w:val="20"/>
        </w:rPr>
        <w:t>í výše uvedené dotace zaviněné z</w:t>
      </w:r>
      <w:r w:rsidR="003A67E2" w:rsidRPr="00597F61">
        <w:rPr>
          <w:rFonts w:cs="Calibri"/>
          <w:sz w:val="20"/>
          <w:szCs w:val="20"/>
        </w:rPr>
        <w:t>hotovitelem.</w:t>
      </w:r>
    </w:p>
    <w:p w:rsidR="00087224" w:rsidRDefault="00087224" w:rsidP="00C21D12">
      <w:pPr>
        <w:spacing w:after="0" w:line="300" w:lineRule="exact"/>
        <w:ind w:left="703" w:hanging="703"/>
        <w:jc w:val="center"/>
        <w:rPr>
          <w:rFonts w:cs="Calibri"/>
          <w:sz w:val="20"/>
          <w:szCs w:val="20"/>
        </w:rPr>
      </w:pPr>
    </w:p>
    <w:p w:rsidR="00634E20" w:rsidRPr="007B526F" w:rsidRDefault="00634E20" w:rsidP="00C21D12">
      <w:pPr>
        <w:spacing w:after="0" w:line="300" w:lineRule="exact"/>
        <w:ind w:left="703" w:hanging="703"/>
        <w:jc w:val="center"/>
      </w:pPr>
      <w:r>
        <w:rPr>
          <w:b/>
          <w:sz w:val="25"/>
          <w:szCs w:val="25"/>
        </w:rPr>
        <w:t>XIV</w:t>
      </w:r>
      <w:r w:rsidRPr="007B526F">
        <w:rPr>
          <w:b/>
          <w:sz w:val="25"/>
          <w:szCs w:val="25"/>
        </w:rPr>
        <w:t>.</w:t>
      </w:r>
      <w:r w:rsidRPr="007B526F">
        <w:rPr>
          <w:b/>
          <w:sz w:val="25"/>
          <w:szCs w:val="25"/>
        </w:rPr>
        <w:tab/>
      </w:r>
      <w:r w:rsidR="008E6769">
        <w:rPr>
          <w:b/>
          <w:sz w:val="25"/>
          <w:szCs w:val="25"/>
        </w:rPr>
        <w:t>POD</w:t>
      </w:r>
      <w:r w:rsidRPr="00275DEE">
        <w:rPr>
          <w:b/>
          <w:sz w:val="25"/>
          <w:szCs w:val="25"/>
        </w:rPr>
        <w:t>DODAVA</w:t>
      </w:r>
      <w:r>
        <w:rPr>
          <w:b/>
          <w:sz w:val="25"/>
          <w:szCs w:val="25"/>
        </w:rPr>
        <w:t>TELÉ</w:t>
      </w:r>
    </w:p>
    <w:p w:rsidR="00634E20" w:rsidRPr="00597F61" w:rsidRDefault="00634E20" w:rsidP="00634E20">
      <w:pPr>
        <w:suppressAutoHyphens/>
        <w:spacing w:after="0" w:line="300" w:lineRule="exact"/>
        <w:ind w:left="703" w:hanging="703"/>
        <w:jc w:val="both"/>
        <w:rPr>
          <w:rFonts w:cs="Calibri"/>
          <w:sz w:val="20"/>
          <w:szCs w:val="20"/>
        </w:rPr>
      </w:pPr>
    </w:p>
    <w:p w:rsidR="00634E20" w:rsidRPr="00597F61" w:rsidRDefault="00634E20" w:rsidP="00634E20">
      <w:pPr>
        <w:pStyle w:val="Bezmezer"/>
        <w:spacing w:line="300" w:lineRule="exact"/>
        <w:ind w:left="703" w:hanging="703"/>
        <w:rPr>
          <w:rFonts w:cs="Calibri"/>
          <w:sz w:val="20"/>
          <w:szCs w:val="20"/>
        </w:rPr>
      </w:pPr>
      <w:r w:rsidRPr="00597F61">
        <w:rPr>
          <w:rFonts w:cs="Calibri"/>
          <w:sz w:val="20"/>
          <w:szCs w:val="20"/>
        </w:rPr>
        <w:t>1/</w:t>
      </w:r>
      <w:r w:rsidRPr="00597F61">
        <w:rPr>
          <w:rFonts w:cs="Calibri"/>
          <w:sz w:val="20"/>
          <w:szCs w:val="20"/>
        </w:rPr>
        <w:tab/>
      </w:r>
      <w:r w:rsidR="001F374A" w:rsidRPr="00597F61">
        <w:rPr>
          <w:rFonts w:cs="Calibri"/>
          <w:sz w:val="20"/>
          <w:szCs w:val="20"/>
        </w:rPr>
        <w:t xml:space="preserve">Pokud to nebylo objednatelem vyloučeno </w:t>
      </w:r>
      <w:r w:rsidR="008E6769">
        <w:rPr>
          <w:rFonts w:cs="Calibri"/>
          <w:sz w:val="20"/>
          <w:szCs w:val="20"/>
        </w:rPr>
        <w:t>v</w:t>
      </w:r>
      <w:r w:rsidR="00595DED">
        <w:rPr>
          <w:rFonts w:cs="Calibri"/>
          <w:sz w:val="20"/>
          <w:szCs w:val="20"/>
        </w:rPr>
        <w:t xml:space="preserve"> zadávacím</w:t>
      </w:r>
      <w:r w:rsidR="001F374A" w:rsidRPr="00597F61">
        <w:rPr>
          <w:rFonts w:cs="Calibri"/>
          <w:sz w:val="20"/>
          <w:szCs w:val="20"/>
        </w:rPr>
        <w:t xml:space="preserve"> řízení, je z</w:t>
      </w:r>
      <w:r w:rsidRPr="00597F61">
        <w:rPr>
          <w:rFonts w:cs="Calibri"/>
          <w:sz w:val="20"/>
          <w:szCs w:val="20"/>
        </w:rPr>
        <w:t>hotovitel oprávněn pověřit provedením části díla třetí osobu (</w:t>
      </w:r>
      <w:r w:rsidR="008E6769">
        <w:rPr>
          <w:rFonts w:cs="Calibri"/>
          <w:sz w:val="20"/>
          <w:szCs w:val="20"/>
        </w:rPr>
        <w:t>pod</w:t>
      </w:r>
      <w:r w:rsidR="006231F6" w:rsidRPr="00597F61">
        <w:rPr>
          <w:rFonts w:cs="Calibri"/>
          <w:sz w:val="20"/>
          <w:szCs w:val="20"/>
        </w:rPr>
        <w:t>dodavatele</w:t>
      </w:r>
      <w:r w:rsidRPr="00597F61">
        <w:rPr>
          <w:rFonts w:cs="Calibri"/>
          <w:sz w:val="20"/>
          <w:szCs w:val="20"/>
        </w:rPr>
        <w:t>)</w:t>
      </w:r>
      <w:r w:rsidR="001F374A" w:rsidRPr="00597F61">
        <w:rPr>
          <w:rFonts w:cs="Calibri"/>
          <w:sz w:val="20"/>
          <w:szCs w:val="20"/>
        </w:rPr>
        <w:t>.</w:t>
      </w:r>
      <w:r w:rsidRPr="00597F61">
        <w:rPr>
          <w:rFonts w:cs="Calibri"/>
          <w:sz w:val="20"/>
          <w:szCs w:val="20"/>
        </w:rPr>
        <w:t xml:space="preserve"> V tomto případě však </w:t>
      </w:r>
      <w:r w:rsidR="00155ECD" w:rsidRPr="00597F61">
        <w:rPr>
          <w:rFonts w:cs="Calibri"/>
          <w:sz w:val="20"/>
          <w:szCs w:val="20"/>
        </w:rPr>
        <w:t>z</w:t>
      </w:r>
      <w:r w:rsidRPr="00597F61">
        <w:rPr>
          <w:rFonts w:cs="Calibri"/>
          <w:sz w:val="20"/>
          <w:szCs w:val="20"/>
        </w:rPr>
        <w:t xml:space="preserve">hotovitel odpovídá za činnost </w:t>
      </w:r>
      <w:r w:rsidR="008E6769">
        <w:rPr>
          <w:rFonts w:cs="Calibri"/>
          <w:sz w:val="20"/>
          <w:szCs w:val="20"/>
        </w:rPr>
        <w:t>pod</w:t>
      </w:r>
      <w:r w:rsidR="006231F6" w:rsidRPr="00597F61">
        <w:rPr>
          <w:rFonts w:cs="Calibri"/>
          <w:sz w:val="20"/>
          <w:szCs w:val="20"/>
        </w:rPr>
        <w:t>dodavatele</w:t>
      </w:r>
      <w:r w:rsidRPr="00597F61">
        <w:rPr>
          <w:rFonts w:cs="Calibri"/>
          <w:sz w:val="20"/>
          <w:szCs w:val="20"/>
        </w:rPr>
        <w:t xml:space="preserve"> tak, jako by dílo prováděl sám.</w:t>
      </w:r>
    </w:p>
    <w:p w:rsidR="00552CFC" w:rsidRPr="00597F61" w:rsidRDefault="00552CFC" w:rsidP="00634E20">
      <w:pPr>
        <w:pStyle w:val="Bezmezer"/>
        <w:spacing w:line="300" w:lineRule="exact"/>
        <w:ind w:left="703" w:hanging="703"/>
        <w:rPr>
          <w:rFonts w:cs="Calibri"/>
          <w:sz w:val="20"/>
          <w:szCs w:val="20"/>
        </w:rPr>
      </w:pPr>
    </w:p>
    <w:p w:rsidR="00552CFC" w:rsidRPr="00597F61" w:rsidRDefault="00552CFC" w:rsidP="00634E20">
      <w:pPr>
        <w:pStyle w:val="Bezmezer"/>
        <w:spacing w:line="300" w:lineRule="exact"/>
        <w:ind w:left="703" w:hanging="703"/>
        <w:rPr>
          <w:rFonts w:cs="Calibri"/>
          <w:sz w:val="20"/>
          <w:szCs w:val="20"/>
        </w:rPr>
      </w:pPr>
      <w:r w:rsidRPr="00597F61">
        <w:rPr>
          <w:rFonts w:cs="Calibri"/>
          <w:sz w:val="20"/>
          <w:szCs w:val="20"/>
        </w:rPr>
        <w:t>2/</w:t>
      </w:r>
      <w:r w:rsidRPr="00597F61">
        <w:rPr>
          <w:rFonts w:cs="Calibri"/>
          <w:sz w:val="20"/>
          <w:szCs w:val="20"/>
        </w:rPr>
        <w:tab/>
      </w:r>
      <w:r w:rsidR="009A0C56" w:rsidRPr="00597F61">
        <w:rPr>
          <w:rFonts w:cs="Calibri"/>
          <w:sz w:val="20"/>
          <w:szCs w:val="20"/>
        </w:rPr>
        <w:t xml:space="preserve">Změnit </w:t>
      </w:r>
      <w:r w:rsidR="008E6769">
        <w:rPr>
          <w:rFonts w:cs="Calibri"/>
          <w:sz w:val="20"/>
          <w:szCs w:val="20"/>
        </w:rPr>
        <w:t>pod</w:t>
      </w:r>
      <w:r w:rsidR="009A0C56" w:rsidRPr="00597F61">
        <w:rPr>
          <w:rFonts w:cs="Calibri"/>
          <w:sz w:val="20"/>
          <w:szCs w:val="20"/>
        </w:rPr>
        <w:t xml:space="preserve">dodavatele, pomocí kterého zhotovitel prokazoval </w:t>
      </w:r>
      <w:r w:rsidR="008E6769">
        <w:rPr>
          <w:rFonts w:cs="Calibri"/>
          <w:sz w:val="20"/>
          <w:szCs w:val="20"/>
        </w:rPr>
        <w:t>v</w:t>
      </w:r>
      <w:r w:rsidR="00BF3E60">
        <w:rPr>
          <w:rFonts w:cs="Calibri"/>
          <w:sz w:val="20"/>
          <w:szCs w:val="20"/>
        </w:rPr>
        <w:t xml:space="preserve"> zadávacím</w:t>
      </w:r>
      <w:r w:rsidR="009A0C56" w:rsidRPr="00597F61">
        <w:rPr>
          <w:rFonts w:cs="Calibri"/>
          <w:sz w:val="20"/>
          <w:szCs w:val="20"/>
        </w:rPr>
        <w:t xml:space="preserve"> řízení splnění kvalifikace, je možné jen ve výjimečných případech se souhlasem objednatele. Nový </w:t>
      </w:r>
      <w:r w:rsidR="00087224">
        <w:rPr>
          <w:rFonts w:cs="Calibri"/>
          <w:sz w:val="20"/>
          <w:szCs w:val="20"/>
        </w:rPr>
        <w:t>pod</w:t>
      </w:r>
      <w:r w:rsidR="009A0C56" w:rsidRPr="00597F61">
        <w:rPr>
          <w:rFonts w:cs="Calibri"/>
          <w:sz w:val="20"/>
          <w:szCs w:val="20"/>
        </w:rPr>
        <w:t>dodavatel musí splňovat</w:t>
      </w:r>
      <w:r w:rsidR="006C38F5" w:rsidRPr="00597F61">
        <w:rPr>
          <w:rFonts w:cs="Calibri"/>
          <w:sz w:val="20"/>
          <w:szCs w:val="20"/>
        </w:rPr>
        <w:t xml:space="preserve"> kvalifikaci minimálně v rozsahu, v jakém byla prokázána </w:t>
      </w:r>
      <w:r w:rsidR="008E6769">
        <w:rPr>
          <w:rFonts w:cs="Calibri"/>
          <w:sz w:val="20"/>
          <w:szCs w:val="20"/>
        </w:rPr>
        <w:t>v</w:t>
      </w:r>
      <w:r w:rsidR="00BF3E60">
        <w:rPr>
          <w:rFonts w:cs="Calibri"/>
          <w:sz w:val="20"/>
          <w:szCs w:val="20"/>
        </w:rPr>
        <w:t xml:space="preserve"> zadávacím</w:t>
      </w:r>
      <w:r w:rsidR="006C38F5" w:rsidRPr="00597F61">
        <w:rPr>
          <w:rFonts w:cs="Calibri"/>
          <w:sz w:val="20"/>
          <w:szCs w:val="20"/>
        </w:rPr>
        <w:t xml:space="preserve"> řízení.</w:t>
      </w:r>
    </w:p>
    <w:p w:rsidR="00634E20" w:rsidRPr="00597F61" w:rsidRDefault="00634E20" w:rsidP="00634E20">
      <w:pPr>
        <w:pStyle w:val="Zkladntext"/>
        <w:tabs>
          <w:tab w:val="left" w:pos="900"/>
        </w:tabs>
        <w:spacing w:before="0" w:after="0" w:line="300" w:lineRule="exact"/>
        <w:rPr>
          <w:rFonts w:cs="Calibri"/>
          <w:sz w:val="20"/>
          <w:szCs w:val="20"/>
        </w:rPr>
      </w:pPr>
    </w:p>
    <w:p w:rsidR="0072125A" w:rsidRDefault="00552CFC" w:rsidP="00340C37">
      <w:pPr>
        <w:pStyle w:val="Zkladntext"/>
        <w:spacing w:before="0" w:after="0" w:line="300" w:lineRule="exact"/>
        <w:ind w:left="703" w:hanging="703"/>
        <w:rPr>
          <w:rFonts w:cs="Calibri"/>
          <w:sz w:val="20"/>
          <w:szCs w:val="20"/>
        </w:rPr>
      </w:pPr>
      <w:r w:rsidRPr="00597F61">
        <w:rPr>
          <w:rFonts w:cs="Calibri"/>
          <w:sz w:val="20"/>
          <w:szCs w:val="20"/>
        </w:rPr>
        <w:t>3</w:t>
      </w:r>
      <w:r w:rsidR="001F374A" w:rsidRPr="00597F61">
        <w:rPr>
          <w:rFonts w:cs="Calibri"/>
          <w:sz w:val="20"/>
          <w:szCs w:val="20"/>
        </w:rPr>
        <w:t>/</w:t>
      </w:r>
      <w:r w:rsidR="001F374A" w:rsidRPr="00597F61">
        <w:rPr>
          <w:rFonts w:cs="Calibri"/>
          <w:sz w:val="20"/>
          <w:szCs w:val="20"/>
        </w:rPr>
        <w:tab/>
      </w:r>
      <w:r w:rsidR="00634E20" w:rsidRPr="00597F61">
        <w:rPr>
          <w:rFonts w:cs="Calibri"/>
          <w:sz w:val="20"/>
          <w:szCs w:val="20"/>
        </w:rPr>
        <w:t xml:space="preserve">Zhotovitel je povinen zabezpečit </w:t>
      </w:r>
      <w:r w:rsidR="001F374A" w:rsidRPr="00597F61">
        <w:rPr>
          <w:rFonts w:cs="Calibri"/>
          <w:sz w:val="20"/>
          <w:szCs w:val="20"/>
        </w:rPr>
        <w:t>ve svých</w:t>
      </w:r>
      <w:r w:rsidR="00634E20" w:rsidRPr="00597F61">
        <w:rPr>
          <w:rFonts w:cs="Calibri"/>
          <w:sz w:val="20"/>
          <w:szCs w:val="20"/>
        </w:rPr>
        <w:t xml:space="preserve"> smlouvách</w:t>
      </w:r>
      <w:r w:rsidR="001F374A" w:rsidRPr="00597F61">
        <w:rPr>
          <w:rFonts w:cs="Calibri"/>
          <w:sz w:val="20"/>
          <w:szCs w:val="20"/>
        </w:rPr>
        <w:t xml:space="preserve"> </w:t>
      </w:r>
      <w:r w:rsidR="008E6769">
        <w:rPr>
          <w:rFonts w:cs="Calibri"/>
          <w:sz w:val="20"/>
          <w:szCs w:val="20"/>
        </w:rPr>
        <w:t>s pod</w:t>
      </w:r>
      <w:r w:rsidR="006231F6" w:rsidRPr="00597F61">
        <w:rPr>
          <w:rFonts w:cs="Calibri"/>
          <w:sz w:val="20"/>
          <w:szCs w:val="20"/>
        </w:rPr>
        <w:t>dodavatelem</w:t>
      </w:r>
      <w:r w:rsidR="00634E20" w:rsidRPr="00597F61">
        <w:rPr>
          <w:rFonts w:cs="Calibri"/>
          <w:sz w:val="20"/>
          <w:szCs w:val="20"/>
        </w:rPr>
        <w:t xml:space="preserve"> splnění všech povinností vyplývajících </w:t>
      </w:r>
      <w:r w:rsidR="001F374A" w:rsidRPr="00597F61">
        <w:rPr>
          <w:rFonts w:cs="Calibri"/>
          <w:sz w:val="20"/>
          <w:szCs w:val="20"/>
        </w:rPr>
        <w:t>pro z</w:t>
      </w:r>
      <w:r w:rsidR="00634E20" w:rsidRPr="00597F61">
        <w:rPr>
          <w:rFonts w:cs="Calibri"/>
          <w:sz w:val="20"/>
          <w:szCs w:val="20"/>
        </w:rPr>
        <w:t>hotovitel</w:t>
      </w:r>
      <w:r w:rsidR="001F374A" w:rsidRPr="00597F61">
        <w:rPr>
          <w:rFonts w:cs="Calibri"/>
          <w:sz w:val="20"/>
          <w:szCs w:val="20"/>
        </w:rPr>
        <w:t>e</w:t>
      </w:r>
      <w:r w:rsidR="00634E20" w:rsidRPr="00597F61">
        <w:rPr>
          <w:rFonts w:cs="Calibri"/>
          <w:sz w:val="20"/>
          <w:szCs w:val="20"/>
        </w:rPr>
        <w:t xml:space="preserve"> z</w:t>
      </w:r>
      <w:r w:rsidR="001F374A" w:rsidRPr="00597F61">
        <w:rPr>
          <w:rFonts w:cs="Calibri"/>
          <w:sz w:val="20"/>
          <w:szCs w:val="20"/>
        </w:rPr>
        <w:t xml:space="preserve"> této</w:t>
      </w:r>
      <w:r w:rsidR="00634E20" w:rsidRPr="00597F61">
        <w:rPr>
          <w:rFonts w:cs="Calibri"/>
          <w:sz w:val="20"/>
          <w:szCs w:val="20"/>
        </w:rPr>
        <w:t xml:space="preserve"> smlouvy o dílo. </w:t>
      </w:r>
    </w:p>
    <w:p w:rsidR="00340C37" w:rsidRPr="00340C37" w:rsidRDefault="00340C37" w:rsidP="00340C37">
      <w:pPr>
        <w:pStyle w:val="Zkladntext"/>
        <w:spacing w:before="0" w:after="0" w:line="300" w:lineRule="exact"/>
        <w:ind w:left="703" w:hanging="703"/>
        <w:rPr>
          <w:rFonts w:cs="Calibri"/>
          <w:sz w:val="20"/>
          <w:szCs w:val="20"/>
        </w:rPr>
      </w:pPr>
    </w:p>
    <w:p w:rsidR="006231F6" w:rsidRPr="001662EA" w:rsidRDefault="00340C37" w:rsidP="006231F6">
      <w:pPr>
        <w:pStyle w:val="Zkladntext"/>
        <w:spacing w:before="0" w:after="0" w:line="300" w:lineRule="exact"/>
        <w:ind w:left="705" w:hanging="705"/>
        <w:rPr>
          <w:rFonts w:cs="Calibri"/>
          <w:sz w:val="20"/>
          <w:szCs w:val="20"/>
        </w:rPr>
      </w:pPr>
      <w:r>
        <w:rPr>
          <w:rFonts w:cs="Calibri"/>
          <w:sz w:val="20"/>
          <w:szCs w:val="20"/>
        </w:rPr>
        <w:lastRenderedPageBreak/>
        <w:t>4</w:t>
      </w:r>
      <w:r w:rsidR="0072125A" w:rsidRPr="00597F61">
        <w:rPr>
          <w:rFonts w:cs="Calibri"/>
          <w:sz w:val="20"/>
          <w:szCs w:val="20"/>
        </w:rPr>
        <w:t>/</w:t>
      </w:r>
      <w:r w:rsidR="0072125A" w:rsidRPr="00597F61">
        <w:rPr>
          <w:rFonts w:cs="Calibri"/>
          <w:sz w:val="20"/>
          <w:szCs w:val="20"/>
        </w:rPr>
        <w:tab/>
      </w:r>
      <w:r w:rsidR="00634E20" w:rsidRPr="00597F61">
        <w:rPr>
          <w:rFonts w:cs="Calibri"/>
          <w:sz w:val="20"/>
          <w:szCs w:val="20"/>
        </w:rPr>
        <w:t xml:space="preserve">V případě jakékoliv změny v osobě </w:t>
      </w:r>
      <w:r w:rsidR="008E6769">
        <w:rPr>
          <w:rFonts w:cs="Calibri"/>
          <w:sz w:val="20"/>
          <w:szCs w:val="20"/>
        </w:rPr>
        <w:t>pod</w:t>
      </w:r>
      <w:r w:rsidR="006231F6" w:rsidRPr="00597F61">
        <w:rPr>
          <w:rFonts w:cs="Calibri"/>
          <w:sz w:val="20"/>
          <w:szCs w:val="20"/>
        </w:rPr>
        <w:t>dodavatele</w:t>
      </w:r>
      <w:r w:rsidR="00634E20" w:rsidRPr="00597F61">
        <w:rPr>
          <w:rFonts w:cs="Calibri"/>
          <w:sz w:val="20"/>
          <w:szCs w:val="20"/>
        </w:rPr>
        <w:t xml:space="preserve"> je zhotovitel povinen o tomto písemně informovat objednatele, a to formou návrhu dodatku k této smlouvě.</w:t>
      </w:r>
      <w:r w:rsidR="004C05A3" w:rsidRPr="00597F61">
        <w:rPr>
          <w:rFonts w:cs="Calibri"/>
          <w:sz w:val="20"/>
          <w:szCs w:val="20"/>
        </w:rPr>
        <w:t xml:space="preserve"> Objednatel nesmí souhlas se změnou </w:t>
      </w:r>
      <w:r w:rsidR="008E6769">
        <w:rPr>
          <w:rFonts w:cs="Calibri"/>
          <w:sz w:val="20"/>
          <w:szCs w:val="20"/>
        </w:rPr>
        <w:t>pod</w:t>
      </w:r>
      <w:r w:rsidR="004C05A3" w:rsidRPr="00597F61">
        <w:rPr>
          <w:rFonts w:cs="Calibri"/>
          <w:sz w:val="20"/>
          <w:szCs w:val="20"/>
        </w:rPr>
        <w:t>dodavatele bez závažného důvodu odepřít.</w:t>
      </w:r>
    </w:p>
    <w:p w:rsidR="00087224" w:rsidRPr="00597F61" w:rsidRDefault="00087224" w:rsidP="0059735A">
      <w:pPr>
        <w:suppressAutoHyphens/>
        <w:spacing w:after="0" w:line="300" w:lineRule="exact"/>
        <w:jc w:val="both"/>
        <w:rPr>
          <w:rFonts w:cs="Calibri"/>
          <w:sz w:val="20"/>
          <w:szCs w:val="20"/>
        </w:rPr>
      </w:pPr>
    </w:p>
    <w:p w:rsidR="00832900" w:rsidRPr="00F63B7D" w:rsidRDefault="00832900" w:rsidP="00832900">
      <w:pPr>
        <w:spacing w:after="0" w:line="300" w:lineRule="exact"/>
        <w:ind w:left="703" w:hanging="703"/>
        <w:jc w:val="center"/>
        <w:rPr>
          <w:rFonts w:cs="Calibri"/>
          <w:sz w:val="25"/>
          <w:szCs w:val="25"/>
        </w:rPr>
      </w:pPr>
      <w:r w:rsidRPr="00F63B7D">
        <w:rPr>
          <w:rFonts w:cs="Calibri"/>
          <w:b/>
          <w:sz w:val="25"/>
          <w:szCs w:val="25"/>
        </w:rPr>
        <w:t>XV.</w:t>
      </w:r>
      <w:r w:rsidRPr="00F63B7D">
        <w:rPr>
          <w:rFonts w:cs="Calibri"/>
          <w:b/>
          <w:sz w:val="25"/>
          <w:szCs w:val="25"/>
        </w:rPr>
        <w:tab/>
        <w:t>PŘEDÁNÍ A PŘEVZETÍ DÍLA</w:t>
      </w:r>
    </w:p>
    <w:p w:rsidR="00832900" w:rsidRPr="00597F61" w:rsidRDefault="00832900" w:rsidP="003D5562">
      <w:pPr>
        <w:suppressAutoHyphens/>
        <w:spacing w:after="0" w:line="300" w:lineRule="exact"/>
        <w:ind w:left="703" w:hanging="703"/>
        <w:jc w:val="both"/>
        <w:rPr>
          <w:rFonts w:cs="Calibri"/>
          <w:sz w:val="20"/>
          <w:szCs w:val="20"/>
        </w:rPr>
      </w:pPr>
    </w:p>
    <w:p w:rsidR="00832900" w:rsidRPr="00597F61" w:rsidRDefault="00832900" w:rsidP="00AE7017">
      <w:pPr>
        <w:pStyle w:val="Bezmezer"/>
        <w:spacing w:line="300" w:lineRule="exact"/>
        <w:ind w:left="703" w:hanging="703"/>
        <w:rPr>
          <w:rFonts w:cs="Calibri"/>
          <w:sz w:val="20"/>
          <w:szCs w:val="20"/>
        </w:rPr>
      </w:pPr>
      <w:r w:rsidRPr="00597F61">
        <w:rPr>
          <w:rFonts w:cs="Calibri"/>
          <w:sz w:val="20"/>
          <w:szCs w:val="20"/>
        </w:rPr>
        <w:t>1/</w:t>
      </w:r>
      <w:r w:rsidRPr="00597F61">
        <w:rPr>
          <w:rFonts w:cs="Calibri"/>
          <w:sz w:val="20"/>
          <w:szCs w:val="20"/>
        </w:rPr>
        <w:tab/>
      </w:r>
      <w:r w:rsidR="00F63B7D" w:rsidRPr="00597F61">
        <w:rPr>
          <w:rFonts w:cs="Calibri"/>
          <w:snapToGrid w:val="0"/>
          <w:sz w:val="20"/>
          <w:szCs w:val="20"/>
        </w:rPr>
        <w:t xml:space="preserve">Zhotovitel je povinen písemně oznámit </w:t>
      </w:r>
      <w:r w:rsidR="003D31CA" w:rsidRPr="00597F61">
        <w:rPr>
          <w:rFonts w:cs="Calibri"/>
          <w:snapToGrid w:val="0"/>
          <w:sz w:val="20"/>
          <w:szCs w:val="20"/>
        </w:rPr>
        <w:t>o</w:t>
      </w:r>
      <w:r w:rsidR="00F63B7D" w:rsidRPr="00597F61">
        <w:rPr>
          <w:rFonts w:cs="Calibri"/>
          <w:snapToGrid w:val="0"/>
          <w:sz w:val="20"/>
          <w:szCs w:val="20"/>
        </w:rPr>
        <w:t>bjednateli nejpozději 15 dnů předem, kdy bude dílo připraveno k předání a převzetí. Objednatel je pak povinen nejpozději do tří dnů od termínu stanoveného zhotovitelem</w:t>
      </w:r>
      <w:r w:rsidR="00F604F3" w:rsidRPr="00597F61">
        <w:rPr>
          <w:rFonts w:cs="Calibri"/>
          <w:snapToGrid w:val="0"/>
          <w:sz w:val="20"/>
          <w:szCs w:val="20"/>
        </w:rPr>
        <w:t xml:space="preserve"> zorganizovat a</w:t>
      </w:r>
      <w:r w:rsidR="00F63B7D" w:rsidRPr="00597F61">
        <w:rPr>
          <w:rFonts w:cs="Calibri"/>
          <w:snapToGrid w:val="0"/>
          <w:sz w:val="20"/>
          <w:szCs w:val="20"/>
        </w:rPr>
        <w:t xml:space="preserve"> zahájit přejímací řízení a řádně v něm pokračovat</w:t>
      </w:r>
      <w:r w:rsidRPr="00597F61">
        <w:rPr>
          <w:rFonts w:cs="Calibri"/>
          <w:sz w:val="20"/>
          <w:szCs w:val="20"/>
        </w:rPr>
        <w:t>.</w:t>
      </w:r>
    </w:p>
    <w:p w:rsidR="00832900" w:rsidRPr="00597F61" w:rsidRDefault="00832900" w:rsidP="00AE7017">
      <w:pPr>
        <w:pStyle w:val="Bezmezer"/>
        <w:spacing w:line="300" w:lineRule="exact"/>
        <w:rPr>
          <w:rFonts w:cs="Calibri"/>
          <w:sz w:val="20"/>
          <w:szCs w:val="20"/>
        </w:rPr>
      </w:pPr>
    </w:p>
    <w:p w:rsidR="00832900" w:rsidRPr="00597F61" w:rsidRDefault="003D5562" w:rsidP="00077C94">
      <w:pPr>
        <w:pStyle w:val="Zkladntext"/>
        <w:spacing w:before="0" w:after="0" w:line="300" w:lineRule="exact"/>
        <w:ind w:left="703" w:hanging="703"/>
        <w:rPr>
          <w:rFonts w:cs="Calibri"/>
          <w:sz w:val="20"/>
          <w:szCs w:val="20"/>
        </w:rPr>
      </w:pPr>
      <w:r w:rsidRPr="00597F61">
        <w:rPr>
          <w:rFonts w:cs="Calibri"/>
          <w:sz w:val="20"/>
          <w:szCs w:val="20"/>
        </w:rPr>
        <w:t>2/</w:t>
      </w:r>
      <w:r w:rsidRPr="00597F61">
        <w:rPr>
          <w:rFonts w:cs="Calibri"/>
          <w:sz w:val="20"/>
          <w:szCs w:val="20"/>
        </w:rPr>
        <w:tab/>
      </w:r>
      <w:r w:rsidR="00832900" w:rsidRPr="00597F61">
        <w:rPr>
          <w:rFonts w:cs="Calibri"/>
          <w:sz w:val="20"/>
          <w:szCs w:val="20"/>
        </w:rPr>
        <w:t xml:space="preserve">O průběhu předávacího a přejímacího řízení pořídí </w:t>
      </w:r>
      <w:r w:rsidRPr="00597F61">
        <w:rPr>
          <w:rFonts w:cs="Calibri"/>
          <w:sz w:val="20"/>
          <w:szCs w:val="20"/>
        </w:rPr>
        <w:t>objednatel</w:t>
      </w:r>
      <w:r w:rsidR="00832900" w:rsidRPr="00597F61">
        <w:rPr>
          <w:rFonts w:cs="Calibri"/>
          <w:sz w:val="20"/>
          <w:szCs w:val="20"/>
        </w:rPr>
        <w:t xml:space="preserve"> zápis (protokol).</w:t>
      </w:r>
      <w:r w:rsidR="00077C94" w:rsidRPr="00597F61">
        <w:rPr>
          <w:rFonts w:cs="Calibri"/>
          <w:sz w:val="20"/>
          <w:szCs w:val="20"/>
        </w:rPr>
        <w:t xml:space="preserve"> Objednatel je povinen k předání a převzetí díla přizvat osoby vykonávající funkci technického dozoru stavebníka a také autorského dozoru projektanta.</w:t>
      </w:r>
    </w:p>
    <w:p w:rsidR="003D5562" w:rsidRPr="00597F61" w:rsidRDefault="003D5562" w:rsidP="00AE7017">
      <w:pPr>
        <w:pStyle w:val="Zkladntext"/>
        <w:tabs>
          <w:tab w:val="left" w:pos="900"/>
        </w:tabs>
        <w:spacing w:before="0" w:after="0" w:line="300" w:lineRule="exact"/>
        <w:rPr>
          <w:rFonts w:cs="Calibri"/>
          <w:sz w:val="20"/>
          <w:szCs w:val="20"/>
        </w:rPr>
      </w:pPr>
    </w:p>
    <w:p w:rsidR="00832900" w:rsidRPr="00597F61" w:rsidRDefault="003D5562" w:rsidP="00AE7017">
      <w:pPr>
        <w:pStyle w:val="Zkladntext"/>
        <w:spacing w:before="0" w:after="0" w:line="300" w:lineRule="exact"/>
        <w:ind w:left="705" w:hanging="705"/>
        <w:rPr>
          <w:rFonts w:cs="Calibri"/>
          <w:sz w:val="20"/>
          <w:szCs w:val="20"/>
        </w:rPr>
      </w:pPr>
      <w:r w:rsidRPr="00597F61">
        <w:rPr>
          <w:rFonts w:cs="Calibri"/>
          <w:sz w:val="20"/>
          <w:szCs w:val="20"/>
        </w:rPr>
        <w:t>3/</w:t>
      </w:r>
      <w:r w:rsidRPr="00597F61">
        <w:rPr>
          <w:rFonts w:cs="Calibri"/>
          <w:sz w:val="20"/>
          <w:szCs w:val="20"/>
        </w:rPr>
        <w:tab/>
      </w:r>
      <w:r w:rsidR="00832900" w:rsidRPr="00597F61">
        <w:rPr>
          <w:rFonts w:cs="Calibri"/>
          <w:sz w:val="20"/>
          <w:szCs w:val="20"/>
        </w:rPr>
        <w:t xml:space="preserve">Obsahuje-li dílo, které je předmětem předání a převzetí </w:t>
      </w:r>
      <w:r w:rsidRPr="00597F61">
        <w:rPr>
          <w:rFonts w:cs="Calibri"/>
          <w:sz w:val="20"/>
          <w:szCs w:val="20"/>
        </w:rPr>
        <w:t>vady</w:t>
      </w:r>
      <w:r w:rsidR="00832900" w:rsidRPr="00597F61">
        <w:rPr>
          <w:rFonts w:cs="Calibri"/>
          <w:sz w:val="20"/>
          <w:szCs w:val="20"/>
        </w:rPr>
        <w:t xml:space="preserve"> nebo </w:t>
      </w:r>
      <w:r w:rsidRPr="00597F61">
        <w:rPr>
          <w:rFonts w:cs="Calibri"/>
          <w:sz w:val="20"/>
          <w:szCs w:val="20"/>
        </w:rPr>
        <w:t>nedodělky</w:t>
      </w:r>
      <w:r w:rsidR="00832900" w:rsidRPr="00597F61">
        <w:rPr>
          <w:rFonts w:cs="Calibri"/>
          <w:sz w:val="20"/>
          <w:szCs w:val="20"/>
        </w:rPr>
        <w:t>, musí protokol obsahovat i:</w:t>
      </w:r>
    </w:p>
    <w:p w:rsidR="00832900" w:rsidRPr="00597F61" w:rsidRDefault="003D5562" w:rsidP="00AE7017">
      <w:pPr>
        <w:pStyle w:val="Zkladntext"/>
        <w:spacing w:before="0" w:after="0" w:line="300" w:lineRule="exact"/>
        <w:ind w:firstLine="705"/>
        <w:rPr>
          <w:rFonts w:cs="Calibri"/>
          <w:sz w:val="20"/>
          <w:szCs w:val="20"/>
        </w:rPr>
      </w:pPr>
      <w:r w:rsidRPr="00597F61">
        <w:rPr>
          <w:rFonts w:cs="Calibri"/>
          <w:sz w:val="20"/>
          <w:szCs w:val="20"/>
        </w:rPr>
        <w:t>i.</w:t>
      </w:r>
      <w:r w:rsidRPr="00597F61">
        <w:rPr>
          <w:rFonts w:cs="Calibri"/>
          <w:sz w:val="20"/>
          <w:szCs w:val="20"/>
        </w:rPr>
        <w:tab/>
      </w:r>
      <w:r w:rsidR="00832900" w:rsidRPr="00597F61">
        <w:rPr>
          <w:rFonts w:cs="Calibri"/>
          <w:sz w:val="20"/>
          <w:szCs w:val="20"/>
        </w:rPr>
        <w:t xml:space="preserve">soupis zjištěných </w:t>
      </w:r>
      <w:r w:rsidRPr="00597F61">
        <w:rPr>
          <w:rFonts w:cs="Calibri"/>
          <w:sz w:val="20"/>
          <w:szCs w:val="20"/>
        </w:rPr>
        <w:t>v</w:t>
      </w:r>
      <w:r w:rsidR="00832900" w:rsidRPr="00597F61">
        <w:rPr>
          <w:rFonts w:cs="Calibri"/>
          <w:sz w:val="20"/>
          <w:szCs w:val="20"/>
        </w:rPr>
        <w:t xml:space="preserve">ad a </w:t>
      </w:r>
      <w:r w:rsidRPr="00597F61">
        <w:rPr>
          <w:rFonts w:cs="Calibri"/>
          <w:sz w:val="20"/>
          <w:szCs w:val="20"/>
        </w:rPr>
        <w:t>nedodělků;</w:t>
      </w:r>
    </w:p>
    <w:p w:rsidR="00832900" w:rsidRPr="00597F61" w:rsidRDefault="003D5562" w:rsidP="00AE7017">
      <w:pPr>
        <w:pStyle w:val="Zkladntext"/>
        <w:spacing w:before="0" w:after="0" w:line="300" w:lineRule="exact"/>
        <w:ind w:left="1418" w:hanging="713"/>
        <w:rPr>
          <w:rFonts w:cs="Calibri"/>
          <w:sz w:val="20"/>
          <w:szCs w:val="20"/>
        </w:rPr>
      </w:pPr>
      <w:proofErr w:type="spellStart"/>
      <w:r w:rsidRPr="00597F61">
        <w:rPr>
          <w:rFonts w:cs="Calibri"/>
          <w:sz w:val="20"/>
          <w:szCs w:val="20"/>
        </w:rPr>
        <w:t>ii</w:t>
      </w:r>
      <w:proofErr w:type="spellEnd"/>
      <w:r w:rsidRPr="00597F61">
        <w:rPr>
          <w:rFonts w:cs="Calibri"/>
          <w:sz w:val="20"/>
          <w:szCs w:val="20"/>
        </w:rPr>
        <w:t>.</w:t>
      </w:r>
      <w:r w:rsidRPr="00597F61">
        <w:rPr>
          <w:rFonts w:cs="Calibri"/>
          <w:sz w:val="20"/>
          <w:szCs w:val="20"/>
        </w:rPr>
        <w:tab/>
      </w:r>
      <w:r w:rsidR="00832900" w:rsidRPr="00597F61">
        <w:rPr>
          <w:rFonts w:cs="Calibri"/>
          <w:sz w:val="20"/>
          <w:szCs w:val="20"/>
        </w:rPr>
        <w:t>dohodu o způsobu a termínech jejich odstranění, popřípadě o jiném způsobu narovnání</w:t>
      </w:r>
      <w:r w:rsidRPr="00597F61">
        <w:rPr>
          <w:rFonts w:cs="Calibri"/>
          <w:sz w:val="20"/>
          <w:szCs w:val="20"/>
        </w:rPr>
        <w:t>;</w:t>
      </w:r>
    </w:p>
    <w:p w:rsidR="00832900" w:rsidRPr="00597F61" w:rsidRDefault="003D5562" w:rsidP="00AE7017">
      <w:pPr>
        <w:pStyle w:val="Zkladntext"/>
        <w:spacing w:before="0" w:after="0" w:line="300" w:lineRule="exact"/>
        <w:ind w:left="1418" w:hanging="713"/>
        <w:rPr>
          <w:rFonts w:cs="Calibri"/>
          <w:sz w:val="20"/>
          <w:szCs w:val="20"/>
        </w:rPr>
      </w:pPr>
      <w:proofErr w:type="spellStart"/>
      <w:r w:rsidRPr="00597F61">
        <w:rPr>
          <w:rFonts w:cs="Calibri"/>
          <w:sz w:val="20"/>
          <w:szCs w:val="20"/>
        </w:rPr>
        <w:t>iii</w:t>
      </w:r>
      <w:proofErr w:type="spellEnd"/>
      <w:r w:rsidRPr="00597F61">
        <w:rPr>
          <w:rFonts w:cs="Calibri"/>
          <w:sz w:val="20"/>
          <w:szCs w:val="20"/>
        </w:rPr>
        <w:t>.</w:t>
      </w:r>
      <w:r w:rsidRPr="00597F61">
        <w:rPr>
          <w:rFonts w:cs="Calibri"/>
          <w:sz w:val="20"/>
          <w:szCs w:val="20"/>
        </w:rPr>
        <w:tab/>
      </w:r>
      <w:r w:rsidR="00832900" w:rsidRPr="00597F61">
        <w:rPr>
          <w:rFonts w:cs="Calibri"/>
          <w:sz w:val="20"/>
          <w:szCs w:val="20"/>
        </w:rPr>
        <w:t xml:space="preserve">dohodu o zpřístupnění díla nebo jeho částí </w:t>
      </w:r>
      <w:r w:rsidRPr="00597F61">
        <w:rPr>
          <w:rFonts w:cs="Calibri"/>
          <w:sz w:val="20"/>
          <w:szCs w:val="20"/>
        </w:rPr>
        <w:t>z</w:t>
      </w:r>
      <w:r w:rsidR="00832900" w:rsidRPr="00597F61">
        <w:rPr>
          <w:rFonts w:cs="Calibri"/>
          <w:sz w:val="20"/>
          <w:szCs w:val="20"/>
        </w:rPr>
        <w:t xml:space="preserve">hotoviteli za účelem odstranění </w:t>
      </w:r>
      <w:r w:rsidRPr="00597F61">
        <w:rPr>
          <w:rFonts w:cs="Calibri"/>
          <w:sz w:val="20"/>
          <w:szCs w:val="20"/>
        </w:rPr>
        <w:t>v</w:t>
      </w:r>
      <w:r w:rsidR="00832900" w:rsidRPr="00597F61">
        <w:rPr>
          <w:rFonts w:cs="Calibri"/>
          <w:sz w:val="20"/>
          <w:szCs w:val="20"/>
        </w:rPr>
        <w:t xml:space="preserve">ad nebo </w:t>
      </w:r>
      <w:r w:rsidRPr="00597F61">
        <w:rPr>
          <w:rFonts w:cs="Calibri"/>
          <w:sz w:val="20"/>
          <w:szCs w:val="20"/>
        </w:rPr>
        <w:t>nedodělků.</w:t>
      </w:r>
    </w:p>
    <w:p w:rsidR="003D5562" w:rsidRPr="00597F61" w:rsidRDefault="003D5562" w:rsidP="00AE7017">
      <w:pPr>
        <w:pStyle w:val="Zkladntext"/>
        <w:tabs>
          <w:tab w:val="left" w:pos="900"/>
        </w:tabs>
        <w:spacing w:before="0" w:after="0" w:line="300" w:lineRule="exact"/>
        <w:rPr>
          <w:rFonts w:cs="Calibri"/>
          <w:sz w:val="20"/>
          <w:szCs w:val="20"/>
        </w:rPr>
      </w:pPr>
    </w:p>
    <w:p w:rsidR="00AE7017" w:rsidRPr="00597F61" w:rsidRDefault="00AE7017" w:rsidP="00AE7017">
      <w:pPr>
        <w:pStyle w:val="Zkladntext"/>
        <w:tabs>
          <w:tab w:val="left" w:pos="900"/>
        </w:tabs>
        <w:spacing w:before="0" w:after="0" w:line="300" w:lineRule="exact"/>
        <w:ind w:left="705" w:hanging="705"/>
        <w:rPr>
          <w:rFonts w:cs="Calibri"/>
          <w:snapToGrid w:val="0"/>
          <w:sz w:val="20"/>
          <w:szCs w:val="20"/>
        </w:rPr>
      </w:pPr>
      <w:r w:rsidRPr="00597F61">
        <w:rPr>
          <w:rFonts w:cs="Calibri"/>
          <w:sz w:val="20"/>
          <w:szCs w:val="20"/>
        </w:rPr>
        <w:t>4/</w:t>
      </w:r>
      <w:r w:rsidRPr="00597F61">
        <w:rPr>
          <w:rFonts w:cs="Calibri"/>
          <w:sz w:val="20"/>
          <w:szCs w:val="20"/>
        </w:rPr>
        <w:tab/>
      </w:r>
      <w:r w:rsidRPr="00597F61">
        <w:rPr>
          <w:rFonts w:cs="Calibri"/>
          <w:snapToGrid w:val="0"/>
          <w:sz w:val="20"/>
          <w:szCs w:val="20"/>
        </w:rPr>
        <w:t xml:space="preserve">Objednatel je povinen převzít i dílo, které vykazuje drobné </w:t>
      </w:r>
      <w:r w:rsidR="00DE3847" w:rsidRPr="00597F61">
        <w:rPr>
          <w:rFonts w:cs="Calibri"/>
          <w:snapToGrid w:val="0"/>
          <w:sz w:val="20"/>
          <w:szCs w:val="20"/>
        </w:rPr>
        <w:t>vady</w:t>
      </w:r>
      <w:r w:rsidRPr="00597F61">
        <w:rPr>
          <w:rFonts w:cs="Calibri"/>
          <w:snapToGrid w:val="0"/>
          <w:sz w:val="20"/>
          <w:szCs w:val="20"/>
        </w:rPr>
        <w:t xml:space="preserve"> a </w:t>
      </w:r>
      <w:r w:rsidR="00DE3847" w:rsidRPr="00597F61">
        <w:rPr>
          <w:rFonts w:cs="Calibri"/>
          <w:snapToGrid w:val="0"/>
          <w:sz w:val="20"/>
          <w:szCs w:val="20"/>
        </w:rPr>
        <w:t>nedodělky</w:t>
      </w:r>
      <w:r w:rsidRPr="00597F61">
        <w:rPr>
          <w:rFonts w:cs="Calibri"/>
          <w:snapToGrid w:val="0"/>
          <w:sz w:val="20"/>
          <w:szCs w:val="20"/>
        </w:rPr>
        <w:t>, které samy o sobě, ani ve spojení s jinými nebrání řádnému užívání díla.</w:t>
      </w:r>
    </w:p>
    <w:p w:rsidR="00AE7017" w:rsidRPr="00597F61" w:rsidRDefault="00AE7017" w:rsidP="00AE7017">
      <w:pPr>
        <w:pStyle w:val="Zkladntext"/>
        <w:tabs>
          <w:tab w:val="left" w:pos="900"/>
        </w:tabs>
        <w:spacing w:before="0" w:after="0" w:line="300" w:lineRule="exact"/>
        <w:rPr>
          <w:rFonts w:cs="Calibri"/>
          <w:snapToGrid w:val="0"/>
          <w:sz w:val="20"/>
          <w:szCs w:val="20"/>
        </w:rPr>
      </w:pPr>
    </w:p>
    <w:p w:rsidR="00AE7017" w:rsidRPr="00597F61" w:rsidRDefault="00AE7017" w:rsidP="000F4AAA">
      <w:pPr>
        <w:pStyle w:val="Zkladntext"/>
        <w:spacing w:before="0" w:after="0" w:line="300" w:lineRule="exact"/>
        <w:ind w:left="705" w:hanging="705"/>
        <w:rPr>
          <w:rFonts w:cs="Calibri"/>
          <w:sz w:val="20"/>
          <w:szCs w:val="20"/>
        </w:rPr>
      </w:pPr>
      <w:r w:rsidRPr="00597F61">
        <w:rPr>
          <w:rFonts w:cs="Calibri"/>
          <w:snapToGrid w:val="0"/>
          <w:sz w:val="20"/>
          <w:szCs w:val="20"/>
        </w:rPr>
        <w:t>5/</w:t>
      </w:r>
      <w:r w:rsidRPr="00597F61">
        <w:rPr>
          <w:rFonts w:cs="Calibri"/>
          <w:snapToGrid w:val="0"/>
          <w:sz w:val="20"/>
          <w:szCs w:val="20"/>
        </w:rPr>
        <w:tab/>
        <w:t xml:space="preserve">Nedojde-li mezi oběma stranami k dohodě o termínu odstranění </w:t>
      </w:r>
      <w:r w:rsidR="00FE658B" w:rsidRPr="00597F61">
        <w:rPr>
          <w:rFonts w:cs="Calibri"/>
          <w:snapToGrid w:val="0"/>
          <w:sz w:val="20"/>
          <w:szCs w:val="20"/>
        </w:rPr>
        <w:t>v</w:t>
      </w:r>
      <w:r w:rsidRPr="00597F61">
        <w:rPr>
          <w:rFonts w:cs="Calibri"/>
          <w:snapToGrid w:val="0"/>
          <w:sz w:val="20"/>
          <w:szCs w:val="20"/>
        </w:rPr>
        <w:t xml:space="preserve">ad a </w:t>
      </w:r>
      <w:r w:rsidR="00DE3847" w:rsidRPr="00597F61">
        <w:rPr>
          <w:rFonts w:cs="Calibri"/>
          <w:snapToGrid w:val="0"/>
          <w:sz w:val="20"/>
          <w:szCs w:val="20"/>
        </w:rPr>
        <w:t>nedodělků</w:t>
      </w:r>
      <w:r w:rsidRPr="00597F61">
        <w:rPr>
          <w:rFonts w:cs="Calibri"/>
          <w:snapToGrid w:val="0"/>
          <w:sz w:val="20"/>
          <w:szCs w:val="20"/>
        </w:rPr>
        <w:t xml:space="preserve">, pak platí, že </w:t>
      </w:r>
      <w:r w:rsidR="00DE3847" w:rsidRPr="00597F61">
        <w:rPr>
          <w:rFonts w:cs="Calibri"/>
          <w:snapToGrid w:val="0"/>
          <w:sz w:val="20"/>
          <w:szCs w:val="20"/>
        </w:rPr>
        <w:t>vady</w:t>
      </w:r>
      <w:r w:rsidRPr="00597F61">
        <w:rPr>
          <w:rFonts w:cs="Calibri"/>
          <w:snapToGrid w:val="0"/>
          <w:sz w:val="20"/>
          <w:szCs w:val="20"/>
        </w:rPr>
        <w:t xml:space="preserve"> a </w:t>
      </w:r>
      <w:r w:rsidR="00DE3847" w:rsidRPr="00597F61">
        <w:rPr>
          <w:rFonts w:cs="Calibri"/>
          <w:snapToGrid w:val="0"/>
          <w:sz w:val="20"/>
          <w:szCs w:val="20"/>
        </w:rPr>
        <w:t>nedodělky</w:t>
      </w:r>
      <w:r w:rsidRPr="00597F61">
        <w:rPr>
          <w:rFonts w:cs="Calibri"/>
          <w:snapToGrid w:val="0"/>
          <w:sz w:val="20"/>
          <w:szCs w:val="20"/>
        </w:rPr>
        <w:t xml:space="preserve"> musí být odstraněny nejpozději do </w:t>
      </w:r>
      <w:r w:rsidR="00FE658B" w:rsidRPr="00597F61">
        <w:rPr>
          <w:rFonts w:cs="Calibri"/>
          <w:snapToGrid w:val="0"/>
          <w:sz w:val="20"/>
          <w:szCs w:val="20"/>
        </w:rPr>
        <w:t>15</w:t>
      </w:r>
      <w:r w:rsidRPr="00597F61">
        <w:rPr>
          <w:rFonts w:cs="Calibri"/>
          <w:snapToGrid w:val="0"/>
          <w:sz w:val="20"/>
          <w:szCs w:val="20"/>
        </w:rPr>
        <w:t xml:space="preserve"> dnů ode dne předání a převzetí díla</w:t>
      </w:r>
      <w:r w:rsidR="00FE658B" w:rsidRPr="00597F61">
        <w:rPr>
          <w:rFonts w:cs="Calibri"/>
          <w:snapToGrid w:val="0"/>
          <w:sz w:val="20"/>
          <w:szCs w:val="20"/>
        </w:rPr>
        <w:t>.</w:t>
      </w:r>
    </w:p>
    <w:p w:rsidR="00AE7017" w:rsidRPr="00597F61" w:rsidRDefault="00AE7017" w:rsidP="000F4AAA">
      <w:pPr>
        <w:pStyle w:val="Zkladntext"/>
        <w:tabs>
          <w:tab w:val="left" w:pos="900"/>
        </w:tabs>
        <w:spacing w:before="0" w:after="0" w:line="300" w:lineRule="exact"/>
        <w:rPr>
          <w:rFonts w:cs="Calibri"/>
          <w:sz w:val="20"/>
          <w:szCs w:val="20"/>
        </w:rPr>
      </w:pPr>
    </w:p>
    <w:p w:rsidR="00832900" w:rsidRPr="00597F61" w:rsidRDefault="00AE7017" w:rsidP="000F4AAA">
      <w:pPr>
        <w:pStyle w:val="Zkladntext"/>
        <w:spacing w:before="0" w:after="0" w:line="300" w:lineRule="exact"/>
        <w:ind w:left="705" w:hanging="705"/>
        <w:rPr>
          <w:rFonts w:cs="Calibri"/>
          <w:sz w:val="20"/>
          <w:szCs w:val="20"/>
        </w:rPr>
      </w:pPr>
      <w:r w:rsidRPr="00597F61">
        <w:rPr>
          <w:rFonts w:cs="Calibri"/>
          <w:sz w:val="20"/>
          <w:szCs w:val="20"/>
        </w:rPr>
        <w:t>6</w:t>
      </w:r>
      <w:r w:rsidR="006717A3" w:rsidRPr="00597F61">
        <w:rPr>
          <w:rFonts w:cs="Calibri"/>
          <w:sz w:val="20"/>
          <w:szCs w:val="20"/>
        </w:rPr>
        <w:t>/</w:t>
      </w:r>
      <w:r w:rsidR="006717A3" w:rsidRPr="00597F61">
        <w:rPr>
          <w:rFonts w:cs="Calibri"/>
          <w:sz w:val="20"/>
          <w:szCs w:val="20"/>
        </w:rPr>
        <w:tab/>
      </w:r>
      <w:r w:rsidR="00832900" w:rsidRPr="00597F61">
        <w:rPr>
          <w:rFonts w:cs="Calibri"/>
          <w:sz w:val="20"/>
          <w:szCs w:val="20"/>
        </w:rPr>
        <w:t>V případě, že objednatel odmítá dílo převzít, uvede v protokolu o předání a převzetí díla i důvody, pro které odmítá dílo převzít.</w:t>
      </w:r>
    </w:p>
    <w:p w:rsidR="003D5562" w:rsidRPr="00597F61" w:rsidRDefault="003D5562" w:rsidP="000F4AAA">
      <w:pPr>
        <w:pStyle w:val="Zkladntext"/>
        <w:tabs>
          <w:tab w:val="left" w:pos="900"/>
        </w:tabs>
        <w:spacing w:before="0" w:after="0" w:line="300" w:lineRule="exact"/>
        <w:rPr>
          <w:rFonts w:cs="Calibri"/>
          <w:sz w:val="20"/>
          <w:szCs w:val="20"/>
        </w:rPr>
      </w:pPr>
    </w:p>
    <w:p w:rsidR="000F4AAA" w:rsidRPr="00597F61" w:rsidRDefault="000F4AAA" w:rsidP="000F4AAA">
      <w:pPr>
        <w:spacing w:after="0" w:line="300" w:lineRule="exact"/>
        <w:ind w:left="705" w:hanging="705"/>
        <w:jc w:val="both"/>
        <w:rPr>
          <w:rFonts w:cs="Calibri"/>
          <w:snapToGrid w:val="0"/>
          <w:sz w:val="20"/>
          <w:szCs w:val="20"/>
        </w:rPr>
      </w:pPr>
      <w:r w:rsidRPr="00597F61">
        <w:rPr>
          <w:rFonts w:cs="Calibri"/>
          <w:snapToGrid w:val="0"/>
          <w:sz w:val="20"/>
          <w:szCs w:val="20"/>
        </w:rPr>
        <w:t>7/</w:t>
      </w:r>
      <w:r w:rsidRPr="00597F61">
        <w:rPr>
          <w:rFonts w:cs="Calibri"/>
          <w:snapToGrid w:val="0"/>
          <w:sz w:val="20"/>
          <w:szCs w:val="20"/>
        </w:rPr>
        <w:tab/>
        <w:t>Zhotovitel je povinen připravit a doložit u předávacího a přejímacího řízení zejména tyto doklady:</w:t>
      </w:r>
    </w:p>
    <w:p w:rsidR="000F4AAA" w:rsidRPr="00597F61" w:rsidRDefault="000F4AAA" w:rsidP="000F4AAA">
      <w:pPr>
        <w:spacing w:after="0" w:line="300" w:lineRule="exact"/>
        <w:ind w:left="1418" w:hanging="713"/>
        <w:jc w:val="both"/>
        <w:rPr>
          <w:rFonts w:cs="Calibri"/>
          <w:snapToGrid w:val="0"/>
          <w:sz w:val="20"/>
          <w:szCs w:val="20"/>
        </w:rPr>
      </w:pPr>
      <w:r w:rsidRPr="00597F61">
        <w:rPr>
          <w:rFonts w:cs="Calibri"/>
          <w:snapToGrid w:val="0"/>
          <w:sz w:val="20"/>
          <w:szCs w:val="20"/>
        </w:rPr>
        <w:t>a/</w:t>
      </w:r>
      <w:r w:rsidRPr="00597F61">
        <w:rPr>
          <w:rFonts w:cs="Calibri"/>
          <w:snapToGrid w:val="0"/>
          <w:sz w:val="20"/>
          <w:szCs w:val="20"/>
        </w:rPr>
        <w:tab/>
        <w:t>tři vyhotovení dokumentace skutečného provedení stavby a jedno vyhotovení v digitální podobě ve formátech .</w:t>
      </w:r>
      <w:proofErr w:type="spellStart"/>
      <w:r w:rsidRPr="00597F61">
        <w:rPr>
          <w:rFonts w:cs="Calibri"/>
          <w:snapToGrid w:val="0"/>
          <w:sz w:val="20"/>
          <w:szCs w:val="20"/>
        </w:rPr>
        <w:t>pdf</w:t>
      </w:r>
      <w:proofErr w:type="spellEnd"/>
      <w:r w:rsidRPr="00597F61">
        <w:rPr>
          <w:rFonts w:cs="Calibri"/>
          <w:snapToGrid w:val="0"/>
          <w:sz w:val="20"/>
          <w:szCs w:val="20"/>
        </w:rPr>
        <w:t xml:space="preserve"> a .</w:t>
      </w:r>
      <w:proofErr w:type="spellStart"/>
      <w:r w:rsidRPr="00597F61">
        <w:rPr>
          <w:rFonts w:cs="Calibri"/>
          <w:snapToGrid w:val="0"/>
          <w:sz w:val="20"/>
          <w:szCs w:val="20"/>
        </w:rPr>
        <w:t>dwg</w:t>
      </w:r>
      <w:proofErr w:type="spellEnd"/>
      <w:r w:rsidRPr="00597F61">
        <w:rPr>
          <w:rFonts w:cs="Calibri"/>
          <w:snapToGrid w:val="0"/>
          <w:sz w:val="20"/>
          <w:szCs w:val="20"/>
        </w:rPr>
        <w:t>;</w:t>
      </w:r>
    </w:p>
    <w:p w:rsidR="000F4AAA" w:rsidRPr="00597F61" w:rsidRDefault="000F4AAA" w:rsidP="000F4AAA">
      <w:pPr>
        <w:spacing w:after="0" w:line="300" w:lineRule="exact"/>
        <w:ind w:firstLine="705"/>
        <w:jc w:val="both"/>
        <w:rPr>
          <w:rFonts w:cs="Calibri"/>
          <w:snapToGrid w:val="0"/>
          <w:sz w:val="20"/>
          <w:szCs w:val="20"/>
        </w:rPr>
      </w:pPr>
      <w:r w:rsidRPr="00597F61">
        <w:rPr>
          <w:rFonts w:cs="Calibri"/>
          <w:snapToGrid w:val="0"/>
          <w:sz w:val="20"/>
          <w:szCs w:val="20"/>
        </w:rPr>
        <w:t>b/</w:t>
      </w:r>
      <w:r w:rsidRPr="00597F61">
        <w:rPr>
          <w:rFonts w:cs="Calibri"/>
          <w:snapToGrid w:val="0"/>
          <w:sz w:val="20"/>
          <w:szCs w:val="20"/>
        </w:rPr>
        <w:tab/>
        <w:t>zápisy a osvědčení o provedených zkouškách použitých materiálů;</w:t>
      </w:r>
    </w:p>
    <w:p w:rsidR="000F4AAA" w:rsidRPr="00597F61" w:rsidRDefault="000F4AAA" w:rsidP="000F4AAA">
      <w:pPr>
        <w:spacing w:after="0" w:line="300" w:lineRule="exact"/>
        <w:ind w:firstLine="705"/>
        <w:jc w:val="both"/>
        <w:rPr>
          <w:rFonts w:cs="Calibri"/>
          <w:snapToGrid w:val="0"/>
          <w:sz w:val="20"/>
          <w:szCs w:val="20"/>
        </w:rPr>
      </w:pPr>
      <w:r w:rsidRPr="00597F61">
        <w:rPr>
          <w:rFonts w:cs="Calibri"/>
          <w:snapToGrid w:val="0"/>
          <w:sz w:val="20"/>
          <w:szCs w:val="20"/>
        </w:rPr>
        <w:t>c/</w:t>
      </w:r>
      <w:r w:rsidRPr="00597F61">
        <w:rPr>
          <w:rFonts w:cs="Calibri"/>
          <w:snapToGrid w:val="0"/>
          <w:sz w:val="20"/>
          <w:szCs w:val="20"/>
        </w:rPr>
        <w:tab/>
        <w:t>zápisy a výsledky předepsaných měření (radon, CO apod.);</w:t>
      </w:r>
    </w:p>
    <w:p w:rsidR="000F4AAA" w:rsidRPr="00597F61" w:rsidRDefault="000F4AAA" w:rsidP="000F4AAA">
      <w:pPr>
        <w:spacing w:after="0" w:line="300" w:lineRule="exact"/>
        <w:ind w:left="1425" w:hanging="720"/>
        <w:jc w:val="both"/>
        <w:rPr>
          <w:rFonts w:cs="Calibri"/>
          <w:snapToGrid w:val="0"/>
          <w:sz w:val="20"/>
          <w:szCs w:val="20"/>
        </w:rPr>
      </w:pPr>
      <w:r w:rsidRPr="00597F61">
        <w:rPr>
          <w:rFonts w:cs="Calibri"/>
          <w:snapToGrid w:val="0"/>
          <w:sz w:val="20"/>
          <w:szCs w:val="20"/>
        </w:rPr>
        <w:t>d/</w:t>
      </w:r>
      <w:r w:rsidRPr="00597F61">
        <w:rPr>
          <w:rFonts w:cs="Calibri"/>
          <w:snapToGrid w:val="0"/>
          <w:sz w:val="20"/>
          <w:szCs w:val="20"/>
        </w:rPr>
        <w:tab/>
        <w:t>zápisy a výsledky o vyzkoušení smontovaného zařízení, o provedených revizních a</w:t>
      </w:r>
    </w:p>
    <w:p w:rsidR="000F4AAA" w:rsidRPr="00597F61" w:rsidRDefault="000F4AAA" w:rsidP="000F4AAA">
      <w:pPr>
        <w:spacing w:after="0" w:line="300" w:lineRule="exact"/>
        <w:ind w:left="1425" w:hanging="720"/>
        <w:jc w:val="both"/>
        <w:rPr>
          <w:rFonts w:cs="Calibri"/>
          <w:snapToGrid w:val="0"/>
          <w:sz w:val="20"/>
          <w:szCs w:val="20"/>
        </w:rPr>
      </w:pPr>
      <w:r w:rsidRPr="00597F61">
        <w:rPr>
          <w:rFonts w:cs="Calibri"/>
          <w:snapToGrid w:val="0"/>
          <w:sz w:val="20"/>
          <w:szCs w:val="20"/>
        </w:rPr>
        <w:t>e/</w:t>
      </w:r>
      <w:r w:rsidRPr="00597F61">
        <w:rPr>
          <w:rFonts w:cs="Calibri"/>
          <w:snapToGrid w:val="0"/>
          <w:sz w:val="20"/>
          <w:szCs w:val="20"/>
        </w:rPr>
        <w:tab/>
        <w:t>provozních zkouškách (např. tlakové zkoušky, revize elektroinstalace, plynu, tlakové nádoby, komíny apod.);</w:t>
      </w:r>
    </w:p>
    <w:p w:rsidR="000F4AAA" w:rsidRPr="00597F61" w:rsidRDefault="000F4AAA" w:rsidP="000F4AAA">
      <w:pPr>
        <w:spacing w:after="0" w:line="300" w:lineRule="exact"/>
        <w:ind w:firstLine="705"/>
        <w:jc w:val="both"/>
        <w:rPr>
          <w:rFonts w:cs="Calibri"/>
          <w:snapToGrid w:val="0"/>
          <w:sz w:val="20"/>
          <w:szCs w:val="20"/>
        </w:rPr>
      </w:pPr>
      <w:r w:rsidRPr="00597F61">
        <w:rPr>
          <w:rFonts w:cs="Calibri"/>
          <w:snapToGrid w:val="0"/>
          <w:sz w:val="20"/>
          <w:szCs w:val="20"/>
        </w:rPr>
        <w:t>f/</w:t>
      </w:r>
      <w:r w:rsidRPr="00597F61">
        <w:rPr>
          <w:rFonts w:cs="Calibri"/>
          <w:snapToGrid w:val="0"/>
          <w:sz w:val="20"/>
          <w:szCs w:val="20"/>
        </w:rPr>
        <w:tab/>
        <w:t>zápisy a výsledky o prověření prací a konstrukcí zakrytých v průběhu prací;</w:t>
      </w:r>
    </w:p>
    <w:p w:rsidR="000F4AAA" w:rsidRPr="00597F61" w:rsidRDefault="000F4AAA" w:rsidP="000F4AAA">
      <w:pPr>
        <w:spacing w:after="0" w:line="300" w:lineRule="exact"/>
        <w:ind w:left="1418" w:hanging="713"/>
        <w:jc w:val="both"/>
        <w:rPr>
          <w:rFonts w:cs="Calibri"/>
          <w:snapToGrid w:val="0"/>
          <w:sz w:val="20"/>
          <w:szCs w:val="20"/>
        </w:rPr>
      </w:pPr>
      <w:r w:rsidRPr="00597F61">
        <w:rPr>
          <w:rFonts w:cs="Calibri"/>
          <w:snapToGrid w:val="0"/>
          <w:sz w:val="20"/>
          <w:szCs w:val="20"/>
        </w:rPr>
        <w:t>g/</w:t>
      </w:r>
      <w:r w:rsidRPr="00597F61">
        <w:rPr>
          <w:rFonts w:cs="Calibri"/>
          <w:snapToGrid w:val="0"/>
          <w:sz w:val="20"/>
          <w:szCs w:val="20"/>
        </w:rPr>
        <w:tab/>
        <w:t>seznam strojů a zařízení, které jsou součástí díla, jejich pasporty, záruční listy, návody k obsluze a údržbě v českém jazyce;</w:t>
      </w:r>
    </w:p>
    <w:p w:rsidR="000F4AAA" w:rsidRPr="00597F61" w:rsidRDefault="000F4AAA" w:rsidP="000F4AAA">
      <w:pPr>
        <w:spacing w:after="0" w:line="300" w:lineRule="exact"/>
        <w:ind w:firstLine="705"/>
        <w:jc w:val="both"/>
        <w:rPr>
          <w:rFonts w:cs="Calibri"/>
          <w:snapToGrid w:val="0"/>
          <w:sz w:val="20"/>
          <w:szCs w:val="20"/>
        </w:rPr>
      </w:pPr>
      <w:r w:rsidRPr="00597F61">
        <w:rPr>
          <w:rFonts w:cs="Calibri"/>
          <w:snapToGrid w:val="0"/>
          <w:sz w:val="20"/>
          <w:szCs w:val="20"/>
        </w:rPr>
        <w:t>h/</w:t>
      </w:r>
      <w:r w:rsidRPr="00597F61">
        <w:rPr>
          <w:rFonts w:cs="Calibri"/>
          <w:snapToGrid w:val="0"/>
          <w:sz w:val="20"/>
          <w:szCs w:val="20"/>
        </w:rPr>
        <w:tab/>
        <w:t>stavební deník (případně deníky) a deníky víceprací;</w:t>
      </w:r>
    </w:p>
    <w:p w:rsidR="000F4AAA" w:rsidRPr="00597F61" w:rsidRDefault="000F4AAA" w:rsidP="000F4AAA">
      <w:pPr>
        <w:spacing w:after="0" w:line="300" w:lineRule="exact"/>
        <w:ind w:left="1418" w:hanging="713"/>
        <w:jc w:val="both"/>
        <w:rPr>
          <w:rFonts w:cs="Calibri"/>
          <w:snapToGrid w:val="0"/>
          <w:sz w:val="20"/>
          <w:szCs w:val="20"/>
        </w:rPr>
      </w:pPr>
      <w:r w:rsidRPr="00597F61">
        <w:rPr>
          <w:rFonts w:cs="Calibri"/>
          <w:snapToGrid w:val="0"/>
          <w:sz w:val="20"/>
          <w:szCs w:val="20"/>
        </w:rPr>
        <w:t>i/</w:t>
      </w:r>
      <w:r w:rsidRPr="00597F61">
        <w:rPr>
          <w:rFonts w:cs="Calibri"/>
          <w:snapToGrid w:val="0"/>
          <w:sz w:val="20"/>
          <w:szCs w:val="20"/>
        </w:rPr>
        <w:tab/>
        <w:t xml:space="preserve">geometrický plán skutečného zaměření díla v požadovaném rozsahu a počtu vyhotovení </w:t>
      </w:r>
    </w:p>
    <w:p w:rsidR="000F4AAA" w:rsidRPr="00597F61" w:rsidRDefault="000F4AAA" w:rsidP="000F4AAA">
      <w:pPr>
        <w:pStyle w:val="Zkladntext"/>
        <w:spacing w:before="0" w:after="0" w:line="300" w:lineRule="exact"/>
        <w:ind w:left="705"/>
        <w:rPr>
          <w:rFonts w:cs="Calibri"/>
          <w:sz w:val="20"/>
          <w:szCs w:val="20"/>
        </w:rPr>
      </w:pPr>
      <w:r w:rsidRPr="00597F61">
        <w:rPr>
          <w:rFonts w:cs="Calibri"/>
          <w:snapToGrid w:val="0"/>
          <w:sz w:val="20"/>
          <w:szCs w:val="20"/>
        </w:rPr>
        <w:t>Nedoloží-li zhotovitel požadované doklady, nepovažuje se dílo za dokončené a schopné předání.</w:t>
      </w:r>
    </w:p>
    <w:p w:rsidR="000F4AAA" w:rsidRPr="00597F61" w:rsidRDefault="000F4AAA" w:rsidP="000F4AAA">
      <w:pPr>
        <w:pStyle w:val="Zkladntext"/>
        <w:tabs>
          <w:tab w:val="left" w:pos="900"/>
        </w:tabs>
        <w:spacing w:before="0" w:after="0" w:line="300" w:lineRule="exact"/>
        <w:rPr>
          <w:rFonts w:cs="Calibri"/>
          <w:sz w:val="20"/>
          <w:szCs w:val="20"/>
        </w:rPr>
      </w:pPr>
    </w:p>
    <w:p w:rsidR="00832900" w:rsidRPr="00597F61" w:rsidRDefault="00792AB4" w:rsidP="000F4AAA">
      <w:pPr>
        <w:pStyle w:val="Zkladntext"/>
        <w:spacing w:before="0" w:after="0" w:line="300" w:lineRule="exact"/>
        <w:ind w:left="705" w:hanging="705"/>
        <w:rPr>
          <w:rFonts w:cs="Calibri"/>
          <w:sz w:val="20"/>
          <w:szCs w:val="20"/>
        </w:rPr>
      </w:pPr>
      <w:r w:rsidRPr="00597F61">
        <w:rPr>
          <w:rFonts w:cs="Calibri"/>
          <w:sz w:val="20"/>
          <w:szCs w:val="20"/>
        </w:rPr>
        <w:lastRenderedPageBreak/>
        <w:t>8</w:t>
      </w:r>
      <w:r w:rsidR="006717A3" w:rsidRPr="00597F61">
        <w:rPr>
          <w:rFonts w:cs="Calibri"/>
          <w:sz w:val="20"/>
          <w:szCs w:val="20"/>
        </w:rPr>
        <w:t>/</w:t>
      </w:r>
      <w:r w:rsidR="006717A3" w:rsidRPr="00597F61">
        <w:rPr>
          <w:rFonts w:cs="Calibri"/>
          <w:sz w:val="20"/>
          <w:szCs w:val="20"/>
        </w:rPr>
        <w:tab/>
      </w:r>
      <w:r w:rsidR="00832900" w:rsidRPr="00597F61">
        <w:rPr>
          <w:rFonts w:cs="Calibri"/>
          <w:sz w:val="20"/>
          <w:szCs w:val="20"/>
        </w:rPr>
        <w:t>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w:t>
      </w:r>
    </w:p>
    <w:p w:rsidR="006717A3" w:rsidRPr="00597F61" w:rsidRDefault="006717A3" w:rsidP="0059735A">
      <w:pPr>
        <w:suppressAutoHyphens/>
        <w:spacing w:after="0" w:line="300" w:lineRule="exact"/>
        <w:jc w:val="both"/>
        <w:rPr>
          <w:rFonts w:cs="Calibri"/>
          <w:sz w:val="20"/>
          <w:szCs w:val="20"/>
        </w:rPr>
      </w:pPr>
    </w:p>
    <w:p w:rsidR="006717A3" w:rsidRPr="007B526F" w:rsidRDefault="006717A3" w:rsidP="006717A3">
      <w:pPr>
        <w:spacing w:after="0" w:line="300" w:lineRule="exact"/>
        <w:ind w:left="703" w:hanging="703"/>
        <w:jc w:val="center"/>
      </w:pPr>
      <w:r>
        <w:rPr>
          <w:b/>
          <w:sz w:val="25"/>
          <w:szCs w:val="25"/>
        </w:rPr>
        <w:t>XVI</w:t>
      </w:r>
      <w:r w:rsidRPr="007B526F">
        <w:rPr>
          <w:b/>
          <w:sz w:val="25"/>
          <w:szCs w:val="25"/>
        </w:rPr>
        <w:t>.</w:t>
      </w:r>
      <w:r w:rsidRPr="007B526F">
        <w:rPr>
          <w:b/>
          <w:sz w:val="25"/>
          <w:szCs w:val="25"/>
        </w:rPr>
        <w:tab/>
      </w:r>
      <w:r>
        <w:rPr>
          <w:b/>
          <w:sz w:val="25"/>
          <w:szCs w:val="25"/>
        </w:rPr>
        <w:t>Z</w:t>
      </w:r>
      <w:r w:rsidRPr="00327413">
        <w:rPr>
          <w:b/>
          <w:sz w:val="25"/>
          <w:szCs w:val="25"/>
        </w:rPr>
        <w:t>ÁRUKA</w:t>
      </w:r>
      <w:r>
        <w:rPr>
          <w:b/>
          <w:sz w:val="25"/>
          <w:szCs w:val="25"/>
        </w:rPr>
        <w:t xml:space="preserve"> ZA JAKOST</w:t>
      </w:r>
    </w:p>
    <w:p w:rsidR="006717A3" w:rsidRPr="00597F61" w:rsidRDefault="006717A3" w:rsidP="00327413">
      <w:pPr>
        <w:suppressAutoHyphens/>
        <w:spacing w:after="0" w:line="300" w:lineRule="exact"/>
        <w:ind w:left="703" w:hanging="703"/>
        <w:jc w:val="both"/>
        <w:rPr>
          <w:rFonts w:cs="Calibri"/>
          <w:sz w:val="20"/>
          <w:szCs w:val="20"/>
        </w:rPr>
      </w:pPr>
    </w:p>
    <w:p w:rsidR="006717A3" w:rsidRPr="00597F61" w:rsidRDefault="006717A3" w:rsidP="00327413">
      <w:pPr>
        <w:pStyle w:val="Zkladntext"/>
        <w:spacing w:before="0" w:after="0" w:line="300" w:lineRule="exact"/>
        <w:ind w:left="705" w:hanging="705"/>
        <w:rPr>
          <w:rFonts w:cs="Calibri"/>
          <w:sz w:val="20"/>
          <w:szCs w:val="20"/>
        </w:rPr>
      </w:pPr>
      <w:r w:rsidRPr="00597F61">
        <w:rPr>
          <w:rFonts w:cs="Calibri"/>
          <w:sz w:val="20"/>
          <w:szCs w:val="20"/>
        </w:rPr>
        <w:t>1/</w:t>
      </w:r>
      <w:r w:rsidRPr="00597F61">
        <w:rPr>
          <w:rFonts w:cs="Calibri"/>
          <w:sz w:val="20"/>
          <w:szCs w:val="20"/>
        </w:rPr>
        <w:tab/>
        <w:t>Zhotovitel odpovídá za vady, jež má dílo v době jeho předání, a dále odpovídá za vady díla zjištěné v záruční době.</w:t>
      </w:r>
      <w:r w:rsidR="00A039BA" w:rsidRPr="00597F61">
        <w:rPr>
          <w:rFonts w:cs="Calibri"/>
          <w:sz w:val="20"/>
          <w:szCs w:val="20"/>
        </w:rPr>
        <w:t xml:space="preserve"> </w:t>
      </w:r>
      <w:r w:rsidR="00A039BA" w:rsidRPr="00597F61">
        <w:rPr>
          <w:snapToGrid w:val="0"/>
          <w:sz w:val="20"/>
          <w:szCs w:val="20"/>
        </w:rPr>
        <w:t xml:space="preserve">Zhotovitel odpovídá za kvalitu provedených prací či dodávek jak vlastními pracovníky, tak i za kvalitu prací prováděných jeho </w:t>
      </w:r>
      <w:r w:rsidR="00087224">
        <w:rPr>
          <w:snapToGrid w:val="0"/>
          <w:sz w:val="20"/>
          <w:szCs w:val="20"/>
        </w:rPr>
        <w:t>pod</w:t>
      </w:r>
      <w:r w:rsidR="00A039BA" w:rsidRPr="00597F61">
        <w:rPr>
          <w:snapToGrid w:val="0"/>
          <w:sz w:val="20"/>
          <w:szCs w:val="20"/>
        </w:rPr>
        <w:t>dodavateli.</w:t>
      </w:r>
      <w:r w:rsidRPr="00597F61">
        <w:rPr>
          <w:rFonts w:cs="Calibri"/>
          <w:sz w:val="20"/>
          <w:szCs w:val="20"/>
        </w:rPr>
        <w:t xml:space="preserve"> </w:t>
      </w:r>
    </w:p>
    <w:p w:rsidR="006717A3" w:rsidRPr="00597F61" w:rsidRDefault="006717A3" w:rsidP="00327413">
      <w:pPr>
        <w:pStyle w:val="Zkladntext"/>
        <w:spacing w:before="0" w:after="0" w:line="300" w:lineRule="exact"/>
        <w:rPr>
          <w:rFonts w:cs="Calibri"/>
          <w:sz w:val="20"/>
          <w:szCs w:val="20"/>
        </w:rPr>
      </w:pPr>
    </w:p>
    <w:p w:rsidR="00A039BA" w:rsidRPr="00597F61" w:rsidRDefault="00327413" w:rsidP="00327413">
      <w:pPr>
        <w:pStyle w:val="Zkladntext"/>
        <w:spacing w:before="0" w:after="0" w:line="300" w:lineRule="exact"/>
        <w:rPr>
          <w:snapToGrid w:val="0"/>
          <w:sz w:val="20"/>
          <w:szCs w:val="20"/>
        </w:rPr>
      </w:pPr>
      <w:r w:rsidRPr="00597F61">
        <w:rPr>
          <w:rFonts w:cs="Calibri"/>
          <w:sz w:val="20"/>
          <w:szCs w:val="20"/>
        </w:rPr>
        <w:t>2/</w:t>
      </w:r>
      <w:r w:rsidRPr="00597F61">
        <w:rPr>
          <w:rFonts w:cs="Calibri"/>
          <w:sz w:val="20"/>
          <w:szCs w:val="20"/>
        </w:rPr>
        <w:tab/>
      </w:r>
      <w:r w:rsidR="003C3980" w:rsidRPr="00597F61">
        <w:rPr>
          <w:snapToGrid w:val="0"/>
          <w:sz w:val="20"/>
          <w:szCs w:val="20"/>
        </w:rPr>
        <w:t xml:space="preserve">Záruční </w:t>
      </w:r>
      <w:r w:rsidR="00404620">
        <w:rPr>
          <w:snapToGrid w:val="0"/>
          <w:sz w:val="20"/>
          <w:szCs w:val="20"/>
        </w:rPr>
        <w:t>doba</w:t>
      </w:r>
      <w:r w:rsidR="003C3980" w:rsidRPr="00597F61">
        <w:rPr>
          <w:snapToGrid w:val="0"/>
          <w:sz w:val="20"/>
          <w:szCs w:val="20"/>
        </w:rPr>
        <w:t xml:space="preserve"> </w:t>
      </w:r>
      <w:r w:rsidR="00B17A4E">
        <w:rPr>
          <w:snapToGrid w:val="0"/>
          <w:sz w:val="20"/>
          <w:szCs w:val="20"/>
        </w:rPr>
        <w:t>je</w:t>
      </w:r>
      <w:r w:rsidR="00A039BA" w:rsidRPr="00597F61">
        <w:rPr>
          <w:snapToGrid w:val="0"/>
          <w:sz w:val="20"/>
          <w:szCs w:val="20"/>
        </w:rPr>
        <w:t xml:space="preserve"> pro celé dílo sjednána </w:t>
      </w:r>
      <w:r w:rsidR="00A039BA" w:rsidRPr="00394D20">
        <w:rPr>
          <w:snapToGrid w:val="0"/>
          <w:sz w:val="20"/>
          <w:szCs w:val="20"/>
        </w:rPr>
        <w:t xml:space="preserve">v délce </w:t>
      </w:r>
      <w:r w:rsidR="00394D20" w:rsidRPr="00394D20">
        <w:rPr>
          <w:snapToGrid w:val="0"/>
          <w:sz w:val="20"/>
          <w:szCs w:val="20"/>
        </w:rPr>
        <w:t>60</w:t>
      </w:r>
      <w:r w:rsidR="002B079F" w:rsidRPr="00394D20">
        <w:rPr>
          <w:snapToGrid w:val="0"/>
          <w:sz w:val="20"/>
          <w:szCs w:val="20"/>
        </w:rPr>
        <w:t xml:space="preserve"> měsíců</w:t>
      </w:r>
      <w:r w:rsidR="00A039BA" w:rsidRPr="00597F61">
        <w:rPr>
          <w:snapToGrid w:val="0"/>
          <w:sz w:val="20"/>
          <w:szCs w:val="20"/>
        </w:rPr>
        <w:t xml:space="preserve">. </w:t>
      </w:r>
    </w:p>
    <w:p w:rsidR="00327413" w:rsidRPr="00597F61" w:rsidRDefault="00327413" w:rsidP="00327413">
      <w:pPr>
        <w:tabs>
          <w:tab w:val="num" w:pos="7808"/>
        </w:tabs>
        <w:spacing w:after="0" w:line="300" w:lineRule="exact"/>
        <w:jc w:val="both"/>
        <w:rPr>
          <w:snapToGrid w:val="0"/>
          <w:sz w:val="20"/>
          <w:szCs w:val="20"/>
        </w:rPr>
      </w:pPr>
    </w:p>
    <w:p w:rsidR="00A039BA" w:rsidRPr="00597F61" w:rsidRDefault="00327413" w:rsidP="00327413">
      <w:pPr>
        <w:spacing w:after="0" w:line="300" w:lineRule="exact"/>
        <w:ind w:left="705" w:hanging="705"/>
        <w:jc w:val="both"/>
        <w:rPr>
          <w:snapToGrid w:val="0"/>
          <w:sz w:val="20"/>
          <w:szCs w:val="20"/>
        </w:rPr>
      </w:pPr>
      <w:r w:rsidRPr="00597F61">
        <w:rPr>
          <w:snapToGrid w:val="0"/>
          <w:sz w:val="20"/>
          <w:szCs w:val="20"/>
        </w:rPr>
        <w:t>3/</w:t>
      </w:r>
      <w:r w:rsidRPr="00597F61">
        <w:rPr>
          <w:snapToGrid w:val="0"/>
          <w:sz w:val="20"/>
          <w:szCs w:val="20"/>
        </w:rPr>
        <w:tab/>
      </w:r>
      <w:r w:rsidR="00A039BA" w:rsidRPr="00597F61">
        <w:rPr>
          <w:snapToGrid w:val="0"/>
          <w:sz w:val="20"/>
          <w:szCs w:val="20"/>
        </w:rPr>
        <w:t xml:space="preserve">Záruční doba počíná běžet dnem oboustranného podpisu protokolu o předání a převzetí díla, pokud v tomto protokolu </w:t>
      </w:r>
      <w:r w:rsidR="00CF0AC5" w:rsidRPr="00597F61">
        <w:rPr>
          <w:snapToGrid w:val="0"/>
          <w:sz w:val="20"/>
          <w:szCs w:val="20"/>
        </w:rPr>
        <w:t>o</w:t>
      </w:r>
      <w:r w:rsidR="00A039BA" w:rsidRPr="00597F61">
        <w:rPr>
          <w:snapToGrid w:val="0"/>
          <w:sz w:val="20"/>
          <w:szCs w:val="20"/>
        </w:rPr>
        <w:t>bjednatel neodmítl dílo převzít.</w:t>
      </w:r>
    </w:p>
    <w:p w:rsidR="00327413" w:rsidRPr="00597F61" w:rsidRDefault="00327413" w:rsidP="00327413">
      <w:pPr>
        <w:spacing w:after="0" w:line="300" w:lineRule="exact"/>
        <w:jc w:val="both"/>
        <w:rPr>
          <w:snapToGrid w:val="0"/>
          <w:sz w:val="20"/>
          <w:szCs w:val="20"/>
        </w:rPr>
      </w:pPr>
    </w:p>
    <w:p w:rsidR="00A039BA" w:rsidRPr="00597F61" w:rsidRDefault="00327413" w:rsidP="00327413">
      <w:pPr>
        <w:spacing w:after="0" w:line="300" w:lineRule="exact"/>
        <w:ind w:left="705" w:hanging="705"/>
        <w:jc w:val="both"/>
        <w:rPr>
          <w:snapToGrid w:val="0"/>
          <w:sz w:val="20"/>
          <w:szCs w:val="20"/>
        </w:rPr>
      </w:pPr>
      <w:r w:rsidRPr="00597F61">
        <w:rPr>
          <w:snapToGrid w:val="0"/>
          <w:sz w:val="20"/>
          <w:szCs w:val="20"/>
        </w:rPr>
        <w:t>4/</w:t>
      </w:r>
      <w:r w:rsidRPr="00597F61">
        <w:rPr>
          <w:snapToGrid w:val="0"/>
          <w:sz w:val="20"/>
          <w:szCs w:val="20"/>
        </w:rPr>
        <w:tab/>
      </w:r>
      <w:r w:rsidR="00A039BA" w:rsidRPr="00597F61">
        <w:rPr>
          <w:snapToGrid w:val="0"/>
          <w:sz w:val="20"/>
          <w:szCs w:val="20"/>
        </w:rPr>
        <w:t xml:space="preserve">Záruční </w:t>
      </w:r>
      <w:r w:rsidR="00404620">
        <w:rPr>
          <w:snapToGrid w:val="0"/>
          <w:sz w:val="20"/>
          <w:szCs w:val="20"/>
        </w:rPr>
        <w:t>doba</w:t>
      </w:r>
      <w:r w:rsidR="00CF0AC5" w:rsidRPr="00597F61">
        <w:rPr>
          <w:snapToGrid w:val="0"/>
          <w:sz w:val="20"/>
          <w:szCs w:val="20"/>
        </w:rPr>
        <w:t xml:space="preserve"> neběží po dobu, po kterou o</w:t>
      </w:r>
      <w:r w:rsidR="00A039BA" w:rsidRPr="00597F61">
        <w:rPr>
          <w:snapToGrid w:val="0"/>
          <w:sz w:val="20"/>
          <w:szCs w:val="20"/>
        </w:rPr>
        <w:t xml:space="preserve">bjednatel nemohl předmět díla užívat pro </w:t>
      </w:r>
      <w:r w:rsidR="00CF0AC5" w:rsidRPr="00597F61">
        <w:rPr>
          <w:snapToGrid w:val="0"/>
          <w:sz w:val="20"/>
          <w:szCs w:val="20"/>
        </w:rPr>
        <w:t>v</w:t>
      </w:r>
      <w:r w:rsidR="00A039BA" w:rsidRPr="00597F61">
        <w:rPr>
          <w:snapToGrid w:val="0"/>
          <w:sz w:val="20"/>
          <w:szCs w:val="20"/>
        </w:rPr>
        <w:t xml:space="preserve">ady díla, za které </w:t>
      </w:r>
      <w:r w:rsidR="00CF0AC5" w:rsidRPr="00597F61">
        <w:rPr>
          <w:snapToGrid w:val="0"/>
          <w:sz w:val="20"/>
          <w:szCs w:val="20"/>
        </w:rPr>
        <w:t>z</w:t>
      </w:r>
      <w:r w:rsidR="00A039BA" w:rsidRPr="00597F61">
        <w:rPr>
          <w:snapToGrid w:val="0"/>
          <w:sz w:val="20"/>
          <w:szCs w:val="20"/>
        </w:rPr>
        <w:t>hotovitel odpovídá.</w:t>
      </w:r>
    </w:p>
    <w:p w:rsidR="00327413" w:rsidRPr="00597F61" w:rsidRDefault="00327413" w:rsidP="00327413">
      <w:pPr>
        <w:tabs>
          <w:tab w:val="num" w:pos="7808"/>
        </w:tabs>
        <w:spacing w:after="0" w:line="300" w:lineRule="exact"/>
        <w:jc w:val="both"/>
        <w:rPr>
          <w:snapToGrid w:val="0"/>
          <w:sz w:val="20"/>
          <w:szCs w:val="20"/>
        </w:rPr>
      </w:pPr>
    </w:p>
    <w:p w:rsidR="00A039BA" w:rsidRPr="00597F61" w:rsidRDefault="00327413" w:rsidP="00327413">
      <w:pPr>
        <w:spacing w:after="0" w:line="300" w:lineRule="exact"/>
        <w:ind w:left="705" w:hanging="705"/>
        <w:jc w:val="both"/>
        <w:rPr>
          <w:snapToGrid w:val="0"/>
          <w:sz w:val="20"/>
          <w:szCs w:val="20"/>
        </w:rPr>
      </w:pPr>
      <w:r w:rsidRPr="00597F61">
        <w:rPr>
          <w:snapToGrid w:val="0"/>
          <w:sz w:val="20"/>
          <w:szCs w:val="20"/>
        </w:rPr>
        <w:t>5/</w:t>
      </w:r>
      <w:r w:rsidRPr="00597F61">
        <w:rPr>
          <w:snapToGrid w:val="0"/>
          <w:sz w:val="20"/>
          <w:szCs w:val="20"/>
        </w:rPr>
        <w:tab/>
      </w:r>
      <w:r w:rsidR="00A039BA" w:rsidRPr="00597F61">
        <w:rPr>
          <w:snapToGrid w:val="0"/>
          <w:sz w:val="20"/>
          <w:szCs w:val="20"/>
        </w:rPr>
        <w:t xml:space="preserve">Po dobu opravy těch částí díla, které byly v důsledku oprávněné reklamace </w:t>
      </w:r>
      <w:r w:rsidR="00CF0AC5" w:rsidRPr="00597F61">
        <w:rPr>
          <w:snapToGrid w:val="0"/>
          <w:sz w:val="20"/>
          <w:szCs w:val="20"/>
        </w:rPr>
        <w:t>o</w:t>
      </w:r>
      <w:r w:rsidR="00A039BA" w:rsidRPr="00597F61">
        <w:rPr>
          <w:snapToGrid w:val="0"/>
          <w:sz w:val="20"/>
          <w:szCs w:val="20"/>
        </w:rPr>
        <w:t xml:space="preserve">bjednatele </w:t>
      </w:r>
      <w:r w:rsidR="00CF0AC5" w:rsidRPr="00597F61">
        <w:rPr>
          <w:snapToGrid w:val="0"/>
          <w:sz w:val="20"/>
          <w:szCs w:val="20"/>
        </w:rPr>
        <w:t>z</w:t>
      </w:r>
      <w:r w:rsidR="00A039BA" w:rsidRPr="00597F61">
        <w:rPr>
          <w:snapToGrid w:val="0"/>
          <w:sz w:val="20"/>
          <w:szCs w:val="20"/>
        </w:rPr>
        <w:t xml:space="preserve">hotovitelem opravovány, neběží záruční </w:t>
      </w:r>
      <w:r w:rsidR="00404620">
        <w:rPr>
          <w:snapToGrid w:val="0"/>
          <w:sz w:val="20"/>
          <w:szCs w:val="20"/>
        </w:rPr>
        <w:t>doba</w:t>
      </w:r>
      <w:r w:rsidR="00A039BA" w:rsidRPr="00597F61">
        <w:rPr>
          <w:snapToGrid w:val="0"/>
          <w:sz w:val="20"/>
          <w:szCs w:val="20"/>
        </w:rPr>
        <w:t xml:space="preserve">. Záruční </w:t>
      </w:r>
      <w:r w:rsidR="00404620">
        <w:rPr>
          <w:snapToGrid w:val="0"/>
          <w:sz w:val="20"/>
          <w:szCs w:val="20"/>
        </w:rPr>
        <w:t>doba</w:t>
      </w:r>
      <w:r w:rsidR="00A039BA" w:rsidRPr="00597F61">
        <w:rPr>
          <w:snapToGrid w:val="0"/>
          <w:sz w:val="20"/>
          <w:szCs w:val="20"/>
        </w:rPr>
        <w:t xml:space="preserve"> v těchto případech běží pak dále ode dne následujícího po řádném dokončení reklamační opravy.</w:t>
      </w:r>
    </w:p>
    <w:p w:rsidR="00327413" w:rsidRPr="00597F61" w:rsidRDefault="00327413" w:rsidP="00327413">
      <w:pPr>
        <w:tabs>
          <w:tab w:val="num" w:pos="7808"/>
        </w:tabs>
        <w:spacing w:after="0" w:line="300" w:lineRule="exact"/>
        <w:jc w:val="both"/>
        <w:rPr>
          <w:snapToGrid w:val="0"/>
          <w:sz w:val="20"/>
          <w:szCs w:val="20"/>
        </w:rPr>
      </w:pPr>
      <w:bookmarkStart w:id="1" w:name="OLE_LINK2"/>
    </w:p>
    <w:p w:rsidR="00A039BA" w:rsidRPr="00597F61" w:rsidRDefault="00327413" w:rsidP="00327413">
      <w:pPr>
        <w:spacing w:after="0" w:line="300" w:lineRule="exact"/>
        <w:ind w:left="705" w:hanging="705"/>
        <w:jc w:val="both"/>
        <w:rPr>
          <w:snapToGrid w:val="0"/>
          <w:sz w:val="20"/>
          <w:szCs w:val="20"/>
        </w:rPr>
      </w:pPr>
      <w:r w:rsidRPr="00597F61">
        <w:rPr>
          <w:snapToGrid w:val="0"/>
          <w:sz w:val="20"/>
          <w:szCs w:val="20"/>
        </w:rPr>
        <w:t>6/</w:t>
      </w:r>
      <w:r w:rsidRPr="00597F61">
        <w:rPr>
          <w:snapToGrid w:val="0"/>
          <w:sz w:val="20"/>
          <w:szCs w:val="20"/>
        </w:rPr>
        <w:tab/>
      </w:r>
      <w:r w:rsidR="00A039BA" w:rsidRPr="00597F61">
        <w:rPr>
          <w:snapToGrid w:val="0"/>
          <w:sz w:val="20"/>
          <w:szCs w:val="20"/>
        </w:rPr>
        <w:t xml:space="preserve">Záruční </w:t>
      </w:r>
      <w:r w:rsidR="00404620">
        <w:rPr>
          <w:snapToGrid w:val="0"/>
          <w:sz w:val="20"/>
          <w:szCs w:val="20"/>
        </w:rPr>
        <w:t>doba</w:t>
      </w:r>
      <w:r w:rsidR="00A039BA" w:rsidRPr="00597F61">
        <w:rPr>
          <w:snapToGrid w:val="0"/>
          <w:sz w:val="20"/>
          <w:szCs w:val="20"/>
        </w:rPr>
        <w:t xml:space="preserve"> pro dodávky strojů a zařízení, na něž výrobce těchto zařízení vystavuje samostatný záruční list, se sjednává v délce </w:t>
      </w:r>
      <w:r w:rsidR="00FD71ED">
        <w:rPr>
          <w:snapToGrid w:val="0"/>
          <w:sz w:val="20"/>
          <w:szCs w:val="20"/>
        </w:rPr>
        <w:t>doby</w:t>
      </w:r>
      <w:r w:rsidR="00A039BA" w:rsidRPr="00597F61">
        <w:rPr>
          <w:snapToGrid w:val="0"/>
          <w:sz w:val="20"/>
          <w:szCs w:val="20"/>
        </w:rPr>
        <w:t xml:space="preserve"> poskytnuté výrobcem, nejméně však v délce 24 měsíců.</w:t>
      </w:r>
      <w:bookmarkEnd w:id="1"/>
    </w:p>
    <w:p w:rsidR="00327413" w:rsidRPr="00597F61" w:rsidRDefault="00327413" w:rsidP="00327413">
      <w:pPr>
        <w:tabs>
          <w:tab w:val="num" w:pos="7808"/>
        </w:tabs>
        <w:spacing w:after="0" w:line="300" w:lineRule="exact"/>
        <w:jc w:val="both"/>
        <w:rPr>
          <w:snapToGrid w:val="0"/>
          <w:sz w:val="20"/>
          <w:szCs w:val="20"/>
        </w:rPr>
      </w:pPr>
    </w:p>
    <w:p w:rsidR="00A039BA" w:rsidRPr="00597F61" w:rsidRDefault="00327413" w:rsidP="00327413">
      <w:pPr>
        <w:spacing w:after="0" w:line="300" w:lineRule="exact"/>
        <w:ind w:left="705" w:hanging="705"/>
        <w:jc w:val="both"/>
        <w:rPr>
          <w:snapToGrid w:val="0"/>
          <w:sz w:val="20"/>
          <w:szCs w:val="20"/>
        </w:rPr>
      </w:pPr>
      <w:r w:rsidRPr="00597F61">
        <w:rPr>
          <w:snapToGrid w:val="0"/>
          <w:sz w:val="20"/>
          <w:szCs w:val="20"/>
        </w:rPr>
        <w:t>7/</w:t>
      </w:r>
      <w:r w:rsidRPr="00597F61">
        <w:rPr>
          <w:snapToGrid w:val="0"/>
          <w:sz w:val="20"/>
          <w:szCs w:val="20"/>
        </w:rPr>
        <w:tab/>
      </w:r>
      <w:r w:rsidR="00A039BA" w:rsidRPr="00597F61">
        <w:rPr>
          <w:snapToGrid w:val="0"/>
          <w:sz w:val="20"/>
          <w:szCs w:val="20"/>
        </w:rPr>
        <w:t xml:space="preserve">Objednatel je povinen vady písemně reklamovat u zhotovitele bez zbytečného odkladu po jejich zjištění. Oznámení (reklamaci) odešle na adresu </w:t>
      </w:r>
      <w:r w:rsidR="00CF0AC5" w:rsidRPr="00597F61">
        <w:rPr>
          <w:snapToGrid w:val="0"/>
          <w:sz w:val="20"/>
          <w:szCs w:val="20"/>
        </w:rPr>
        <w:t>z</w:t>
      </w:r>
      <w:r w:rsidR="00A039BA" w:rsidRPr="00597F61">
        <w:rPr>
          <w:snapToGrid w:val="0"/>
          <w:sz w:val="20"/>
          <w:szCs w:val="20"/>
        </w:rPr>
        <w:t xml:space="preserve">hotovitele uvedenou ve </w:t>
      </w:r>
      <w:r w:rsidR="00CF0AC5" w:rsidRPr="00597F61">
        <w:rPr>
          <w:snapToGrid w:val="0"/>
          <w:sz w:val="20"/>
          <w:szCs w:val="20"/>
        </w:rPr>
        <w:t>s</w:t>
      </w:r>
      <w:r w:rsidR="00A039BA" w:rsidRPr="00597F61">
        <w:rPr>
          <w:snapToGrid w:val="0"/>
          <w:sz w:val="20"/>
          <w:szCs w:val="20"/>
        </w:rPr>
        <w:t xml:space="preserve">mlouvě. V reklamaci musí být vady popsány nebo uvedeno jak se projevují. Dále v reklamaci objednatel uvede, jakým způsobem požaduje sjednat nápravu. </w:t>
      </w:r>
    </w:p>
    <w:p w:rsidR="00327413" w:rsidRPr="00597F61" w:rsidRDefault="00327413" w:rsidP="00327413">
      <w:pPr>
        <w:tabs>
          <w:tab w:val="num" w:pos="7808"/>
        </w:tabs>
        <w:spacing w:after="0" w:line="300" w:lineRule="exact"/>
        <w:jc w:val="both"/>
        <w:rPr>
          <w:snapToGrid w:val="0"/>
          <w:sz w:val="20"/>
          <w:szCs w:val="20"/>
        </w:rPr>
      </w:pPr>
    </w:p>
    <w:p w:rsidR="00A039BA" w:rsidRPr="00597F61" w:rsidRDefault="00327413" w:rsidP="00327413">
      <w:pPr>
        <w:spacing w:after="0" w:line="300" w:lineRule="exact"/>
        <w:jc w:val="both"/>
        <w:rPr>
          <w:snapToGrid w:val="0"/>
          <w:sz w:val="20"/>
          <w:szCs w:val="20"/>
        </w:rPr>
      </w:pPr>
      <w:r w:rsidRPr="00597F61">
        <w:rPr>
          <w:snapToGrid w:val="0"/>
          <w:sz w:val="20"/>
          <w:szCs w:val="20"/>
        </w:rPr>
        <w:t>8/</w:t>
      </w:r>
      <w:r w:rsidRPr="00597F61">
        <w:rPr>
          <w:snapToGrid w:val="0"/>
          <w:sz w:val="20"/>
          <w:szCs w:val="20"/>
        </w:rPr>
        <w:tab/>
      </w:r>
      <w:r w:rsidR="00A039BA" w:rsidRPr="00597F61">
        <w:rPr>
          <w:snapToGrid w:val="0"/>
          <w:sz w:val="20"/>
          <w:szCs w:val="20"/>
        </w:rPr>
        <w:t xml:space="preserve">Právo </w:t>
      </w:r>
      <w:r w:rsidR="00DD1582">
        <w:rPr>
          <w:snapToGrid w:val="0"/>
          <w:sz w:val="20"/>
          <w:szCs w:val="20"/>
        </w:rPr>
        <w:t>o</w:t>
      </w:r>
      <w:r w:rsidR="00A039BA" w:rsidRPr="00597F61">
        <w:rPr>
          <w:snapToGrid w:val="0"/>
          <w:sz w:val="20"/>
          <w:szCs w:val="20"/>
        </w:rPr>
        <w:t xml:space="preserve">bjednatele vyplývající ze záruky zaniká, pokud </w:t>
      </w:r>
      <w:r w:rsidR="00CF0AC5" w:rsidRPr="00597F61">
        <w:rPr>
          <w:snapToGrid w:val="0"/>
          <w:sz w:val="20"/>
          <w:szCs w:val="20"/>
        </w:rPr>
        <w:t>o</w:t>
      </w:r>
      <w:r w:rsidR="00A039BA" w:rsidRPr="00597F61">
        <w:rPr>
          <w:snapToGrid w:val="0"/>
          <w:sz w:val="20"/>
          <w:szCs w:val="20"/>
        </w:rPr>
        <w:t>bjednatel neoznámí vady díla</w:t>
      </w:r>
      <w:r w:rsidR="00CF0AC5" w:rsidRPr="00597F61">
        <w:rPr>
          <w:snapToGrid w:val="0"/>
          <w:sz w:val="20"/>
          <w:szCs w:val="20"/>
        </w:rPr>
        <w:t>:</w:t>
      </w:r>
    </w:p>
    <w:p w:rsidR="00A039BA" w:rsidRPr="00597F61" w:rsidRDefault="00327413" w:rsidP="00327413">
      <w:pPr>
        <w:spacing w:after="0" w:line="300" w:lineRule="exact"/>
        <w:ind w:firstLine="709"/>
        <w:jc w:val="both"/>
        <w:rPr>
          <w:snapToGrid w:val="0"/>
          <w:sz w:val="20"/>
          <w:szCs w:val="20"/>
        </w:rPr>
      </w:pPr>
      <w:r w:rsidRPr="00597F61">
        <w:rPr>
          <w:snapToGrid w:val="0"/>
          <w:sz w:val="20"/>
          <w:szCs w:val="20"/>
        </w:rPr>
        <w:t>a/</w:t>
      </w:r>
      <w:r w:rsidRPr="00597F61">
        <w:rPr>
          <w:snapToGrid w:val="0"/>
          <w:sz w:val="20"/>
          <w:szCs w:val="20"/>
        </w:rPr>
        <w:tab/>
      </w:r>
      <w:r w:rsidR="00A039BA" w:rsidRPr="00597F61">
        <w:rPr>
          <w:snapToGrid w:val="0"/>
          <w:sz w:val="20"/>
          <w:szCs w:val="20"/>
        </w:rPr>
        <w:t>bez zbytečn</w:t>
      </w:r>
      <w:r w:rsidR="00CF0AC5" w:rsidRPr="00597F61">
        <w:rPr>
          <w:snapToGrid w:val="0"/>
          <w:sz w:val="20"/>
          <w:szCs w:val="20"/>
        </w:rPr>
        <w:t>ého odkladu poté, kdy je zjistí;</w:t>
      </w:r>
    </w:p>
    <w:p w:rsidR="00327413" w:rsidRPr="00597F61" w:rsidRDefault="00327413" w:rsidP="00327413">
      <w:pPr>
        <w:spacing w:after="0" w:line="300" w:lineRule="exact"/>
        <w:ind w:left="1418" w:hanging="709"/>
        <w:jc w:val="both"/>
        <w:rPr>
          <w:snapToGrid w:val="0"/>
          <w:sz w:val="20"/>
          <w:szCs w:val="20"/>
        </w:rPr>
      </w:pPr>
      <w:r w:rsidRPr="00597F61">
        <w:rPr>
          <w:snapToGrid w:val="0"/>
          <w:sz w:val="20"/>
          <w:szCs w:val="20"/>
        </w:rPr>
        <w:t>b/</w:t>
      </w:r>
      <w:r w:rsidRPr="00597F61">
        <w:rPr>
          <w:snapToGrid w:val="0"/>
          <w:sz w:val="20"/>
          <w:szCs w:val="20"/>
        </w:rPr>
        <w:tab/>
      </w:r>
      <w:r w:rsidR="00A039BA" w:rsidRPr="00597F61">
        <w:rPr>
          <w:snapToGrid w:val="0"/>
          <w:sz w:val="20"/>
          <w:szCs w:val="20"/>
        </w:rPr>
        <w:t>bez zbytečného odkladu poté, kdy je měl zjistit při vynaložení odborné péče, nejpozději však do konce záruční doby.</w:t>
      </w:r>
    </w:p>
    <w:p w:rsidR="00327413" w:rsidRPr="00597F61" w:rsidRDefault="00327413" w:rsidP="00327413">
      <w:pPr>
        <w:spacing w:after="0" w:line="300" w:lineRule="exact"/>
        <w:jc w:val="both"/>
        <w:rPr>
          <w:snapToGrid w:val="0"/>
          <w:sz w:val="20"/>
          <w:szCs w:val="20"/>
        </w:rPr>
      </w:pPr>
    </w:p>
    <w:p w:rsidR="00A039BA" w:rsidRPr="00597F61" w:rsidRDefault="00327413" w:rsidP="00327413">
      <w:pPr>
        <w:spacing w:after="0" w:line="300" w:lineRule="exact"/>
        <w:ind w:left="705" w:hanging="705"/>
        <w:jc w:val="both"/>
        <w:rPr>
          <w:snapToGrid w:val="0"/>
          <w:sz w:val="20"/>
          <w:szCs w:val="20"/>
        </w:rPr>
      </w:pPr>
      <w:r w:rsidRPr="00597F61">
        <w:rPr>
          <w:snapToGrid w:val="0"/>
          <w:sz w:val="20"/>
          <w:szCs w:val="20"/>
        </w:rPr>
        <w:t>9/</w:t>
      </w:r>
      <w:r w:rsidRPr="00597F61">
        <w:rPr>
          <w:snapToGrid w:val="0"/>
          <w:sz w:val="20"/>
          <w:szCs w:val="20"/>
        </w:rPr>
        <w:tab/>
      </w:r>
      <w:r w:rsidR="00A039BA" w:rsidRPr="00597F61">
        <w:rPr>
          <w:snapToGrid w:val="0"/>
          <w:sz w:val="20"/>
          <w:szCs w:val="20"/>
        </w:rPr>
        <w:t xml:space="preserve">Reklamaci lze uplatnit nejpozději do posledního dne záruční </w:t>
      </w:r>
      <w:r w:rsidR="00FD71ED">
        <w:rPr>
          <w:snapToGrid w:val="0"/>
          <w:sz w:val="20"/>
          <w:szCs w:val="20"/>
        </w:rPr>
        <w:t>doby</w:t>
      </w:r>
      <w:r w:rsidR="00A039BA" w:rsidRPr="00597F61">
        <w:rPr>
          <w:snapToGrid w:val="0"/>
          <w:sz w:val="20"/>
          <w:szCs w:val="20"/>
        </w:rPr>
        <w:t xml:space="preserve">, přičemž i reklamace odeslaná </w:t>
      </w:r>
      <w:r w:rsidR="00CF0AC5" w:rsidRPr="00597F61">
        <w:rPr>
          <w:snapToGrid w:val="0"/>
          <w:sz w:val="20"/>
          <w:szCs w:val="20"/>
        </w:rPr>
        <w:t>o</w:t>
      </w:r>
      <w:r w:rsidR="00A039BA" w:rsidRPr="00597F61">
        <w:rPr>
          <w:snapToGrid w:val="0"/>
          <w:sz w:val="20"/>
          <w:szCs w:val="20"/>
        </w:rPr>
        <w:t xml:space="preserve">bjednatelem v poslední den záruční </w:t>
      </w:r>
      <w:r w:rsidR="00FD71ED">
        <w:rPr>
          <w:snapToGrid w:val="0"/>
          <w:sz w:val="20"/>
          <w:szCs w:val="20"/>
        </w:rPr>
        <w:t>doby</w:t>
      </w:r>
      <w:r w:rsidR="00A039BA" w:rsidRPr="00597F61">
        <w:rPr>
          <w:snapToGrid w:val="0"/>
          <w:sz w:val="20"/>
          <w:szCs w:val="20"/>
        </w:rPr>
        <w:t xml:space="preserve"> se považuje za včas uplatněnou.</w:t>
      </w:r>
    </w:p>
    <w:p w:rsidR="00327413" w:rsidRPr="00597F61" w:rsidRDefault="00327413" w:rsidP="00327413">
      <w:pPr>
        <w:tabs>
          <w:tab w:val="num" w:pos="7808"/>
        </w:tabs>
        <w:spacing w:after="0" w:line="300" w:lineRule="exact"/>
        <w:jc w:val="both"/>
        <w:rPr>
          <w:snapToGrid w:val="0"/>
          <w:sz w:val="20"/>
          <w:szCs w:val="20"/>
        </w:rPr>
      </w:pPr>
    </w:p>
    <w:p w:rsidR="00A039BA" w:rsidRPr="00597F61" w:rsidRDefault="00327413" w:rsidP="00327413">
      <w:pPr>
        <w:spacing w:after="0" w:line="300" w:lineRule="exact"/>
        <w:ind w:left="705" w:hanging="705"/>
        <w:jc w:val="both"/>
        <w:rPr>
          <w:snapToGrid w:val="0"/>
          <w:sz w:val="20"/>
          <w:szCs w:val="20"/>
        </w:rPr>
      </w:pPr>
      <w:r w:rsidRPr="00597F61">
        <w:rPr>
          <w:snapToGrid w:val="0"/>
          <w:sz w:val="20"/>
          <w:szCs w:val="20"/>
        </w:rPr>
        <w:t>10/</w:t>
      </w:r>
      <w:r w:rsidRPr="00597F61">
        <w:rPr>
          <w:snapToGrid w:val="0"/>
          <w:sz w:val="20"/>
          <w:szCs w:val="20"/>
        </w:rPr>
        <w:tab/>
      </w:r>
      <w:r w:rsidR="00A039BA" w:rsidRPr="00597F61">
        <w:rPr>
          <w:snapToGrid w:val="0"/>
          <w:sz w:val="20"/>
          <w:szCs w:val="20"/>
        </w:rPr>
        <w:t xml:space="preserve">Zhotovitel je povinen nejpozději do </w:t>
      </w:r>
      <w:r w:rsidR="00B5611E" w:rsidRPr="00597F61">
        <w:rPr>
          <w:snapToGrid w:val="0"/>
          <w:sz w:val="20"/>
          <w:szCs w:val="20"/>
        </w:rPr>
        <w:t>5</w:t>
      </w:r>
      <w:r w:rsidR="00CF0AC5" w:rsidRPr="00597F61">
        <w:rPr>
          <w:snapToGrid w:val="0"/>
          <w:sz w:val="20"/>
          <w:szCs w:val="20"/>
        </w:rPr>
        <w:t>-</w:t>
      </w:r>
      <w:r w:rsidR="00A039BA" w:rsidRPr="00597F61">
        <w:rPr>
          <w:snapToGrid w:val="0"/>
          <w:sz w:val="20"/>
          <w:szCs w:val="20"/>
        </w:rPr>
        <w:t xml:space="preserve">ti dnů po obdržení reklamace písemně oznámit </w:t>
      </w:r>
      <w:r w:rsidR="00CF0AC5" w:rsidRPr="00597F61">
        <w:rPr>
          <w:snapToGrid w:val="0"/>
          <w:sz w:val="20"/>
          <w:szCs w:val="20"/>
        </w:rPr>
        <w:t>o</w:t>
      </w:r>
      <w:r w:rsidR="00A039BA" w:rsidRPr="00597F61">
        <w:rPr>
          <w:snapToGrid w:val="0"/>
          <w:sz w:val="20"/>
          <w:szCs w:val="20"/>
        </w:rPr>
        <w:t xml:space="preserve">bjednateli zda reklamaci uznává či neuznává. Pokud tak neučiní, má se za to, že reklamaci </w:t>
      </w:r>
      <w:r w:rsidR="00CF0AC5" w:rsidRPr="00597F61">
        <w:rPr>
          <w:snapToGrid w:val="0"/>
          <w:sz w:val="20"/>
          <w:szCs w:val="20"/>
        </w:rPr>
        <w:t>o</w:t>
      </w:r>
      <w:r w:rsidR="00A039BA" w:rsidRPr="00597F61">
        <w:rPr>
          <w:snapToGrid w:val="0"/>
          <w:sz w:val="20"/>
          <w:szCs w:val="20"/>
        </w:rPr>
        <w:t>bjednatele uznává. Vždy však musí písemně sdělit, v jakém termínu nastoupí k odstranění vad(y). Tento termín nesmí být delší než 1</w:t>
      </w:r>
      <w:r w:rsidR="00CF0AC5" w:rsidRPr="00597F61">
        <w:rPr>
          <w:snapToGrid w:val="0"/>
          <w:sz w:val="20"/>
          <w:szCs w:val="20"/>
        </w:rPr>
        <w:t>0</w:t>
      </w:r>
      <w:r w:rsidR="00A039BA" w:rsidRPr="00597F61">
        <w:rPr>
          <w:snapToGrid w:val="0"/>
          <w:sz w:val="20"/>
          <w:szCs w:val="20"/>
        </w:rPr>
        <w:t xml:space="preserve"> dnů ode dne obdržení reklamace, a to bez ohledu na to zda </w:t>
      </w:r>
      <w:r w:rsidR="00CF0AC5" w:rsidRPr="00597F61">
        <w:rPr>
          <w:snapToGrid w:val="0"/>
          <w:sz w:val="20"/>
          <w:szCs w:val="20"/>
        </w:rPr>
        <w:t>z</w:t>
      </w:r>
      <w:r w:rsidR="00A039BA" w:rsidRPr="00597F61">
        <w:rPr>
          <w:snapToGrid w:val="0"/>
          <w:sz w:val="20"/>
          <w:szCs w:val="20"/>
        </w:rPr>
        <w:t xml:space="preserve">hotovitel reklamaci uznává či neuznává. Nestanoví-li </w:t>
      </w:r>
      <w:r w:rsidR="00CF0AC5" w:rsidRPr="00597F61">
        <w:rPr>
          <w:snapToGrid w:val="0"/>
          <w:sz w:val="20"/>
          <w:szCs w:val="20"/>
        </w:rPr>
        <w:t>z</w:t>
      </w:r>
      <w:r w:rsidR="00A039BA" w:rsidRPr="00597F61">
        <w:rPr>
          <w:snapToGrid w:val="0"/>
          <w:sz w:val="20"/>
          <w:szCs w:val="20"/>
        </w:rPr>
        <w:t>hotovitel uvedený termín, pak platí lhůta 1</w:t>
      </w:r>
      <w:r w:rsidR="00CF0AC5" w:rsidRPr="00597F61">
        <w:rPr>
          <w:snapToGrid w:val="0"/>
          <w:sz w:val="20"/>
          <w:szCs w:val="20"/>
        </w:rPr>
        <w:t>0</w:t>
      </w:r>
      <w:r w:rsidR="00A039BA" w:rsidRPr="00597F61">
        <w:rPr>
          <w:snapToGrid w:val="0"/>
          <w:sz w:val="20"/>
          <w:szCs w:val="20"/>
        </w:rPr>
        <w:t xml:space="preserve"> dnů ode dne obdržení reklamace. Současně </w:t>
      </w:r>
      <w:r w:rsidR="00CF0AC5" w:rsidRPr="00597F61">
        <w:rPr>
          <w:snapToGrid w:val="0"/>
          <w:sz w:val="20"/>
          <w:szCs w:val="20"/>
        </w:rPr>
        <w:t>z</w:t>
      </w:r>
      <w:r w:rsidR="00A039BA" w:rsidRPr="00597F61">
        <w:rPr>
          <w:snapToGrid w:val="0"/>
          <w:sz w:val="20"/>
          <w:szCs w:val="20"/>
        </w:rPr>
        <w:t>hotovitel písemně navrhne, do kterého termínu vadu(y) odstraní.</w:t>
      </w:r>
    </w:p>
    <w:p w:rsidR="00327413" w:rsidRPr="00597F61" w:rsidRDefault="00327413" w:rsidP="00327413">
      <w:pPr>
        <w:tabs>
          <w:tab w:val="num" w:pos="7808"/>
        </w:tabs>
        <w:spacing w:after="0" w:line="300" w:lineRule="exact"/>
        <w:jc w:val="both"/>
        <w:rPr>
          <w:snapToGrid w:val="0"/>
          <w:sz w:val="20"/>
          <w:szCs w:val="20"/>
        </w:rPr>
      </w:pPr>
    </w:p>
    <w:p w:rsidR="00A039BA" w:rsidRPr="00597F61" w:rsidRDefault="00327413" w:rsidP="00327413">
      <w:pPr>
        <w:spacing w:after="0" w:line="300" w:lineRule="exact"/>
        <w:ind w:left="705" w:hanging="705"/>
        <w:jc w:val="both"/>
        <w:rPr>
          <w:snapToGrid w:val="0"/>
          <w:sz w:val="20"/>
          <w:szCs w:val="20"/>
        </w:rPr>
      </w:pPr>
      <w:r w:rsidRPr="00597F61">
        <w:rPr>
          <w:snapToGrid w:val="0"/>
          <w:sz w:val="20"/>
          <w:szCs w:val="20"/>
        </w:rPr>
        <w:lastRenderedPageBreak/>
        <w:t>11/</w:t>
      </w:r>
      <w:r w:rsidRPr="00597F61">
        <w:rPr>
          <w:snapToGrid w:val="0"/>
          <w:sz w:val="20"/>
          <w:szCs w:val="20"/>
        </w:rPr>
        <w:tab/>
      </w:r>
      <w:r w:rsidR="00A039BA" w:rsidRPr="00597F61">
        <w:rPr>
          <w:snapToGrid w:val="0"/>
          <w:sz w:val="20"/>
          <w:szCs w:val="20"/>
        </w:rPr>
        <w:t>Zhotovitel je povinen nastoupit neprodleně k odstranění reklamované vady, nejpozději však do 1</w:t>
      </w:r>
      <w:r w:rsidR="006E51F7" w:rsidRPr="00597F61">
        <w:rPr>
          <w:snapToGrid w:val="0"/>
          <w:sz w:val="20"/>
          <w:szCs w:val="20"/>
        </w:rPr>
        <w:t>0-</w:t>
      </w:r>
      <w:r w:rsidR="00A039BA" w:rsidRPr="00597F61">
        <w:rPr>
          <w:snapToGrid w:val="0"/>
          <w:sz w:val="20"/>
          <w:szCs w:val="20"/>
        </w:rPr>
        <w:t xml:space="preserve">ti dnů po obdržení reklamace, a to i v případě, že reklamaci neuznává. Náklady na odstranění reklamované vady nese </w:t>
      </w:r>
      <w:r w:rsidR="006E51F7" w:rsidRPr="00597F61">
        <w:rPr>
          <w:snapToGrid w:val="0"/>
          <w:sz w:val="20"/>
          <w:szCs w:val="20"/>
        </w:rPr>
        <w:t>z</w:t>
      </w:r>
      <w:r w:rsidR="00A039BA" w:rsidRPr="00597F61">
        <w:rPr>
          <w:snapToGrid w:val="0"/>
          <w:sz w:val="20"/>
          <w:szCs w:val="20"/>
        </w:rPr>
        <w:t>hotovitel i ve sporných případech až do rozhodnutí soudu.</w:t>
      </w:r>
    </w:p>
    <w:p w:rsidR="00327413" w:rsidRPr="00597F61" w:rsidRDefault="00327413" w:rsidP="00327413">
      <w:pPr>
        <w:tabs>
          <w:tab w:val="num" w:pos="7808"/>
        </w:tabs>
        <w:spacing w:after="0" w:line="300" w:lineRule="exact"/>
        <w:jc w:val="both"/>
        <w:rPr>
          <w:snapToGrid w:val="0"/>
          <w:sz w:val="20"/>
          <w:szCs w:val="20"/>
        </w:rPr>
      </w:pPr>
    </w:p>
    <w:p w:rsidR="00A039BA" w:rsidRPr="00597F61" w:rsidRDefault="00327413" w:rsidP="00327413">
      <w:pPr>
        <w:spacing w:after="0" w:line="300" w:lineRule="exact"/>
        <w:ind w:left="705" w:hanging="705"/>
        <w:jc w:val="both"/>
        <w:rPr>
          <w:snapToGrid w:val="0"/>
          <w:sz w:val="20"/>
          <w:szCs w:val="20"/>
        </w:rPr>
      </w:pPr>
      <w:r w:rsidRPr="00597F61">
        <w:rPr>
          <w:snapToGrid w:val="0"/>
          <w:sz w:val="20"/>
          <w:szCs w:val="20"/>
        </w:rPr>
        <w:t>12/</w:t>
      </w:r>
      <w:r w:rsidRPr="00597F61">
        <w:rPr>
          <w:snapToGrid w:val="0"/>
          <w:sz w:val="20"/>
          <w:szCs w:val="20"/>
        </w:rPr>
        <w:tab/>
      </w:r>
      <w:r w:rsidR="00A039BA" w:rsidRPr="00597F61">
        <w:rPr>
          <w:snapToGrid w:val="0"/>
          <w:sz w:val="20"/>
          <w:szCs w:val="20"/>
        </w:rPr>
        <w:t xml:space="preserve">Nenastoupí-li </w:t>
      </w:r>
      <w:r w:rsidR="00DD1582">
        <w:rPr>
          <w:snapToGrid w:val="0"/>
          <w:sz w:val="20"/>
          <w:szCs w:val="20"/>
        </w:rPr>
        <w:t>z</w:t>
      </w:r>
      <w:r w:rsidR="00A039BA" w:rsidRPr="00597F61">
        <w:rPr>
          <w:snapToGrid w:val="0"/>
          <w:sz w:val="20"/>
          <w:szCs w:val="20"/>
        </w:rPr>
        <w:t xml:space="preserve">hotovitel k odstranění reklamované vady ani do </w:t>
      </w:r>
      <w:r w:rsidR="006E51F7" w:rsidRPr="00597F61">
        <w:rPr>
          <w:snapToGrid w:val="0"/>
          <w:sz w:val="20"/>
          <w:szCs w:val="20"/>
        </w:rPr>
        <w:t>15-</w:t>
      </w:r>
      <w:r w:rsidR="00A039BA" w:rsidRPr="00597F61">
        <w:rPr>
          <w:snapToGrid w:val="0"/>
          <w:sz w:val="20"/>
          <w:szCs w:val="20"/>
        </w:rPr>
        <w:t xml:space="preserve">ti dnů po obdržení reklamace </w:t>
      </w:r>
      <w:r w:rsidR="006E51F7" w:rsidRPr="00597F61">
        <w:rPr>
          <w:snapToGrid w:val="0"/>
          <w:sz w:val="20"/>
          <w:szCs w:val="20"/>
        </w:rPr>
        <w:t>o</w:t>
      </w:r>
      <w:r w:rsidR="00A039BA" w:rsidRPr="00597F61">
        <w:rPr>
          <w:snapToGrid w:val="0"/>
          <w:sz w:val="20"/>
          <w:szCs w:val="20"/>
        </w:rPr>
        <w:t xml:space="preserve">bjednatele je </w:t>
      </w:r>
      <w:r w:rsidR="006E51F7" w:rsidRPr="00597F61">
        <w:rPr>
          <w:snapToGrid w:val="0"/>
          <w:sz w:val="20"/>
          <w:szCs w:val="20"/>
        </w:rPr>
        <w:t>o</w:t>
      </w:r>
      <w:r w:rsidR="00A039BA" w:rsidRPr="00597F61">
        <w:rPr>
          <w:snapToGrid w:val="0"/>
          <w:sz w:val="20"/>
          <w:szCs w:val="20"/>
        </w:rPr>
        <w:t xml:space="preserve">bjednatel oprávněn pověřit odstraněním vady jinou odbornou právnickou nebo fyzickou osobu. Veškeré takto vzniklé náklady uhradí </w:t>
      </w:r>
      <w:r w:rsidR="006E51F7" w:rsidRPr="00597F61">
        <w:rPr>
          <w:snapToGrid w:val="0"/>
          <w:sz w:val="20"/>
          <w:szCs w:val="20"/>
        </w:rPr>
        <w:t>o</w:t>
      </w:r>
      <w:r w:rsidR="00A039BA" w:rsidRPr="00597F61">
        <w:rPr>
          <w:snapToGrid w:val="0"/>
          <w:sz w:val="20"/>
          <w:szCs w:val="20"/>
        </w:rPr>
        <w:t xml:space="preserve">bjednateli </w:t>
      </w:r>
      <w:r w:rsidR="006E51F7" w:rsidRPr="00597F61">
        <w:rPr>
          <w:snapToGrid w:val="0"/>
          <w:sz w:val="20"/>
          <w:szCs w:val="20"/>
        </w:rPr>
        <w:t>z</w:t>
      </w:r>
      <w:r w:rsidR="00A039BA" w:rsidRPr="00597F61">
        <w:rPr>
          <w:snapToGrid w:val="0"/>
          <w:sz w:val="20"/>
          <w:szCs w:val="20"/>
        </w:rPr>
        <w:t>hotovitel.</w:t>
      </w:r>
    </w:p>
    <w:p w:rsidR="00327413" w:rsidRPr="00597F61" w:rsidRDefault="00327413" w:rsidP="00327413">
      <w:pPr>
        <w:tabs>
          <w:tab w:val="num" w:pos="7808"/>
        </w:tabs>
        <w:spacing w:after="0" w:line="300" w:lineRule="exact"/>
        <w:jc w:val="both"/>
        <w:rPr>
          <w:snapToGrid w:val="0"/>
          <w:sz w:val="20"/>
          <w:szCs w:val="20"/>
        </w:rPr>
      </w:pPr>
    </w:p>
    <w:p w:rsidR="00A039BA" w:rsidRPr="00597F61" w:rsidRDefault="00327413" w:rsidP="00327413">
      <w:pPr>
        <w:spacing w:after="0" w:line="300" w:lineRule="exact"/>
        <w:ind w:left="705" w:hanging="705"/>
        <w:jc w:val="both"/>
        <w:rPr>
          <w:snapToGrid w:val="0"/>
          <w:sz w:val="20"/>
          <w:szCs w:val="20"/>
        </w:rPr>
      </w:pPr>
      <w:r w:rsidRPr="00597F61">
        <w:rPr>
          <w:snapToGrid w:val="0"/>
          <w:sz w:val="20"/>
          <w:szCs w:val="20"/>
        </w:rPr>
        <w:t>13/</w:t>
      </w:r>
      <w:r w:rsidRPr="00597F61">
        <w:rPr>
          <w:snapToGrid w:val="0"/>
          <w:sz w:val="20"/>
          <w:szCs w:val="20"/>
        </w:rPr>
        <w:tab/>
      </w:r>
      <w:r w:rsidR="00A039BA" w:rsidRPr="00597F61">
        <w:rPr>
          <w:snapToGrid w:val="0"/>
          <w:sz w:val="20"/>
          <w:szCs w:val="20"/>
        </w:rPr>
        <w:t xml:space="preserve">Prokáže-li se ve sporných případech, že </w:t>
      </w:r>
      <w:r w:rsidR="006E51F7" w:rsidRPr="00597F61">
        <w:rPr>
          <w:snapToGrid w:val="0"/>
          <w:sz w:val="20"/>
          <w:szCs w:val="20"/>
        </w:rPr>
        <w:t>o</w:t>
      </w:r>
      <w:r w:rsidR="00A039BA" w:rsidRPr="00597F61">
        <w:rPr>
          <w:snapToGrid w:val="0"/>
          <w:sz w:val="20"/>
          <w:szCs w:val="20"/>
        </w:rPr>
        <w:t xml:space="preserve">bjednatel reklamoval neoprávněně, tzn., že jím reklamovaná vada nevznikla vinou zhotovitele a že se na ni nevztahuje záruční </w:t>
      </w:r>
      <w:r w:rsidR="003F0E62">
        <w:rPr>
          <w:snapToGrid w:val="0"/>
          <w:sz w:val="20"/>
          <w:szCs w:val="20"/>
        </w:rPr>
        <w:t>doba</w:t>
      </w:r>
      <w:r w:rsidR="00A039BA" w:rsidRPr="00597F61">
        <w:rPr>
          <w:snapToGrid w:val="0"/>
          <w:sz w:val="20"/>
          <w:szCs w:val="20"/>
        </w:rPr>
        <w:t xml:space="preserve"> resp., že vadu způsobil nevhodným užíváním díla </w:t>
      </w:r>
      <w:r w:rsidR="006E51F7" w:rsidRPr="00597F61">
        <w:rPr>
          <w:snapToGrid w:val="0"/>
          <w:sz w:val="20"/>
          <w:szCs w:val="20"/>
        </w:rPr>
        <w:t>o</w:t>
      </w:r>
      <w:r w:rsidR="00A039BA" w:rsidRPr="00597F61">
        <w:rPr>
          <w:snapToGrid w:val="0"/>
          <w:sz w:val="20"/>
          <w:szCs w:val="20"/>
        </w:rPr>
        <w:t xml:space="preserve">bjednatel apod., je </w:t>
      </w:r>
      <w:r w:rsidR="006E51F7" w:rsidRPr="00597F61">
        <w:rPr>
          <w:snapToGrid w:val="0"/>
          <w:sz w:val="20"/>
          <w:szCs w:val="20"/>
        </w:rPr>
        <w:t>o</w:t>
      </w:r>
      <w:r w:rsidR="00A039BA" w:rsidRPr="00597F61">
        <w:rPr>
          <w:snapToGrid w:val="0"/>
          <w:sz w:val="20"/>
          <w:szCs w:val="20"/>
        </w:rPr>
        <w:t xml:space="preserve">bjednatel povinen uhradit </w:t>
      </w:r>
      <w:r w:rsidR="006E51F7" w:rsidRPr="00597F61">
        <w:rPr>
          <w:snapToGrid w:val="0"/>
          <w:sz w:val="20"/>
          <w:szCs w:val="20"/>
        </w:rPr>
        <w:t>z</w:t>
      </w:r>
      <w:r w:rsidR="00A039BA" w:rsidRPr="00597F61">
        <w:rPr>
          <w:snapToGrid w:val="0"/>
          <w:sz w:val="20"/>
          <w:szCs w:val="20"/>
        </w:rPr>
        <w:t>hotoviteli veškeré jemu, v souvislosti s odstraněním vady vzniklé náklady.</w:t>
      </w:r>
    </w:p>
    <w:p w:rsidR="00327413" w:rsidRPr="00597F61" w:rsidRDefault="00327413" w:rsidP="00327413">
      <w:pPr>
        <w:tabs>
          <w:tab w:val="num" w:pos="7808"/>
        </w:tabs>
        <w:spacing w:after="0" w:line="300" w:lineRule="exact"/>
        <w:jc w:val="both"/>
        <w:rPr>
          <w:snapToGrid w:val="0"/>
          <w:sz w:val="20"/>
          <w:szCs w:val="20"/>
        </w:rPr>
      </w:pPr>
    </w:p>
    <w:p w:rsidR="00A039BA" w:rsidRPr="00597F61" w:rsidRDefault="00327413" w:rsidP="00327413">
      <w:pPr>
        <w:spacing w:after="0" w:line="300" w:lineRule="exact"/>
        <w:ind w:left="705" w:hanging="705"/>
        <w:jc w:val="both"/>
        <w:rPr>
          <w:snapToGrid w:val="0"/>
          <w:sz w:val="20"/>
          <w:szCs w:val="20"/>
        </w:rPr>
      </w:pPr>
      <w:r w:rsidRPr="00597F61">
        <w:rPr>
          <w:snapToGrid w:val="0"/>
          <w:sz w:val="20"/>
          <w:szCs w:val="20"/>
        </w:rPr>
        <w:t>14/</w:t>
      </w:r>
      <w:r w:rsidRPr="00597F61">
        <w:rPr>
          <w:snapToGrid w:val="0"/>
          <w:sz w:val="20"/>
          <w:szCs w:val="20"/>
        </w:rPr>
        <w:tab/>
      </w:r>
      <w:r w:rsidR="00A039BA" w:rsidRPr="00597F61">
        <w:rPr>
          <w:snapToGrid w:val="0"/>
          <w:sz w:val="20"/>
          <w:szCs w:val="20"/>
        </w:rPr>
        <w:t xml:space="preserve">Jestliže </w:t>
      </w:r>
      <w:r w:rsidR="006E51F7" w:rsidRPr="00597F61">
        <w:rPr>
          <w:snapToGrid w:val="0"/>
          <w:sz w:val="20"/>
          <w:szCs w:val="20"/>
        </w:rPr>
        <w:t>o</w:t>
      </w:r>
      <w:r w:rsidR="00A039BA" w:rsidRPr="00597F61">
        <w:rPr>
          <w:snapToGrid w:val="0"/>
          <w:sz w:val="20"/>
          <w:szCs w:val="20"/>
        </w:rPr>
        <w:t xml:space="preserve">bjednatel v reklamaci výslovně uvede, že se jedná o havárii, je </w:t>
      </w:r>
      <w:r w:rsidR="006E51F7" w:rsidRPr="00597F61">
        <w:rPr>
          <w:snapToGrid w:val="0"/>
          <w:sz w:val="20"/>
          <w:szCs w:val="20"/>
        </w:rPr>
        <w:t>z</w:t>
      </w:r>
      <w:r w:rsidR="00A039BA" w:rsidRPr="00597F61">
        <w:rPr>
          <w:snapToGrid w:val="0"/>
          <w:sz w:val="20"/>
          <w:szCs w:val="20"/>
        </w:rPr>
        <w:t xml:space="preserve">hotovitel povinen nastoupit a zahájit odstraňování vady (havárie) nejpozději do 48 hod po obdržení reklamace (oznámení). </w:t>
      </w:r>
    </w:p>
    <w:p w:rsidR="00327413" w:rsidRPr="00597F61" w:rsidRDefault="00327413" w:rsidP="00327413">
      <w:pPr>
        <w:tabs>
          <w:tab w:val="num" w:pos="7808"/>
        </w:tabs>
        <w:spacing w:after="0" w:line="300" w:lineRule="exact"/>
        <w:jc w:val="both"/>
        <w:rPr>
          <w:snapToGrid w:val="0"/>
          <w:sz w:val="20"/>
          <w:szCs w:val="20"/>
        </w:rPr>
      </w:pPr>
    </w:p>
    <w:p w:rsidR="00A039BA" w:rsidRPr="00597F61" w:rsidRDefault="00327413" w:rsidP="00327413">
      <w:pPr>
        <w:spacing w:after="0" w:line="300" w:lineRule="exact"/>
        <w:ind w:left="705" w:hanging="705"/>
        <w:jc w:val="both"/>
        <w:rPr>
          <w:snapToGrid w:val="0"/>
          <w:sz w:val="20"/>
          <w:szCs w:val="20"/>
        </w:rPr>
      </w:pPr>
      <w:r w:rsidRPr="00597F61">
        <w:rPr>
          <w:snapToGrid w:val="0"/>
          <w:sz w:val="20"/>
          <w:szCs w:val="20"/>
        </w:rPr>
        <w:t>15/</w:t>
      </w:r>
      <w:r w:rsidRPr="00597F61">
        <w:rPr>
          <w:snapToGrid w:val="0"/>
          <w:sz w:val="20"/>
          <w:szCs w:val="20"/>
        </w:rPr>
        <w:tab/>
      </w:r>
      <w:r w:rsidR="00A039BA" w:rsidRPr="00597F61">
        <w:rPr>
          <w:snapToGrid w:val="0"/>
          <w:sz w:val="20"/>
          <w:szCs w:val="20"/>
        </w:rPr>
        <w:t xml:space="preserve">Objednatel </w:t>
      </w:r>
      <w:r w:rsidR="006E51F7" w:rsidRPr="00597F61">
        <w:rPr>
          <w:snapToGrid w:val="0"/>
          <w:sz w:val="20"/>
          <w:szCs w:val="20"/>
        </w:rPr>
        <w:t>je povinen umožnit pracovníkům z</w:t>
      </w:r>
      <w:r w:rsidR="00A039BA" w:rsidRPr="00597F61">
        <w:rPr>
          <w:snapToGrid w:val="0"/>
          <w:sz w:val="20"/>
          <w:szCs w:val="20"/>
        </w:rPr>
        <w:t xml:space="preserve">hotovitele přístup do prostor nezbytných pro odstranění vady. Pokud tak neučiní, není </w:t>
      </w:r>
      <w:r w:rsidR="006E51F7" w:rsidRPr="00597F61">
        <w:rPr>
          <w:snapToGrid w:val="0"/>
          <w:sz w:val="20"/>
          <w:szCs w:val="20"/>
        </w:rPr>
        <w:t>z</w:t>
      </w:r>
      <w:r w:rsidR="00A039BA" w:rsidRPr="00597F61">
        <w:rPr>
          <w:snapToGrid w:val="0"/>
          <w:sz w:val="20"/>
          <w:szCs w:val="20"/>
        </w:rPr>
        <w:t>hotovitel v prodlení s termínem nastoupení na odstranění vady ani s termínem pro odstranění vady</w:t>
      </w:r>
    </w:p>
    <w:p w:rsidR="006E51F7" w:rsidRPr="00597F61" w:rsidRDefault="006E51F7" w:rsidP="00327413">
      <w:pPr>
        <w:tabs>
          <w:tab w:val="num" w:pos="7808"/>
        </w:tabs>
        <w:spacing w:after="0" w:line="300" w:lineRule="exact"/>
        <w:jc w:val="both"/>
        <w:rPr>
          <w:snapToGrid w:val="0"/>
          <w:sz w:val="20"/>
          <w:szCs w:val="20"/>
        </w:rPr>
      </w:pPr>
    </w:p>
    <w:p w:rsidR="00327413" w:rsidRPr="00597F61" w:rsidRDefault="00327413" w:rsidP="00327413">
      <w:pPr>
        <w:spacing w:after="0" w:line="300" w:lineRule="exact"/>
        <w:ind w:left="705" w:hanging="705"/>
        <w:jc w:val="both"/>
        <w:rPr>
          <w:snapToGrid w:val="0"/>
          <w:sz w:val="20"/>
          <w:szCs w:val="20"/>
        </w:rPr>
      </w:pPr>
      <w:r w:rsidRPr="00597F61">
        <w:rPr>
          <w:snapToGrid w:val="0"/>
          <w:sz w:val="20"/>
          <w:szCs w:val="20"/>
        </w:rPr>
        <w:t>1</w:t>
      </w:r>
      <w:r w:rsidR="006E51F7" w:rsidRPr="00597F61">
        <w:rPr>
          <w:snapToGrid w:val="0"/>
          <w:sz w:val="20"/>
          <w:szCs w:val="20"/>
        </w:rPr>
        <w:t>6</w:t>
      </w:r>
      <w:r w:rsidRPr="00597F61">
        <w:rPr>
          <w:snapToGrid w:val="0"/>
          <w:sz w:val="20"/>
          <w:szCs w:val="20"/>
        </w:rPr>
        <w:t>/</w:t>
      </w:r>
      <w:r w:rsidRPr="00597F61">
        <w:rPr>
          <w:snapToGrid w:val="0"/>
          <w:sz w:val="20"/>
          <w:szCs w:val="20"/>
        </w:rPr>
        <w:tab/>
        <w:t>O odstranění reklamované vady sepíše Objednatel protokol, ve kterém potvrdí odstranění vady nebo uvede důvody, pro které odmítá opravu převzít.</w:t>
      </w:r>
    </w:p>
    <w:p w:rsidR="001662EA" w:rsidRDefault="001662EA" w:rsidP="0059735A">
      <w:pPr>
        <w:suppressAutoHyphens/>
        <w:spacing w:after="0" w:line="300" w:lineRule="exact"/>
        <w:jc w:val="both"/>
        <w:rPr>
          <w:rFonts w:cs="Calibri"/>
          <w:sz w:val="20"/>
          <w:szCs w:val="20"/>
        </w:rPr>
      </w:pPr>
    </w:p>
    <w:p w:rsidR="001662EA" w:rsidRPr="00597F61" w:rsidRDefault="001662EA" w:rsidP="0059735A">
      <w:pPr>
        <w:suppressAutoHyphens/>
        <w:spacing w:after="0" w:line="300" w:lineRule="exact"/>
        <w:jc w:val="both"/>
        <w:rPr>
          <w:rFonts w:cs="Calibri"/>
          <w:sz w:val="20"/>
          <w:szCs w:val="20"/>
        </w:rPr>
      </w:pPr>
    </w:p>
    <w:p w:rsidR="00835D5C" w:rsidRPr="007B526F" w:rsidRDefault="00835D5C" w:rsidP="00835D5C">
      <w:pPr>
        <w:spacing w:after="0" w:line="300" w:lineRule="exact"/>
        <w:ind w:left="703" w:hanging="703"/>
        <w:jc w:val="center"/>
      </w:pPr>
      <w:r>
        <w:rPr>
          <w:b/>
          <w:sz w:val="25"/>
          <w:szCs w:val="25"/>
        </w:rPr>
        <w:t>XVII</w:t>
      </w:r>
      <w:r w:rsidRPr="007B526F">
        <w:rPr>
          <w:b/>
          <w:sz w:val="25"/>
          <w:szCs w:val="25"/>
        </w:rPr>
        <w:t>.</w:t>
      </w:r>
      <w:r w:rsidRPr="007B526F">
        <w:rPr>
          <w:b/>
          <w:sz w:val="25"/>
          <w:szCs w:val="25"/>
        </w:rPr>
        <w:tab/>
      </w:r>
      <w:r>
        <w:rPr>
          <w:b/>
          <w:sz w:val="25"/>
          <w:szCs w:val="25"/>
        </w:rPr>
        <w:t>VLASTNICTVÍ DÍLA</w:t>
      </w:r>
      <w:r w:rsidR="00B5611E">
        <w:rPr>
          <w:b/>
          <w:sz w:val="25"/>
          <w:szCs w:val="25"/>
        </w:rPr>
        <w:t xml:space="preserve"> A NEBEZPEČÍ ŠKODY NA DÍLE</w:t>
      </w:r>
    </w:p>
    <w:p w:rsidR="00835D5C" w:rsidRPr="00597F61" w:rsidRDefault="00835D5C" w:rsidP="00835D5C">
      <w:pPr>
        <w:suppressAutoHyphens/>
        <w:spacing w:after="0" w:line="300" w:lineRule="exact"/>
        <w:ind w:left="703" w:hanging="703"/>
        <w:jc w:val="both"/>
        <w:rPr>
          <w:rFonts w:cs="Calibri"/>
          <w:sz w:val="20"/>
          <w:szCs w:val="20"/>
        </w:rPr>
      </w:pPr>
    </w:p>
    <w:p w:rsidR="006717A3" w:rsidRPr="00597F61" w:rsidRDefault="00835D5C" w:rsidP="00835D5C">
      <w:pPr>
        <w:pStyle w:val="Zkladntext"/>
        <w:spacing w:before="0" w:after="0" w:line="300" w:lineRule="exact"/>
        <w:ind w:left="705" w:hanging="705"/>
        <w:rPr>
          <w:rFonts w:cs="Calibri"/>
          <w:sz w:val="20"/>
          <w:szCs w:val="20"/>
        </w:rPr>
      </w:pPr>
      <w:r w:rsidRPr="00597F61">
        <w:rPr>
          <w:rFonts w:cs="Calibri"/>
          <w:sz w:val="20"/>
          <w:szCs w:val="20"/>
        </w:rPr>
        <w:t>1/</w:t>
      </w:r>
      <w:r w:rsidRPr="00597F61">
        <w:rPr>
          <w:rFonts w:cs="Calibri"/>
          <w:sz w:val="20"/>
          <w:szCs w:val="20"/>
        </w:rPr>
        <w:tab/>
        <w:t>Vlastníkem zhotovovaného díla je od počátku objednatel.</w:t>
      </w:r>
    </w:p>
    <w:p w:rsidR="00835D5C" w:rsidRPr="00597F61" w:rsidRDefault="00835D5C" w:rsidP="00835D5C">
      <w:pPr>
        <w:pStyle w:val="Zkladntext"/>
        <w:spacing w:before="0" w:after="0" w:line="300" w:lineRule="exact"/>
        <w:ind w:left="705" w:hanging="705"/>
        <w:rPr>
          <w:rFonts w:cs="Calibri"/>
          <w:sz w:val="20"/>
          <w:szCs w:val="20"/>
        </w:rPr>
      </w:pPr>
    </w:p>
    <w:p w:rsidR="00835D5C" w:rsidRPr="00597F61" w:rsidRDefault="00835D5C" w:rsidP="00835D5C">
      <w:pPr>
        <w:pStyle w:val="Zkladntext"/>
        <w:spacing w:before="0" w:after="0" w:line="300" w:lineRule="exact"/>
        <w:ind w:left="705" w:hanging="705"/>
        <w:rPr>
          <w:rFonts w:cs="Calibri"/>
          <w:sz w:val="20"/>
          <w:szCs w:val="20"/>
        </w:rPr>
      </w:pPr>
      <w:r w:rsidRPr="00597F61">
        <w:rPr>
          <w:rFonts w:cs="Calibri"/>
          <w:sz w:val="20"/>
          <w:szCs w:val="20"/>
        </w:rPr>
        <w:t>2/</w:t>
      </w:r>
      <w:r w:rsidRPr="00597F61">
        <w:rPr>
          <w:rFonts w:cs="Calibri"/>
          <w:sz w:val="20"/>
          <w:szCs w:val="20"/>
        </w:rPr>
        <w:tab/>
        <w:t>Nebezpečí škody na díle nese od počátku zhotovitel, a to až do doby řádného předání a převzetí díla mezi zhotovitelem a objednatelem.</w:t>
      </w:r>
    </w:p>
    <w:p w:rsidR="003E2104" w:rsidRPr="00597F61" w:rsidRDefault="003E2104" w:rsidP="0059735A">
      <w:pPr>
        <w:suppressAutoHyphens/>
        <w:spacing w:after="0" w:line="300" w:lineRule="exact"/>
        <w:jc w:val="both"/>
        <w:rPr>
          <w:rFonts w:cs="Calibri"/>
          <w:sz w:val="20"/>
          <w:szCs w:val="20"/>
        </w:rPr>
      </w:pPr>
    </w:p>
    <w:p w:rsidR="00194474" w:rsidRDefault="00194474" w:rsidP="003E2104">
      <w:pPr>
        <w:spacing w:after="0" w:line="300" w:lineRule="exact"/>
        <w:ind w:left="703" w:hanging="703"/>
        <w:jc w:val="center"/>
        <w:rPr>
          <w:b/>
          <w:sz w:val="25"/>
          <w:szCs w:val="25"/>
        </w:rPr>
      </w:pPr>
    </w:p>
    <w:p w:rsidR="003E2104" w:rsidRPr="007B526F" w:rsidRDefault="003E2104" w:rsidP="003E2104">
      <w:pPr>
        <w:spacing w:after="0" w:line="300" w:lineRule="exact"/>
        <w:ind w:left="703" w:hanging="703"/>
        <w:jc w:val="center"/>
      </w:pPr>
      <w:r>
        <w:rPr>
          <w:b/>
          <w:sz w:val="25"/>
          <w:szCs w:val="25"/>
        </w:rPr>
        <w:t>XVIII</w:t>
      </w:r>
      <w:r w:rsidRPr="007B526F">
        <w:rPr>
          <w:b/>
          <w:sz w:val="25"/>
          <w:szCs w:val="25"/>
        </w:rPr>
        <w:t>.</w:t>
      </w:r>
      <w:r w:rsidRPr="007B526F">
        <w:rPr>
          <w:b/>
          <w:sz w:val="25"/>
          <w:szCs w:val="25"/>
        </w:rPr>
        <w:tab/>
      </w:r>
      <w:r>
        <w:rPr>
          <w:b/>
          <w:sz w:val="25"/>
          <w:szCs w:val="25"/>
        </w:rPr>
        <w:t>POJIŠTĚNÍ DÍLA A BANKOVNÍ ZÁRUKA</w:t>
      </w:r>
    </w:p>
    <w:p w:rsidR="003E2104" w:rsidRPr="00597F61" w:rsidRDefault="003E2104" w:rsidP="00CD1D8B">
      <w:pPr>
        <w:suppressAutoHyphens/>
        <w:spacing w:after="0" w:line="300" w:lineRule="exact"/>
        <w:ind w:left="703" w:hanging="703"/>
        <w:jc w:val="both"/>
        <w:rPr>
          <w:rFonts w:cs="Calibri"/>
          <w:sz w:val="20"/>
          <w:szCs w:val="20"/>
        </w:rPr>
      </w:pPr>
    </w:p>
    <w:p w:rsidR="00EB6B33" w:rsidRPr="00942F2E" w:rsidRDefault="00D52BDD" w:rsidP="00CD1D8B">
      <w:pPr>
        <w:pStyle w:val="Zkladntext"/>
        <w:spacing w:before="0" w:after="0" w:line="300" w:lineRule="exact"/>
        <w:ind w:left="705" w:hanging="705"/>
        <w:rPr>
          <w:rFonts w:cs="Calibri"/>
          <w:sz w:val="20"/>
          <w:szCs w:val="20"/>
        </w:rPr>
      </w:pPr>
      <w:r w:rsidRPr="00597F61">
        <w:rPr>
          <w:rFonts w:cs="Calibri"/>
          <w:sz w:val="20"/>
          <w:szCs w:val="20"/>
        </w:rPr>
        <w:t>1/</w:t>
      </w:r>
      <w:r w:rsidRPr="00597F61">
        <w:rPr>
          <w:rFonts w:cs="Calibri"/>
          <w:sz w:val="20"/>
          <w:szCs w:val="20"/>
        </w:rPr>
        <w:tab/>
        <w:t>Zhotovitel je povinen být po celou dobu plnění</w:t>
      </w:r>
      <w:r w:rsidR="00E702DB" w:rsidRPr="00597F61">
        <w:rPr>
          <w:rFonts w:cs="Calibri"/>
          <w:sz w:val="20"/>
          <w:szCs w:val="20"/>
        </w:rPr>
        <w:t xml:space="preserve"> (provádění díla)</w:t>
      </w:r>
      <w:r w:rsidRPr="00597F61">
        <w:rPr>
          <w:rFonts w:cs="Calibri"/>
          <w:sz w:val="20"/>
          <w:szCs w:val="20"/>
        </w:rPr>
        <w:t xml:space="preserve"> pojištěn proti škodám způsobeným jeho činností včetně možných škod </w:t>
      </w:r>
      <w:r w:rsidR="00E702DB" w:rsidRPr="00597F61">
        <w:rPr>
          <w:rFonts w:cs="Calibri"/>
          <w:sz w:val="20"/>
          <w:szCs w:val="20"/>
        </w:rPr>
        <w:t>způsobených pracovníky</w:t>
      </w:r>
      <w:r w:rsidRPr="00597F61">
        <w:rPr>
          <w:rFonts w:cs="Calibri"/>
          <w:sz w:val="20"/>
          <w:szCs w:val="20"/>
        </w:rPr>
        <w:t xml:space="preserve"> zhotovitele</w:t>
      </w:r>
      <w:r w:rsidR="00CD1D8B" w:rsidRPr="00597F61">
        <w:rPr>
          <w:rFonts w:cs="Calibri"/>
          <w:sz w:val="20"/>
          <w:szCs w:val="20"/>
        </w:rPr>
        <w:t xml:space="preserve">. </w:t>
      </w:r>
      <w:r w:rsidR="00CD1D8B" w:rsidRPr="00597F61">
        <w:rPr>
          <w:snapToGrid w:val="0"/>
          <w:sz w:val="20"/>
          <w:szCs w:val="20"/>
        </w:rPr>
        <w:t xml:space="preserve">Pojištění odpovědnosti za </w:t>
      </w:r>
      <w:r w:rsidR="00CD1D8B" w:rsidRPr="00626909">
        <w:rPr>
          <w:snapToGrid w:val="0"/>
          <w:sz w:val="20"/>
          <w:szCs w:val="20"/>
        </w:rPr>
        <w:t xml:space="preserve">škodu z výkonu podnikatelské činnosti musí pokrývat škody na věcech (vzniklé poškozením, zničením </w:t>
      </w:r>
      <w:r w:rsidR="00CD1D8B" w:rsidRPr="00942F2E">
        <w:rPr>
          <w:snapToGrid w:val="0"/>
          <w:sz w:val="20"/>
          <w:szCs w:val="20"/>
        </w:rPr>
        <w:t xml:space="preserve">nebo pohřešováním) a na zdraví (úrazem nebo nemocí). Výše pojistného limitu je sjednána na částku </w:t>
      </w:r>
      <w:r w:rsidR="001D232E" w:rsidRPr="00942F2E">
        <w:rPr>
          <w:snapToGrid w:val="0"/>
          <w:sz w:val="20"/>
          <w:szCs w:val="20"/>
        </w:rPr>
        <w:t>27</w:t>
      </w:r>
      <w:r w:rsidR="009E67A7" w:rsidRPr="00942F2E">
        <w:rPr>
          <w:snapToGrid w:val="0"/>
          <w:sz w:val="20"/>
          <w:szCs w:val="20"/>
        </w:rPr>
        <w:t>.0</w:t>
      </w:r>
      <w:r w:rsidR="00175AB0" w:rsidRPr="00942F2E">
        <w:rPr>
          <w:snapToGrid w:val="0"/>
          <w:sz w:val="20"/>
          <w:szCs w:val="20"/>
        </w:rPr>
        <w:t>00.000</w:t>
      </w:r>
      <w:r w:rsidR="00306945" w:rsidRPr="00942F2E">
        <w:rPr>
          <w:snapToGrid w:val="0"/>
          <w:sz w:val="20"/>
          <w:szCs w:val="20"/>
        </w:rPr>
        <w:t>,- Kč.</w:t>
      </w:r>
    </w:p>
    <w:p w:rsidR="00EB6B33" w:rsidRPr="00942F2E" w:rsidRDefault="00EB6B33" w:rsidP="00CD1D8B">
      <w:pPr>
        <w:pStyle w:val="Zkladntext"/>
        <w:spacing w:before="0" w:after="0" w:line="300" w:lineRule="exact"/>
        <w:ind w:left="705" w:hanging="705"/>
        <w:rPr>
          <w:rFonts w:cs="Calibri"/>
          <w:sz w:val="20"/>
          <w:szCs w:val="20"/>
        </w:rPr>
      </w:pPr>
    </w:p>
    <w:p w:rsidR="0037368A" w:rsidRPr="00597F61" w:rsidRDefault="0037368A" w:rsidP="0037368A">
      <w:pPr>
        <w:suppressAutoHyphens/>
        <w:spacing w:after="0" w:line="300" w:lineRule="exact"/>
        <w:ind w:left="703" w:hanging="703"/>
        <w:jc w:val="both"/>
        <w:rPr>
          <w:rFonts w:cs="Calibri"/>
          <w:sz w:val="20"/>
          <w:szCs w:val="20"/>
        </w:rPr>
      </w:pPr>
      <w:r w:rsidRPr="00942F2E">
        <w:rPr>
          <w:rFonts w:cs="Calibri"/>
          <w:sz w:val="20"/>
          <w:szCs w:val="20"/>
        </w:rPr>
        <w:t>2/</w:t>
      </w:r>
      <w:r w:rsidRPr="00942F2E">
        <w:rPr>
          <w:rFonts w:cs="Calibri"/>
          <w:sz w:val="20"/>
          <w:szCs w:val="20"/>
        </w:rPr>
        <w:tab/>
        <w:t xml:space="preserve">Zhotovitel je povinen pojistit stavební a montážní rizika, která mohou vzniknout v průběhu provádění stavebních nebo montážních prací, zejména proti škodám, které mohou vzniknout </w:t>
      </w:r>
      <w:r w:rsidRPr="00942F2E">
        <w:rPr>
          <w:snapToGrid w:val="0"/>
          <w:sz w:val="20"/>
          <w:szCs w:val="20"/>
        </w:rPr>
        <w:t xml:space="preserve">požárem, výbuchem, přímým úderem blesku, nárazem nebo zřícením letadla, jeho části nebo jeho nákladu, záplavou, povodní, vichřicí, krupobitím, sesouváním půdy, zřícením skal nebo zemin, sesouváním nebo zřícením sněhových lavin, tíhou sněhu nebo námrazy, pádem pojištěné věci, nárazem, pádem stromů, stožárů a jiných předmětů, vodou vytékající z vodovodních zařízení, neodborným </w:t>
      </w:r>
      <w:r w:rsidRPr="00942F2E">
        <w:rPr>
          <w:snapToGrid w:val="0"/>
          <w:sz w:val="20"/>
          <w:szCs w:val="20"/>
        </w:rPr>
        <w:lastRenderedPageBreak/>
        <w:t>zacházením, nesprávnou obsluhou, úmyslným poškozením, nešikovností, nepozorností a nedbalostí,</w:t>
      </w:r>
      <w:r w:rsidRPr="00942F2E">
        <w:rPr>
          <w:rFonts w:cs="Arial"/>
          <w:sz w:val="20"/>
          <w:szCs w:val="20"/>
        </w:rPr>
        <w:t xml:space="preserve"> krádeží, a to </w:t>
      </w:r>
      <w:r w:rsidRPr="00942F2E">
        <w:rPr>
          <w:rFonts w:cs="Calibri"/>
          <w:sz w:val="20"/>
          <w:szCs w:val="20"/>
        </w:rPr>
        <w:t>na celou dobu provádění díla až do termínu předání a převzetí díla.</w:t>
      </w:r>
      <w:r w:rsidR="008B472A" w:rsidRPr="00942F2E">
        <w:rPr>
          <w:rFonts w:cs="Calibri"/>
          <w:sz w:val="20"/>
          <w:szCs w:val="20"/>
        </w:rPr>
        <w:t xml:space="preserve"> </w:t>
      </w:r>
      <w:r w:rsidR="008B472A" w:rsidRPr="00942F2E">
        <w:rPr>
          <w:snapToGrid w:val="0"/>
          <w:sz w:val="20"/>
          <w:szCs w:val="20"/>
        </w:rPr>
        <w:t xml:space="preserve">Výše pojistného limitu je sjednána na částku </w:t>
      </w:r>
      <w:r w:rsidR="001D232E" w:rsidRPr="00942F2E">
        <w:rPr>
          <w:snapToGrid w:val="0"/>
          <w:sz w:val="20"/>
          <w:szCs w:val="20"/>
        </w:rPr>
        <w:t>27</w:t>
      </w:r>
      <w:r w:rsidR="009E67A7" w:rsidRPr="00942F2E">
        <w:rPr>
          <w:snapToGrid w:val="0"/>
          <w:sz w:val="20"/>
          <w:szCs w:val="20"/>
        </w:rPr>
        <w:t>.0</w:t>
      </w:r>
      <w:r w:rsidR="0059735A" w:rsidRPr="00942F2E">
        <w:rPr>
          <w:snapToGrid w:val="0"/>
          <w:sz w:val="20"/>
          <w:szCs w:val="20"/>
        </w:rPr>
        <w:t>00.000</w:t>
      </w:r>
      <w:r w:rsidR="00175AB0" w:rsidRPr="00942F2E">
        <w:rPr>
          <w:snapToGrid w:val="0"/>
          <w:sz w:val="20"/>
          <w:szCs w:val="20"/>
        </w:rPr>
        <w:t>,- Kč</w:t>
      </w:r>
      <w:r w:rsidR="00306945" w:rsidRPr="00942F2E">
        <w:rPr>
          <w:snapToGrid w:val="0"/>
          <w:sz w:val="20"/>
          <w:szCs w:val="20"/>
        </w:rPr>
        <w:t>.</w:t>
      </w:r>
    </w:p>
    <w:p w:rsidR="0037368A" w:rsidRPr="00597F61" w:rsidRDefault="0037368A" w:rsidP="0037368A">
      <w:pPr>
        <w:spacing w:after="0" w:line="300" w:lineRule="exact"/>
        <w:ind w:left="703" w:hanging="703"/>
        <w:jc w:val="both"/>
        <w:rPr>
          <w:rFonts w:cs="Calibri"/>
          <w:sz w:val="20"/>
          <w:szCs w:val="20"/>
        </w:rPr>
      </w:pPr>
    </w:p>
    <w:p w:rsidR="0037368A" w:rsidRPr="00597F61" w:rsidRDefault="0037368A" w:rsidP="0037368A">
      <w:pPr>
        <w:spacing w:after="0" w:line="300" w:lineRule="exact"/>
        <w:ind w:left="703" w:hanging="703"/>
        <w:jc w:val="both"/>
        <w:rPr>
          <w:rFonts w:cs="Calibri"/>
          <w:sz w:val="20"/>
          <w:szCs w:val="20"/>
        </w:rPr>
      </w:pPr>
      <w:r w:rsidRPr="00597F61">
        <w:rPr>
          <w:rFonts w:cs="Calibri"/>
          <w:sz w:val="20"/>
          <w:szCs w:val="20"/>
        </w:rPr>
        <w:t>3/</w:t>
      </w:r>
      <w:r w:rsidRPr="00597F61">
        <w:rPr>
          <w:rFonts w:cs="Calibri"/>
          <w:sz w:val="20"/>
          <w:szCs w:val="20"/>
        </w:rPr>
        <w:tab/>
      </w:r>
      <w:r w:rsidRPr="00597F61">
        <w:rPr>
          <w:snapToGrid w:val="0"/>
          <w:sz w:val="20"/>
          <w:szCs w:val="20"/>
        </w:rPr>
        <w:t>Dokladem o pojištění</w:t>
      </w:r>
      <w:r w:rsidR="0076597B" w:rsidRPr="00597F61">
        <w:rPr>
          <w:snapToGrid w:val="0"/>
          <w:sz w:val="20"/>
          <w:szCs w:val="20"/>
        </w:rPr>
        <w:t xml:space="preserve"> (jak pojištění zhotovitele, tak pojištění díla)</w:t>
      </w:r>
      <w:r w:rsidRPr="00597F61">
        <w:rPr>
          <w:snapToGrid w:val="0"/>
          <w:sz w:val="20"/>
          <w:szCs w:val="20"/>
        </w:rPr>
        <w:t xml:space="preserve"> je platná a účinná pojistná smlouva, u níž zhotovitel řádně a včas uhradil pojistné. Doklad o pojištění je zhotovitel povinen předložit objednateli nejpozději v den podpisu této smlouvy</w:t>
      </w:r>
      <w:r w:rsidR="001675D6" w:rsidRPr="00597F61">
        <w:rPr>
          <w:snapToGrid w:val="0"/>
          <w:sz w:val="20"/>
          <w:szCs w:val="20"/>
        </w:rPr>
        <w:t xml:space="preserve"> (nikoli jakou část nabídky </w:t>
      </w:r>
      <w:r w:rsidR="00087224">
        <w:rPr>
          <w:snapToGrid w:val="0"/>
          <w:sz w:val="20"/>
          <w:szCs w:val="20"/>
        </w:rPr>
        <w:t>v</w:t>
      </w:r>
      <w:r w:rsidR="00A23CC0">
        <w:rPr>
          <w:snapToGrid w:val="0"/>
          <w:sz w:val="20"/>
          <w:szCs w:val="20"/>
        </w:rPr>
        <w:t xml:space="preserve"> zadávacím</w:t>
      </w:r>
      <w:r w:rsidR="001675D6" w:rsidRPr="00597F61">
        <w:rPr>
          <w:snapToGrid w:val="0"/>
          <w:sz w:val="20"/>
          <w:szCs w:val="20"/>
        </w:rPr>
        <w:t xml:space="preserve"> řízení)</w:t>
      </w:r>
      <w:r w:rsidRPr="00597F61">
        <w:rPr>
          <w:snapToGrid w:val="0"/>
          <w:sz w:val="20"/>
          <w:szCs w:val="20"/>
        </w:rPr>
        <w:t xml:space="preserve">. Nepředložení dokladu o pojištění opravňuje objednatele k odstoupení od této smlouvy nebo smlouvu neuzavřít. </w:t>
      </w:r>
      <w:r w:rsidRPr="00597F61">
        <w:rPr>
          <w:rFonts w:cs="Calibri"/>
          <w:sz w:val="20"/>
          <w:szCs w:val="20"/>
        </w:rPr>
        <w:t>Doklady o pojištění je zhotovitel povinen na požádání předložit objednateli po celou dobu trvání této smlouvy. Doklad o pojištění je nedílnou součástí a přílohou této smlouvy.</w:t>
      </w:r>
    </w:p>
    <w:p w:rsidR="00942F2E" w:rsidRDefault="00942F2E" w:rsidP="0037368A">
      <w:pPr>
        <w:suppressAutoHyphens/>
        <w:spacing w:after="0" w:line="300" w:lineRule="exact"/>
        <w:ind w:left="703" w:hanging="703"/>
        <w:jc w:val="both"/>
        <w:rPr>
          <w:rFonts w:cs="Calibri"/>
          <w:sz w:val="20"/>
          <w:szCs w:val="20"/>
        </w:rPr>
      </w:pPr>
    </w:p>
    <w:p w:rsidR="00942F2E" w:rsidRDefault="00942F2E" w:rsidP="0037368A">
      <w:pPr>
        <w:suppressAutoHyphens/>
        <w:spacing w:after="0" w:line="300" w:lineRule="exact"/>
        <w:ind w:left="703" w:hanging="703"/>
        <w:jc w:val="both"/>
        <w:rPr>
          <w:rFonts w:cs="Calibri"/>
          <w:sz w:val="20"/>
          <w:szCs w:val="20"/>
        </w:rPr>
      </w:pPr>
      <w:r>
        <w:rPr>
          <w:rFonts w:cs="Calibri"/>
          <w:sz w:val="20"/>
          <w:szCs w:val="20"/>
        </w:rPr>
        <w:t>4</w:t>
      </w:r>
      <w:r w:rsidRPr="00942F2E">
        <w:rPr>
          <w:rFonts w:cs="Calibri"/>
          <w:sz w:val="20"/>
          <w:szCs w:val="20"/>
        </w:rPr>
        <w:t>/</w:t>
      </w:r>
      <w:r w:rsidRPr="00942F2E">
        <w:rPr>
          <w:rFonts w:cs="Calibri"/>
          <w:sz w:val="20"/>
          <w:szCs w:val="20"/>
        </w:rPr>
        <w:tab/>
        <w:t>Zhotovitel předá objednateli bankovní záruku za řádné provedení předmětu plnění dle § 2029 a následujících zákona č. 89/2012 Sb., občanský zákoník, a sjednává se ve výši 5 % ze sjednané ceny díla bez DPH. Bankovní záruka poskytnutá zhotovitelem musí být platná po d</w:t>
      </w:r>
      <w:r w:rsidR="00194474">
        <w:rPr>
          <w:rFonts w:cs="Calibri"/>
          <w:sz w:val="20"/>
          <w:szCs w:val="20"/>
        </w:rPr>
        <w:t xml:space="preserve">obu provádění díla. Z bankovní </w:t>
      </w:r>
      <w:r w:rsidRPr="00942F2E">
        <w:rPr>
          <w:rFonts w:cs="Calibri"/>
          <w:sz w:val="20"/>
          <w:szCs w:val="20"/>
        </w:rPr>
        <w:t>záruky poskytnuté zhotovitelem musí vyplývat právo objednatele čerpat finanční prostředky v případě, že během provádění díla nesplní zhotovitel své povinnosti vyplývající ze smlouvy nebo v případě, kdy objednateli vznikne ze smlouvy nárok na smluvní pokutu. Výstavce není oprávněn vymínit si v záruční listině právo uplatnění námitek vůči věřiteli. Pokud tomu tak není, neodpovídá bankovní záruka podmínkám smlouvy. Bankovní záruku předloží zhotovitel objednateli v originále listiny nejpozději v den podpisu této smlouvy (nikoli jako součást nabídky v zadávacím řízení). Pokud zhotovitel sjednaný originál záruční listiny objednateli ve sjednané výši a ve sjednané lhůtě nepředloží, je zhotovitel povinen zaplatit objednateli jednorázovou smluvní pokutu ve výši odpovídající polovině částky, na níž měla být vystavena záruční listina. Zhotovitel je povinen sjednanou a objednatelem vymáhanou smluvní pokutu uhradit. Bankovní záruka za řádné provedení díla bude zhotoviteli vrácena (uvolněna) do 30 dnů ode dne protokolárního předání a převzetí díla bez vad a nedodělků.</w:t>
      </w:r>
    </w:p>
    <w:p w:rsidR="00942F2E" w:rsidRPr="00597F61" w:rsidRDefault="00942F2E" w:rsidP="0037368A">
      <w:pPr>
        <w:suppressAutoHyphens/>
        <w:spacing w:after="0" w:line="300" w:lineRule="exact"/>
        <w:ind w:left="703" w:hanging="703"/>
        <w:jc w:val="both"/>
        <w:rPr>
          <w:rFonts w:cs="Calibri"/>
          <w:sz w:val="20"/>
          <w:szCs w:val="20"/>
        </w:rPr>
      </w:pPr>
    </w:p>
    <w:p w:rsidR="00942F2E" w:rsidRDefault="00942F2E" w:rsidP="00942F2E">
      <w:pPr>
        <w:suppressAutoHyphens/>
        <w:spacing w:after="0" w:line="300" w:lineRule="exact"/>
        <w:ind w:left="703" w:hanging="703"/>
        <w:jc w:val="both"/>
        <w:rPr>
          <w:rFonts w:cs="Calibri"/>
          <w:sz w:val="20"/>
          <w:szCs w:val="20"/>
        </w:rPr>
      </w:pPr>
      <w:r>
        <w:rPr>
          <w:rFonts w:cs="Calibri"/>
          <w:sz w:val="20"/>
          <w:szCs w:val="20"/>
        </w:rPr>
        <w:t>5</w:t>
      </w:r>
      <w:r w:rsidRPr="00597F61">
        <w:rPr>
          <w:rFonts w:cs="Calibri"/>
          <w:sz w:val="20"/>
          <w:szCs w:val="20"/>
        </w:rPr>
        <w:t>/</w:t>
      </w:r>
      <w:r w:rsidRPr="00597F61">
        <w:rPr>
          <w:rFonts w:cs="Calibri"/>
          <w:sz w:val="20"/>
          <w:szCs w:val="20"/>
        </w:rPr>
        <w:tab/>
        <w:t xml:space="preserve">Náklady na veškeré pojištění </w:t>
      </w:r>
      <w:r>
        <w:rPr>
          <w:rFonts w:cs="Calibri"/>
          <w:sz w:val="20"/>
          <w:szCs w:val="20"/>
        </w:rPr>
        <w:t xml:space="preserve">a bankovní záruku </w:t>
      </w:r>
      <w:r w:rsidRPr="00597F61">
        <w:rPr>
          <w:rFonts w:cs="Calibri"/>
          <w:sz w:val="20"/>
          <w:szCs w:val="20"/>
        </w:rPr>
        <w:t>nese zhotovitel a má je zahrnuty ve sjednané ceně za dílo.</w:t>
      </w:r>
    </w:p>
    <w:p w:rsidR="00942F2E" w:rsidRDefault="00942F2E" w:rsidP="00942F2E">
      <w:pPr>
        <w:suppressAutoHyphens/>
        <w:spacing w:after="0" w:line="300" w:lineRule="exact"/>
        <w:ind w:left="703" w:hanging="703"/>
        <w:jc w:val="both"/>
        <w:rPr>
          <w:rFonts w:cs="Calibri"/>
          <w:sz w:val="20"/>
          <w:szCs w:val="20"/>
        </w:rPr>
      </w:pPr>
    </w:p>
    <w:p w:rsidR="00FD6FF0" w:rsidRPr="007B526F" w:rsidRDefault="00FD6FF0" w:rsidP="00FD6FF0">
      <w:pPr>
        <w:spacing w:after="0" w:line="300" w:lineRule="exact"/>
        <w:ind w:left="703" w:hanging="703"/>
        <w:jc w:val="center"/>
      </w:pPr>
      <w:r>
        <w:rPr>
          <w:b/>
          <w:sz w:val="25"/>
          <w:szCs w:val="25"/>
        </w:rPr>
        <w:t>XIX</w:t>
      </w:r>
      <w:r w:rsidRPr="007B526F">
        <w:rPr>
          <w:b/>
          <w:sz w:val="25"/>
          <w:szCs w:val="25"/>
        </w:rPr>
        <w:t>.</w:t>
      </w:r>
      <w:r w:rsidRPr="007B526F">
        <w:rPr>
          <w:b/>
          <w:sz w:val="25"/>
          <w:szCs w:val="25"/>
        </w:rPr>
        <w:tab/>
      </w:r>
      <w:r>
        <w:rPr>
          <w:b/>
          <w:sz w:val="25"/>
          <w:szCs w:val="25"/>
        </w:rPr>
        <w:t>VYŠŠÍ MOC</w:t>
      </w:r>
    </w:p>
    <w:p w:rsidR="00FD6FF0" w:rsidRPr="00597F61" w:rsidRDefault="00FD6FF0" w:rsidP="000A36E2">
      <w:pPr>
        <w:suppressAutoHyphens/>
        <w:spacing w:after="0" w:line="300" w:lineRule="exact"/>
        <w:ind w:left="703" w:hanging="703"/>
        <w:jc w:val="both"/>
        <w:rPr>
          <w:rFonts w:cs="Calibri"/>
          <w:sz w:val="20"/>
          <w:szCs w:val="20"/>
        </w:rPr>
      </w:pPr>
    </w:p>
    <w:p w:rsidR="000A36E2" w:rsidRPr="00597F61" w:rsidRDefault="00FD6FF0" w:rsidP="000A36E2">
      <w:pPr>
        <w:pStyle w:val="Zkladntext"/>
        <w:spacing w:before="0" w:after="0" w:line="300" w:lineRule="exact"/>
        <w:ind w:left="705" w:hanging="705"/>
        <w:rPr>
          <w:rFonts w:cs="Calibri"/>
          <w:sz w:val="20"/>
          <w:szCs w:val="20"/>
        </w:rPr>
      </w:pPr>
      <w:r w:rsidRPr="00597F61">
        <w:rPr>
          <w:rFonts w:cs="Calibri"/>
          <w:sz w:val="20"/>
          <w:szCs w:val="20"/>
        </w:rPr>
        <w:t>1/</w:t>
      </w:r>
      <w:r w:rsidRPr="00597F61">
        <w:rPr>
          <w:rFonts w:cs="Calibri"/>
          <w:sz w:val="20"/>
          <w:szCs w:val="20"/>
        </w:rPr>
        <w:tab/>
      </w:r>
      <w:r w:rsidR="000A36E2" w:rsidRPr="00597F61">
        <w:rPr>
          <w:rFonts w:cs="Calibri"/>
          <w:sz w:val="20"/>
          <w:szCs w:val="20"/>
        </w:rPr>
        <w:t>Za vyšší moc se považují okolnosti mající vliv na dílo, které nejsou závislé na smluvních stranách a které smluvní strany nemohou ovlivnit. Jedná se např. o válku, mobilizaci, povstání, živelné pohromy apod.</w:t>
      </w:r>
    </w:p>
    <w:p w:rsidR="000A36E2" w:rsidRPr="00597F61" w:rsidRDefault="000A36E2" w:rsidP="000A36E2">
      <w:pPr>
        <w:pStyle w:val="Zkladntext"/>
        <w:spacing w:before="0" w:after="0" w:line="300" w:lineRule="exact"/>
        <w:ind w:left="1056"/>
        <w:rPr>
          <w:rFonts w:cs="Calibri"/>
          <w:sz w:val="20"/>
          <w:szCs w:val="20"/>
        </w:rPr>
      </w:pPr>
    </w:p>
    <w:p w:rsidR="000A36E2" w:rsidRPr="00597F61" w:rsidRDefault="000A36E2" w:rsidP="00430CCC">
      <w:pPr>
        <w:suppressAutoHyphens/>
        <w:spacing w:after="0" w:line="300" w:lineRule="exact"/>
        <w:ind w:left="705" w:hanging="705"/>
        <w:jc w:val="both"/>
        <w:rPr>
          <w:rFonts w:cs="Calibri"/>
          <w:sz w:val="20"/>
          <w:szCs w:val="20"/>
        </w:rPr>
      </w:pPr>
      <w:r w:rsidRPr="00597F61">
        <w:rPr>
          <w:rFonts w:cs="Calibri"/>
          <w:sz w:val="20"/>
          <w:szCs w:val="20"/>
        </w:rPr>
        <w:t>2/</w:t>
      </w:r>
      <w:r w:rsidRPr="00597F61">
        <w:rPr>
          <w:rFonts w:cs="Calibri"/>
          <w:sz w:val="20"/>
          <w:szCs w:val="20"/>
        </w:rPr>
        <w:tab/>
        <w:t>Pokud se provedení předmětu díla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rsidR="00430CCC" w:rsidRPr="00597F61" w:rsidRDefault="00430CCC" w:rsidP="00430CCC">
      <w:pPr>
        <w:suppressAutoHyphens/>
        <w:spacing w:after="0" w:line="300" w:lineRule="exact"/>
        <w:ind w:left="703" w:hanging="703"/>
        <w:jc w:val="both"/>
        <w:rPr>
          <w:rFonts w:cs="Calibri"/>
          <w:sz w:val="20"/>
          <w:szCs w:val="20"/>
        </w:rPr>
      </w:pPr>
    </w:p>
    <w:p w:rsidR="00430CCC" w:rsidRPr="007B526F" w:rsidRDefault="00430CCC" w:rsidP="00430CCC">
      <w:pPr>
        <w:spacing w:after="0" w:line="300" w:lineRule="exact"/>
        <w:ind w:left="703" w:hanging="703"/>
        <w:jc w:val="center"/>
      </w:pPr>
      <w:r>
        <w:rPr>
          <w:b/>
          <w:sz w:val="25"/>
          <w:szCs w:val="25"/>
        </w:rPr>
        <w:t>XX</w:t>
      </w:r>
      <w:r w:rsidRPr="007B526F">
        <w:rPr>
          <w:b/>
          <w:sz w:val="25"/>
          <w:szCs w:val="25"/>
        </w:rPr>
        <w:t>.</w:t>
      </w:r>
      <w:r w:rsidRPr="007B526F">
        <w:rPr>
          <w:b/>
          <w:sz w:val="25"/>
          <w:szCs w:val="25"/>
        </w:rPr>
        <w:tab/>
      </w:r>
      <w:r w:rsidRPr="00FD64BE">
        <w:rPr>
          <w:b/>
          <w:sz w:val="25"/>
          <w:szCs w:val="25"/>
        </w:rPr>
        <w:t>ZMĚN</w:t>
      </w:r>
      <w:r w:rsidR="00432624">
        <w:rPr>
          <w:b/>
          <w:sz w:val="25"/>
          <w:szCs w:val="25"/>
        </w:rPr>
        <w:t>Y</w:t>
      </w:r>
      <w:r w:rsidRPr="00FD64BE">
        <w:rPr>
          <w:b/>
          <w:sz w:val="25"/>
          <w:szCs w:val="25"/>
        </w:rPr>
        <w:t xml:space="preserve"> SMLOUVY</w:t>
      </w:r>
    </w:p>
    <w:p w:rsidR="00430CCC" w:rsidRPr="00597F61" w:rsidRDefault="00430CCC" w:rsidP="00B836B0">
      <w:pPr>
        <w:suppressAutoHyphens/>
        <w:spacing w:after="0" w:line="300" w:lineRule="exact"/>
        <w:ind w:left="703" w:hanging="703"/>
        <w:jc w:val="both"/>
        <w:rPr>
          <w:rFonts w:cs="Calibri"/>
          <w:sz w:val="20"/>
          <w:szCs w:val="20"/>
        </w:rPr>
      </w:pPr>
    </w:p>
    <w:p w:rsidR="00430CCC" w:rsidRPr="00597F61" w:rsidRDefault="00430CCC" w:rsidP="00ED6B09">
      <w:pPr>
        <w:suppressAutoHyphens/>
        <w:spacing w:after="0" w:line="300" w:lineRule="exact"/>
        <w:ind w:left="703" w:hanging="703"/>
        <w:jc w:val="both"/>
        <w:rPr>
          <w:rFonts w:cs="Calibri"/>
          <w:sz w:val="20"/>
          <w:szCs w:val="20"/>
        </w:rPr>
      </w:pPr>
      <w:r w:rsidRPr="00597F61">
        <w:rPr>
          <w:rFonts w:cs="Calibri"/>
          <w:sz w:val="20"/>
          <w:szCs w:val="20"/>
        </w:rPr>
        <w:t>1/</w:t>
      </w:r>
      <w:r w:rsidRPr="00597F61">
        <w:rPr>
          <w:rFonts w:cs="Calibri"/>
          <w:sz w:val="20"/>
          <w:szCs w:val="20"/>
        </w:rPr>
        <w:tab/>
        <w:t>Jakákoliv změna této smlouvy musí mít písemnou formu a musí být podepsána osobami oprávněnými za objednatele a zhotovitele jednat a podepisovat nebo osobami jimi zmocněnými.</w:t>
      </w:r>
    </w:p>
    <w:p w:rsidR="00430CCC" w:rsidRPr="00597F61" w:rsidRDefault="00430CCC" w:rsidP="00ED6B09">
      <w:pPr>
        <w:tabs>
          <w:tab w:val="left" w:pos="900"/>
        </w:tabs>
        <w:suppressAutoHyphens/>
        <w:spacing w:after="0" w:line="300" w:lineRule="exact"/>
        <w:jc w:val="both"/>
        <w:rPr>
          <w:rFonts w:cs="Calibri"/>
          <w:sz w:val="20"/>
          <w:szCs w:val="20"/>
        </w:rPr>
      </w:pPr>
    </w:p>
    <w:p w:rsidR="00430CCC" w:rsidRPr="00597F61" w:rsidRDefault="00430CCC" w:rsidP="00ED6B09">
      <w:pPr>
        <w:suppressAutoHyphens/>
        <w:spacing w:after="0" w:line="300" w:lineRule="exact"/>
        <w:ind w:left="703" w:hanging="703"/>
        <w:jc w:val="both"/>
        <w:rPr>
          <w:rFonts w:cs="Calibri"/>
          <w:sz w:val="20"/>
          <w:szCs w:val="20"/>
        </w:rPr>
      </w:pPr>
      <w:r w:rsidRPr="00597F61">
        <w:rPr>
          <w:rFonts w:cs="Calibri"/>
          <w:sz w:val="20"/>
          <w:szCs w:val="20"/>
        </w:rPr>
        <w:t>2/</w:t>
      </w:r>
      <w:r w:rsidRPr="00597F61">
        <w:rPr>
          <w:rFonts w:cs="Calibri"/>
          <w:sz w:val="20"/>
          <w:szCs w:val="20"/>
        </w:rPr>
        <w:tab/>
      </w:r>
      <w:r w:rsidR="00ED6B09" w:rsidRPr="00597F61">
        <w:rPr>
          <w:snapToGrid w:val="0"/>
          <w:sz w:val="20"/>
          <w:szCs w:val="20"/>
        </w:rPr>
        <w:t>Změny smlouvy se sjednávají jako dodatek ke smlouvě s číselným označením podle pořadového čísla dodatku smlouvy</w:t>
      </w:r>
      <w:r w:rsidRPr="00597F61">
        <w:rPr>
          <w:rFonts w:cs="Calibri"/>
          <w:sz w:val="20"/>
          <w:szCs w:val="20"/>
        </w:rPr>
        <w:t>.</w:t>
      </w:r>
    </w:p>
    <w:p w:rsidR="00ED6B09" w:rsidRPr="00597F61" w:rsidRDefault="00ED6B09" w:rsidP="00ED6B09">
      <w:pPr>
        <w:suppressAutoHyphens/>
        <w:spacing w:after="0" w:line="300" w:lineRule="exact"/>
        <w:ind w:left="703" w:hanging="703"/>
        <w:jc w:val="both"/>
        <w:rPr>
          <w:rFonts w:cs="Calibri"/>
          <w:sz w:val="20"/>
          <w:szCs w:val="20"/>
        </w:rPr>
      </w:pPr>
    </w:p>
    <w:p w:rsidR="00ED6B09" w:rsidRPr="00597F61" w:rsidRDefault="00ED6B09" w:rsidP="00ED6B09">
      <w:pPr>
        <w:suppressAutoHyphens/>
        <w:spacing w:after="0" w:line="300" w:lineRule="exact"/>
        <w:ind w:left="703" w:hanging="703"/>
        <w:jc w:val="both"/>
        <w:rPr>
          <w:snapToGrid w:val="0"/>
          <w:sz w:val="20"/>
          <w:szCs w:val="20"/>
        </w:rPr>
      </w:pPr>
      <w:r w:rsidRPr="00597F61">
        <w:rPr>
          <w:snapToGrid w:val="0"/>
          <w:sz w:val="20"/>
          <w:szCs w:val="20"/>
        </w:rPr>
        <w:t>3/</w:t>
      </w:r>
      <w:r w:rsidRPr="00597F61">
        <w:rPr>
          <w:snapToGrid w:val="0"/>
          <w:sz w:val="20"/>
          <w:szCs w:val="20"/>
        </w:rPr>
        <w:tab/>
        <w:t>Zhotovitel není oprávněn převést svoje práva a povinnosti z této smlouvy vyplývající na jinou osobu, ledaže by k tomu dal písemný souhlas objednatel.</w:t>
      </w:r>
    </w:p>
    <w:p w:rsidR="00ED6B09" w:rsidRPr="00597F61" w:rsidRDefault="00ED6B09" w:rsidP="00ED6B09">
      <w:pPr>
        <w:suppressAutoHyphens/>
        <w:spacing w:after="0" w:line="300" w:lineRule="exact"/>
        <w:ind w:left="703" w:hanging="703"/>
        <w:jc w:val="both"/>
        <w:rPr>
          <w:snapToGrid w:val="0"/>
          <w:sz w:val="20"/>
          <w:szCs w:val="20"/>
        </w:rPr>
      </w:pPr>
    </w:p>
    <w:p w:rsidR="00B836B0" w:rsidRPr="0059735A" w:rsidRDefault="00ED6B09" w:rsidP="0059735A">
      <w:pPr>
        <w:suppressAutoHyphens/>
        <w:spacing w:after="0" w:line="300" w:lineRule="exact"/>
        <w:ind w:left="703" w:hanging="703"/>
        <w:jc w:val="both"/>
        <w:rPr>
          <w:snapToGrid w:val="0"/>
          <w:sz w:val="20"/>
          <w:szCs w:val="20"/>
        </w:rPr>
      </w:pPr>
      <w:r w:rsidRPr="00597F61">
        <w:rPr>
          <w:snapToGrid w:val="0"/>
          <w:sz w:val="20"/>
          <w:szCs w:val="20"/>
        </w:rPr>
        <w:t>4/</w:t>
      </w:r>
      <w:r w:rsidRPr="00597F61">
        <w:rPr>
          <w:snapToGrid w:val="0"/>
          <w:sz w:val="20"/>
          <w:szCs w:val="20"/>
        </w:rPr>
        <w:tab/>
        <w:t>Objednatel není oprávněn převést svoje práva a povinnosti z této smlouvy vyplývající na jinou osobu</w:t>
      </w:r>
    </w:p>
    <w:p w:rsidR="008312C5" w:rsidRPr="00597F61" w:rsidRDefault="008312C5" w:rsidP="00B836B0">
      <w:pPr>
        <w:suppressAutoHyphens/>
        <w:spacing w:after="0" w:line="300" w:lineRule="exact"/>
        <w:ind w:left="703" w:hanging="703"/>
        <w:jc w:val="both"/>
        <w:rPr>
          <w:rFonts w:cs="Calibri"/>
          <w:sz w:val="20"/>
          <w:szCs w:val="20"/>
        </w:rPr>
      </w:pPr>
    </w:p>
    <w:p w:rsidR="00B836B0" w:rsidRPr="007B526F" w:rsidRDefault="00B836B0" w:rsidP="00B836B0">
      <w:pPr>
        <w:spacing w:after="0" w:line="300" w:lineRule="exact"/>
        <w:ind w:left="703" w:hanging="703"/>
        <w:jc w:val="center"/>
      </w:pPr>
      <w:r>
        <w:rPr>
          <w:b/>
          <w:sz w:val="25"/>
          <w:szCs w:val="25"/>
        </w:rPr>
        <w:t>XXI</w:t>
      </w:r>
      <w:r w:rsidRPr="007B526F">
        <w:rPr>
          <w:b/>
          <w:sz w:val="25"/>
          <w:szCs w:val="25"/>
        </w:rPr>
        <w:t>.</w:t>
      </w:r>
      <w:r w:rsidRPr="007B526F">
        <w:rPr>
          <w:b/>
          <w:sz w:val="25"/>
          <w:szCs w:val="25"/>
        </w:rPr>
        <w:tab/>
      </w:r>
      <w:r>
        <w:rPr>
          <w:b/>
          <w:sz w:val="25"/>
          <w:szCs w:val="25"/>
        </w:rPr>
        <w:t>ODSTOU</w:t>
      </w:r>
      <w:r w:rsidRPr="00314F1D">
        <w:rPr>
          <w:b/>
          <w:sz w:val="25"/>
          <w:szCs w:val="25"/>
        </w:rPr>
        <w:t>PENÍ</w:t>
      </w:r>
      <w:r>
        <w:rPr>
          <w:b/>
          <w:sz w:val="25"/>
          <w:szCs w:val="25"/>
        </w:rPr>
        <w:t xml:space="preserve"> OD SMLOUVY</w:t>
      </w:r>
    </w:p>
    <w:p w:rsidR="00ED6B09" w:rsidRPr="00597F61" w:rsidRDefault="00ED6B09" w:rsidP="00597F61">
      <w:pPr>
        <w:spacing w:after="0" w:line="300" w:lineRule="exact"/>
        <w:jc w:val="both"/>
        <w:rPr>
          <w:sz w:val="20"/>
          <w:szCs w:val="20"/>
          <w:u w:val="single"/>
        </w:rPr>
      </w:pPr>
    </w:p>
    <w:p w:rsidR="00ED6B09" w:rsidRPr="00597F61" w:rsidRDefault="00314F1D" w:rsidP="00314F1D">
      <w:pPr>
        <w:spacing w:after="0" w:line="300" w:lineRule="exact"/>
        <w:ind w:left="703" w:hanging="703"/>
        <w:jc w:val="both"/>
        <w:rPr>
          <w:snapToGrid w:val="0"/>
          <w:sz w:val="20"/>
          <w:szCs w:val="20"/>
        </w:rPr>
      </w:pPr>
      <w:r w:rsidRPr="00597F61">
        <w:rPr>
          <w:snapToGrid w:val="0"/>
          <w:sz w:val="20"/>
          <w:szCs w:val="20"/>
        </w:rPr>
        <w:t>1/</w:t>
      </w:r>
      <w:r w:rsidRPr="00597F61">
        <w:rPr>
          <w:snapToGrid w:val="0"/>
          <w:sz w:val="20"/>
          <w:szCs w:val="20"/>
        </w:rPr>
        <w:tab/>
      </w:r>
      <w:r w:rsidR="00ED6B09" w:rsidRPr="00597F61">
        <w:rPr>
          <w:snapToGrid w:val="0"/>
          <w:sz w:val="20"/>
          <w:szCs w:val="20"/>
        </w:rPr>
        <w:t xml:space="preserve">Nastanou-li u některé ze smluvních stran skutečnosti bránící řádnému plnění </w:t>
      </w:r>
      <w:r w:rsidRPr="00597F61">
        <w:rPr>
          <w:snapToGrid w:val="0"/>
          <w:sz w:val="20"/>
          <w:szCs w:val="20"/>
        </w:rPr>
        <w:t>s</w:t>
      </w:r>
      <w:r w:rsidR="00ED6B09" w:rsidRPr="00597F61">
        <w:rPr>
          <w:snapToGrid w:val="0"/>
          <w:sz w:val="20"/>
          <w:szCs w:val="20"/>
        </w:rPr>
        <w:t>mlouvy je tato smluvní strana povinna to bez zbytečného odkladu oznámit druhé smluvní straně a vyvolat jednání zástupců oprávněných k popisu Smlouvy.</w:t>
      </w:r>
    </w:p>
    <w:p w:rsidR="00ED6B09" w:rsidRPr="00597F61" w:rsidRDefault="00ED6B09" w:rsidP="00597F61">
      <w:pPr>
        <w:spacing w:after="0" w:line="300" w:lineRule="exact"/>
        <w:jc w:val="both"/>
        <w:rPr>
          <w:rFonts w:cs="Arial"/>
          <w:sz w:val="20"/>
          <w:szCs w:val="20"/>
        </w:rPr>
      </w:pPr>
    </w:p>
    <w:p w:rsidR="00ED6B09" w:rsidRPr="00597F61" w:rsidRDefault="00314F1D" w:rsidP="00314F1D">
      <w:pPr>
        <w:spacing w:after="0" w:line="300" w:lineRule="exact"/>
        <w:ind w:left="703" w:hanging="703"/>
        <w:jc w:val="both"/>
        <w:rPr>
          <w:snapToGrid w:val="0"/>
          <w:sz w:val="20"/>
          <w:szCs w:val="20"/>
        </w:rPr>
      </w:pPr>
      <w:r w:rsidRPr="00597F61">
        <w:rPr>
          <w:snapToGrid w:val="0"/>
          <w:sz w:val="20"/>
          <w:szCs w:val="20"/>
        </w:rPr>
        <w:t>2/</w:t>
      </w:r>
      <w:r w:rsidRPr="00597F61">
        <w:rPr>
          <w:snapToGrid w:val="0"/>
          <w:sz w:val="20"/>
          <w:szCs w:val="20"/>
        </w:rPr>
        <w:tab/>
      </w:r>
      <w:r w:rsidR="00ED6B09" w:rsidRPr="00597F61">
        <w:rPr>
          <w:snapToGrid w:val="0"/>
          <w:sz w:val="20"/>
          <w:szCs w:val="20"/>
        </w:rPr>
        <w:t xml:space="preserve">Je-li důvodem k odstoupení od </w:t>
      </w:r>
      <w:r w:rsidRPr="00597F61">
        <w:rPr>
          <w:snapToGrid w:val="0"/>
          <w:sz w:val="20"/>
          <w:szCs w:val="20"/>
        </w:rPr>
        <w:t>s</w:t>
      </w:r>
      <w:r w:rsidR="00ED6B09" w:rsidRPr="00597F61">
        <w:rPr>
          <w:snapToGrid w:val="0"/>
          <w:sz w:val="20"/>
          <w:szCs w:val="20"/>
        </w:rPr>
        <w:t xml:space="preserve">mlouvy neplnění smluvních povinností jednou ze smluvních stran, je druhá strana, která hodlá od </w:t>
      </w:r>
      <w:r w:rsidRPr="00597F61">
        <w:rPr>
          <w:snapToGrid w:val="0"/>
          <w:sz w:val="20"/>
          <w:szCs w:val="20"/>
        </w:rPr>
        <w:t>s</w:t>
      </w:r>
      <w:r w:rsidR="00ED6B09" w:rsidRPr="00597F61">
        <w:rPr>
          <w:snapToGrid w:val="0"/>
          <w:sz w:val="20"/>
          <w:szCs w:val="20"/>
        </w:rPr>
        <w:t xml:space="preserve">mlouvy odstoupit povinna poskytnout druhé straně přiměřenou lhůtu k nápravě. Teprve poté, co smluvní povinnost nebyla splněna </w:t>
      </w:r>
      <w:r w:rsidR="002B079F">
        <w:rPr>
          <w:snapToGrid w:val="0"/>
          <w:sz w:val="20"/>
          <w:szCs w:val="20"/>
        </w:rPr>
        <w:t>a</w:t>
      </w:r>
      <w:r w:rsidR="00ED6B09" w:rsidRPr="00597F61">
        <w:rPr>
          <w:snapToGrid w:val="0"/>
          <w:sz w:val="20"/>
          <w:szCs w:val="20"/>
        </w:rPr>
        <w:t xml:space="preserve">ni v této dodatečně poskytnuté lhůtě je možné od </w:t>
      </w:r>
      <w:r w:rsidRPr="00597F61">
        <w:rPr>
          <w:snapToGrid w:val="0"/>
          <w:sz w:val="20"/>
          <w:szCs w:val="20"/>
        </w:rPr>
        <w:t>s</w:t>
      </w:r>
      <w:r w:rsidR="00ED6B09" w:rsidRPr="00597F61">
        <w:rPr>
          <w:snapToGrid w:val="0"/>
          <w:sz w:val="20"/>
          <w:szCs w:val="20"/>
        </w:rPr>
        <w:t>mlouvy odstoupit.</w:t>
      </w:r>
    </w:p>
    <w:p w:rsidR="00314F1D" w:rsidRPr="00597F61" w:rsidRDefault="00314F1D" w:rsidP="00314F1D">
      <w:pPr>
        <w:tabs>
          <w:tab w:val="num" w:pos="7808"/>
        </w:tabs>
        <w:spacing w:after="0" w:line="300" w:lineRule="exact"/>
        <w:jc w:val="both"/>
        <w:rPr>
          <w:snapToGrid w:val="0"/>
          <w:sz w:val="20"/>
          <w:szCs w:val="20"/>
        </w:rPr>
      </w:pPr>
    </w:p>
    <w:p w:rsidR="00ED6B09" w:rsidRDefault="00314F1D" w:rsidP="00314F1D">
      <w:pPr>
        <w:spacing w:after="0" w:line="300" w:lineRule="exact"/>
        <w:ind w:left="703" w:hanging="703"/>
        <w:jc w:val="both"/>
        <w:rPr>
          <w:snapToGrid w:val="0"/>
          <w:sz w:val="20"/>
          <w:szCs w:val="20"/>
        </w:rPr>
      </w:pPr>
      <w:r w:rsidRPr="00597F61">
        <w:rPr>
          <w:snapToGrid w:val="0"/>
          <w:sz w:val="20"/>
          <w:szCs w:val="20"/>
        </w:rPr>
        <w:t>3/</w:t>
      </w:r>
      <w:r w:rsidRPr="00597F61">
        <w:rPr>
          <w:snapToGrid w:val="0"/>
          <w:sz w:val="20"/>
          <w:szCs w:val="20"/>
        </w:rPr>
        <w:tab/>
      </w:r>
      <w:r w:rsidR="00ED6B09" w:rsidRPr="00597F61">
        <w:rPr>
          <w:snapToGrid w:val="0"/>
          <w:sz w:val="20"/>
          <w:szCs w:val="20"/>
        </w:rPr>
        <w:t xml:space="preserve">Chce-li některá ze stran od </w:t>
      </w:r>
      <w:r w:rsidRPr="00597F61">
        <w:rPr>
          <w:snapToGrid w:val="0"/>
          <w:sz w:val="20"/>
          <w:szCs w:val="20"/>
        </w:rPr>
        <w:t>s</w:t>
      </w:r>
      <w:r w:rsidR="00ED6B09" w:rsidRPr="00597F61">
        <w:rPr>
          <w:snapToGrid w:val="0"/>
          <w:sz w:val="20"/>
          <w:szCs w:val="20"/>
        </w:rPr>
        <w:t xml:space="preserve">mlouvy odstoupit na základě ujednání ze </w:t>
      </w:r>
      <w:r w:rsidRPr="00597F61">
        <w:rPr>
          <w:snapToGrid w:val="0"/>
          <w:sz w:val="20"/>
          <w:szCs w:val="20"/>
        </w:rPr>
        <w:t>s</w:t>
      </w:r>
      <w:r w:rsidR="00ED6B09" w:rsidRPr="00597F61">
        <w:rPr>
          <w:snapToGrid w:val="0"/>
          <w:sz w:val="20"/>
          <w:szCs w:val="20"/>
        </w:rPr>
        <w:t>mlouvy vyplývajících je povinna svoje odstoupení písemně oznámit druhé smluvní straně s uvedením termínu, ke kterému od smlouvy odstupuje. V odstoupení musí být dále uveden důvod, pro který strana od smlouvy odstupuje a přesná citace toho bodu smlouvy, který ji k takovému kroku opravňuje. Bez těchto náležitostí je odstoupení neplatné.</w:t>
      </w:r>
    </w:p>
    <w:p w:rsidR="00314F1D" w:rsidRPr="00597F61" w:rsidRDefault="00314F1D" w:rsidP="00314F1D">
      <w:pPr>
        <w:tabs>
          <w:tab w:val="num" w:pos="7808"/>
        </w:tabs>
        <w:spacing w:after="0" w:line="300" w:lineRule="exact"/>
        <w:jc w:val="both"/>
        <w:rPr>
          <w:snapToGrid w:val="0"/>
          <w:sz w:val="20"/>
          <w:szCs w:val="20"/>
        </w:rPr>
      </w:pPr>
    </w:p>
    <w:p w:rsidR="00ED6B09" w:rsidRPr="00597F61" w:rsidRDefault="00314F1D" w:rsidP="00314F1D">
      <w:pPr>
        <w:spacing w:after="0" w:line="300" w:lineRule="exact"/>
        <w:ind w:left="703" w:hanging="703"/>
        <w:jc w:val="both"/>
        <w:rPr>
          <w:snapToGrid w:val="0"/>
          <w:sz w:val="20"/>
          <w:szCs w:val="20"/>
        </w:rPr>
      </w:pPr>
      <w:r w:rsidRPr="00597F61">
        <w:rPr>
          <w:snapToGrid w:val="0"/>
          <w:sz w:val="20"/>
          <w:szCs w:val="20"/>
        </w:rPr>
        <w:t>4/</w:t>
      </w:r>
      <w:r w:rsidRPr="00597F61">
        <w:rPr>
          <w:snapToGrid w:val="0"/>
          <w:sz w:val="20"/>
          <w:szCs w:val="20"/>
        </w:rPr>
        <w:tab/>
      </w:r>
      <w:r w:rsidR="00ED6B09" w:rsidRPr="00597F61">
        <w:rPr>
          <w:snapToGrid w:val="0"/>
          <w:sz w:val="20"/>
          <w:szCs w:val="20"/>
        </w:rPr>
        <w:t>Nesouhlasí-li jedna ze smluvních stran s důvodem odstoupení druhé smluvní strany nebo popírá-li jeho existenci je povinna to písemně oznámit nejpozději do deseti dnů po obdržení oznámení o odstoupení. Pokud tak neučiní, má se za to, že s důvodem odstoupení souhlasí.</w:t>
      </w:r>
    </w:p>
    <w:p w:rsidR="00ED6B09" w:rsidRPr="00597F61" w:rsidRDefault="00ED6B09" w:rsidP="00314F1D">
      <w:pPr>
        <w:spacing w:after="0" w:line="300" w:lineRule="exact"/>
        <w:ind w:left="1056"/>
        <w:jc w:val="both"/>
        <w:rPr>
          <w:rFonts w:cs="Arial"/>
          <w:sz w:val="20"/>
          <w:szCs w:val="20"/>
        </w:rPr>
      </w:pPr>
    </w:p>
    <w:p w:rsidR="00ED6B09" w:rsidRPr="00597F61" w:rsidRDefault="00314F1D" w:rsidP="00314F1D">
      <w:pPr>
        <w:spacing w:after="0" w:line="300" w:lineRule="exact"/>
        <w:ind w:left="703" w:hanging="703"/>
        <w:jc w:val="both"/>
        <w:rPr>
          <w:snapToGrid w:val="0"/>
          <w:sz w:val="20"/>
          <w:szCs w:val="20"/>
        </w:rPr>
      </w:pPr>
      <w:r w:rsidRPr="00597F61">
        <w:rPr>
          <w:snapToGrid w:val="0"/>
          <w:sz w:val="20"/>
          <w:szCs w:val="20"/>
        </w:rPr>
        <w:t>5/</w:t>
      </w:r>
      <w:r w:rsidRPr="00597F61">
        <w:rPr>
          <w:snapToGrid w:val="0"/>
          <w:sz w:val="20"/>
          <w:szCs w:val="20"/>
        </w:rPr>
        <w:tab/>
      </w:r>
      <w:r w:rsidR="00ED6B09" w:rsidRPr="00597F61">
        <w:rPr>
          <w:snapToGrid w:val="0"/>
          <w:sz w:val="20"/>
          <w:szCs w:val="20"/>
        </w:rPr>
        <w:t xml:space="preserve">Odstoupí-li některá ze stran od </w:t>
      </w:r>
      <w:r w:rsidRPr="00597F61">
        <w:rPr>
          <w:snapToGrid w:val="0"/>
          <w:sz w:val="20"/>
          <w:szCs w:val="20"/>
        </w:rPr>
        <w:t>s</w:t>
      </w:r>
      <w:r w:rsidR="00ED6B09" w:rsidRPr="00597F61">
        <w:rPr>
          <w:snapToGrid w:val="0"/>
          <w:sz w:val="20"/>
          <w:szCs w:val="20"/>
        </w:rPr>
        <w:t>mlouvy na základě ujednání z této smlouvy vyplývajících, pak povinnosti obou stran jsou následující:</w:t>
      </w:r>
    </w:p>
    <w:p w:rsidR="00ED6B09" w:rsidRPr="00597F61" w:rsidRDefault="00314F1D" w:rsidP="00314F1D">
      <w:pPr>
        <w:spacing w:after="0" w:line="300" w:lineRule="exact"/>
        <w:ind w:left="1418" w:hanging="715"/>
        <w:jc w:val="both"/>
        <w:rPr>
          <w:snapToGrid w:val="0"/>
          <w:sz w:val="20"/>
          <w:szCs w:val="20"/>
        </w:rPr>
      </w:pPr>
      <w:r w:rsidRPr="00597F61">
        <w:rPr>
          <w:snapToGrid w:val="0"/>
          <w:sz w:val="20"/>
          <w:szCs w:val="20"/>
        </w:rPr>
        <w:t>a/</w:t>
      </w:r>
      <w:r w:rsidRPr="00597F61">
        <w:rPr>
          <w:snapToGrid w:val="0"/>
          <w:sz w:val="20"/>
          <w:szCs w:val="20"/>
        </w:rPr>
        <w:tab/>
        <w:t>z</w:t>
      </w:r>
      <w:r w:rsidR="00ED6B09" w:rsidRPr="00597F61">
        <w:rPr>
          <w:snapToGrid w:val="0"/>
          <w:sz w:val="20"/>
          <w:szCs w:val="20"/>
        </w:rPr>
        <w:t>hotovitel provede soupis všech provedených prací oceněný dle způsobu, kterým je stanovena cena díla</w:t>
      </w:r>
      <w:r w:rsidRPr="00597F61">
        <w:rPr>
          <w:snapToGrid w:val="0"/>
          <w:sz w:val="20"/>
          <w:szCs w:val="20"/>
        </w:rPr>
        <w:t>;</w:t>
      </w:r>
    </w:p>
    <w:p w:rsidR="00ED6B09" w:rsidRPr="00597F61" w:rsidRDefault="00314F1D" w:rsidP="00314F1D">
      <w:pPr>
        <w:spacing w:after="0" w:line="300" w:lineRule="exact"/>
        <w:ind w:left="1418" w:hanging="715"/>
        <w:jc w:val="both"/>
        <w:rPr>
          <w:snapToGrid w:val="0"/>
          <w:sz w:val="20"/>
          <w:szCs w:val="20"/>
        </w:rPr>
      </w:pPr>
      <w:r w:rsidRPr="00597F61">
        <w:rPr>
          <w:snapToGrid w:val="0"/>
          <w:sz w:val="20"/>
          <w:szCs w:val="20"/>
        </w:rPr>
        <w:t>b/</w:t>
      </w:r>
      <w:r w:rsidRPr="00597F61">
        <w:rPr>
          <w:snapToGrid w:val="0"/>
          <w:sz w:val="20"/>
          <w:szCs w:val="20"/>
        </w:rPr>
        <w:tab/>
        <w:t>z</w:t>
      </w:r>
      <w:r w:rsidR="00ED6B09" w:rsidRPr="00597F61">
        <w:rPr>
          <w:snapToGrid w:val="0"/>
          <w:sz w:val="20"/>
          <w:szCs w:val="20"/>
        </w:rPr>
        <w:t xml:space="preserve">hotovitel provede finanční vyčíslení provedených prací, popřípadě poskytnutých záloh a zpracuje </w:t>
      </w:r>
      <w:r w:rsidRPr="00597F61">
        <w:rPr>
          <w:snapToGrid w:val="0"/>
          <w:sz w:val="20"/>
          <w:szCs w:val="20"/>
        </w:rPr>
        <w:t>dílčí konečnou fakturu;</w:t>
      </w:r>
    </w:p>
    <w:p w:rsidR="00ED6B09" w:rsidRPr="00597F61" w:rsidRDefault="00314F1D" w:rsidP="00314F1D">
      <w:pPr>
        <w:spacing w:after="0" w:line="300" w:lineRule="exact"/>
        <w:ind w:left="1418" w:hanging="709"/>
        <w:jc w:val="both"/>
        <w:rPr>
          <w:snapToGrid w:val="0"/>
          <w:sz w:val="20"/>
          <w:szCs w:val="20"/>
        </w:rPr>
      </w:pPr>
      <w:r w:rsidRPr="00597F61">
        <w:rPr>
          <w:snapToGrid w:val="0"/>
          <w:sz w:val="20"/>
          <w:szCs w:val="20"/>
        </w:rPr>
        <w:t>c/</w:t>
      </w:r>
      <w:r w:rsidRPr="00597F61">
        <w:rPr>
          <w:snapToGrid w:val="0"/>
          <w:sz w:val="20"/>
          <w:szCs w:val="20"/>
        </w:rPr>
        <w:tab/>
        <w:t>z</w:t>
      </w:r>
      <w:r w:rsidR="00ED6B09" w:rsidRPr="00597F61">
        <w:rPr>
          <w:snapToGrid w:val="0"/>
          <w:sz w:val="20"/>
          <w:szCs w:val="20"/>
        </w:rPr>
        <w:t>hotovitel odveze veškerý svůj nezabudovaný materiál, pokud se strany nedohodnou jinak</w:t>
      </w:r>
      <w:r w:rsidRPr="00597F61">
        <w:rPr>
          <w:snapToGrid w:val="0"/>
          <w:sz w:val="20"/>
          <w:szCs w:val="20"/>
        </w:rPr>
        <w:t>;</w:t>
      </w:r>
    </w:p>
    <w:p w:rsidR="00ED6B09" w:rsidRPr="00597F61" w:rsidRDefault="00314F1D" w:rsidP="00E73D70">
      <w:pPr>
        <w:spacing w:after="0" w:line="300" w:lineRule="exact"/>
        <w:ind w:left="1418" w:hanging="709"/>
        <w:jc w:val="both"/>
        <w:rPr>
          <w:snapToGrid w:val="0"/>
          <w:sz w:val="20"/>
          <w:szCs w:val="20"/>
        </w:rPr>
      </w:pPr>
      <w:r w:rsidRPr="00597F61">
        <w:rPr>
          <w:snapToGrid w:val="0"/>
          <w:sz w:val="20"/>
          <w:szCs w:val="20"/>
        </w:rPr>
        <w:t>d/</w:t>
      </w:r>
      <w:r w:rsidRPr="00597F61">
        <w:rPr>
          <w:snapToGrid w:val="0"/>
          <w:sz w:val="20"/>
          <w:szCs w:val="20"/>
        </w:rPr>
        <w:tab/>
        <w:t>zhotovitel vyzve objednatele k dílčímu předání díla</w:t>
      </w:r>
      <w:r w:rsidR="00ED6B09" w:rsidRPr="00597F61">
        <w:rPr>
          <w:snapToGrid w:val="0"/>
          <w:sz w:val="20"/>
          <w:szCs w:val="20"/>
        </w:rPr>
        <w:t xml:space="preserve"> a objednatel je povinen do tří dnů od</w:t>
      </w:r>
      <w:r w:rsidRPr="00597F61">
        <w:rPr>
          <w:snapToGrid w:val="0"/>
          <w:sz w:val="20"/>
          <w:szCs w:val="20"/>
        </w:rPr>
        <w:t xml:space="preserve"> obdržení vyzvání</w:t>
      </w:r>
      <w:r w:rsidR="00E73D70">
        <w:rPr>
          <w:snapToGrid w:val="0"/>
          <w:sz w:val="20"/>
          <w:szCs w:val="20"/>
        </w:rPr>
        <w:t xml:space="preserve"> zahájit dílčí přejímací řízení.</w:t>
      </w:r>
    </w:p>
    <w:p w:rsidR="00314F1D" w:rsidRPr="00597F61" w:rsidRDefault="00314F1D" w:rsidP="00314F1D">
      <w:pPr>
        <w:suppressAutoHyphens/>
        <w:spacing w:after="0" w:line="300" w:lineRule="exact"/>
        <w:ind w:left="703" w:hanging="703"/>
        <w:jc w:val="both"/>
        <w:rPr>
          <w:snapToGrid w:val="0"/>
          <w:sz w:val="20"/>
          <w:szCs w:val="20"/>
        </w:rPr>
      </w:pPr>
    </w:p>
    <w:p w:rsidR="00ED6B09" w:rsidRPr="00597F61" w:rsidRDefault="00314F1D" w:rsidP="00314F1D">
      <w:pPr>
        <w:suppressAutoHyphens/>
        <w:spacing w:after="0" w:line="300" w:lineRule="exact"/>
        <w:ind w:left="703" w:hanging="703"/>
        <w:jc w:val="both"/>
        <w:rPr>
          <w:rFonts w:cs="Calibri"/>
          <w:sz w:val="20"/>
          <w:szCs w:val="20"/>
        </w:rPr>
      </w:pPr>
      <w:r w:rsidRPr="00597F61">
        <w:rPr>
          <w:snapToGrid w:val="0"/>
          <w:sz w:val="20"/>
          <w:szCs w:val="20"/>
        </w:rPr>
        <w:t>6/</w:t>
      </w:r>
      <w:r w:rsidRPr="00597F61">
        <w:rPr>
          <w:snapToGrid w:val="0"/>
          <w:sz w:val="20"/>
          <w:szCs w:val="20"/>
        </w:rPr>
        <w:tab/>
      </w:r>
      <w:r w:rsidR="0011763E" w:rsidRPr="00597F61">
        <w:rPr>
          <w:snapToGrid w:val="0"/>
          <w:sz w:val="20"/>
          <w:szCs w:val="20"/>
        </w:rPr>
        <w:t>Strana, která důvodné odstoupení od smlouvy zapříčinila je povinna uhradit druhé straně veškeré náklady jí vzniklé z důvodů odstoupení od smlouvy</w:t>
      </w:r>
      <w:r w:rsidR="0011763E">
        <w:rPr>
          <w:snapToGrid w:val="0"/>
          <w:sz w:val="20"/>
          <w:szCs w:val="20"/>
        </w:rPr>
        <w:t xml:space="preserve"> a</w:t>
      </w:r>
      <w:r w:rsidR="0011763E" w:rsidRPr="00597F61">
        <w:rPr>
          <w:snapToGrid w:val="0"/>
          <w:sz w:val="20"/>
          <w:szCs w:val="20"/>
        </w:rPr>
        <w:t xml:space="preserve"> </w:t>
      </w:r>
      <w:r w:rsidR="0011763E">
        <w:rPr>
          <w:snapToGrid w:val="0"/>
          <w:sz w:val="20"/>
          <w:szCs w:val="20"/>
        </w:rPr>
        <w:t>náhradu škody. Toto ustanovení se nevztahuje na odstoupení objednatele od smlouvy z důvodu uvedeného v čl. XXII odst. 4 této smlouvy.</w:t>
      </w:r>
    </w:p>
    <w:p w:rsidR="00ED6B09" w:rsidRPr="00597F61" w:rsidRDefault="00ED6B09" w:rsidP="00314F1D">
      <w:pPr>
        <w:suppressAutoHyphens/>
        <w:spacing w:after="0" w:line="300" w:lineRule="exact"/>
        <w:ind w:left="703" w:hanging="703"/>
        <w:jc w:val="both"/>
        <w:rPr>
          <w:rFonts w:cs="Calibri"/>
          <w:sz w:val="20"/>
          <w:szCs w:val="20"/>
        </w:rPr>
      </w:pPr>
    </w:p>
    <w:p w:rsidR="00B836B0" w:rsidRPr="00597F61" w:rsidRDefault="00314F1D" w:rsidP="00314F1D">
      <w:pPr>
        <w:pStyle w:val="Bezmezer"/>
        <w:spacing w:line="300" w:lineRule="exact"/>
        <w:ind w:left="703" w:hanging="703"/>
        <w:rPr>
          <w:rFonts w:cs="Calibri"/>
          <w:sz w:val="20"/>
          <w:szCs w:val="20"/>
        </w:rPr>
      </w:pPr>
      <w:r w:rsidRPr="00597F61">
        <w:rPr>
          <w:rFonts w:cs="Calibri"/>
          <w:sz w:val="20"/>
          <w:szCs w:val="20"/>
        </w:rPr>
        <w:t>7/</w:t>
      </w:r>
      <w:r w:rsidR="00B836B0" w:rsidRPr="00597F61">
        <w:rPr>
          <w:rFonts w:cs="Calibri"/>
          <w:sz w:val="20"/>
          <w:szCs w:val="20"/>
        </w:rPr>
        <w:tab/>
        <w:t>Pokud bude zhotovitel soustavně nebo zvlášť hrubě porušovat kvalitativní podmínky v průběhu realizace stavby, má objednatel právo od této smlouvy odstoupit</w:t>
      </w:r>
      <w:r w:rsidRPr="00597F61">
        <w:rPr>
          <w:rFonts w:cs="Calibri"/>
          <w:sz w:val="20"/>
          <w:szCs w:val="20"/>
        </w:rPr>
        <w:t>.</w:t>
      </w:r>
    </w:p>
    <w:p w:rsidR="002B079F" w:rsidRPr="00597F61" w:rsidRDefault="002B079F" w:rsidP="0059735A">
      <w:pPr>
        <w:suppressAutoHyphens/>
        <w:spacing w:after="0" w:line="300" w:lineRule="exact"/>
        <w:jc w:val="both"/>
        <w:rPr>
          <w:rFonts w:cs="Calibri"/>
          <w:sz w:val="20"/>
          <w:szCs w:val="20"/>
        </w:rPr>
      </w:pPr>
    </w:p>
    <w:p w:rsidR="00B836B0" w:rsidRPr="007B526F" w:rsidRDefault="00B836B0" w:rsidP="00E37BD4">
      <w:pPr>
        <w:spacing w:after="0" w:line="300" w:lineRule="exact"/>
        <w:ind w:left="703" w:hanging="703"/>
        <w:jc w:val="center"/>
      </w:pPr>
      <w:r>
        <w:rPr>
          <w:b/>
          <w:sz w:val="25"/>
          <w:szCs w:val="25"/>
        </w:rPr>
        <w:t>XXII</w:t>
      </w:r>
      <w:r w:rsidRPr="007B526F">
        <w:rPr>
          <w:b/>
          <w:sz w:val="25"/>
          <w:szCs w:val="25"/>
        </w:rPr>
        <w:t>.</w:t>
      </w:r>
      <w:r w:rsidRPr="007B526F">
        <w:rPr>
          <w:b/>
          <w:sz w:val="25"/>
          <w:szCs w:val="25"/>
        </w:rPr>
        <w:tab/>
      </w:r>
      <w:r>
        <w:rPr>
          <w:b/>
          <w:sz w:val="25"/>
          <w:szCs w:val="25"/>
        </w:rPr>
        <w:t>ZÁVĚREČNÁ UJEDNÁNÍ</w:t>
      </w:r>
    </w:p>
    <w:p w:rsidR="00B836B0" w:rsidRPr="00597F61" w:rsidRDefault="00B836B0" w:rsidP="00E37BD4">
      <w:pPr>
        <w:suppressAutoHyphens/>
        <w:spacing w:after="0" w:line="300" w:lineRule="exact"/>
        <w:ind w:left="703" w:hanging="703"/>
        <w:jc w:val="both"/>
        <w:rPr>
          <w:rFonts w:cs="Calibri"/>
          <w:sz w:val="20"/>
          <w:szCs w:val="20"/>
        </w:rPr>
      </w:pPr>
    </w:p>
    <w:p w:rsidR="00E37BD4" w:rsidRPr="00597F61" w:rsidRDefault="00B836B0" w:rsidP="00E37BD4">
      <w:pPr>
        <w:pStyle w:val="Zkladntext"/>
        <w:spacing w:before="0" w:after="0" w:line="300" w:lineRule="exact"/>
        <w:ind w:left="703" w:hanging="703"/>
        <w:rPr>
          <w:rFonts w:cs="Calibri"/>
          <w:sz w:val="20"/>
          <w:szCs w:val="20"/>
        </w:rPr>
      </w:pPr>
      <w:r w:rsidRPr="00597F61">
        <w:rPr>
          <w:rFonts w:cs="Calibri"/>
          <w:sz w:val="20"/>
          <w:szCs w:val="20"/>
        </w:rPr>
        <w:t>1/</w:t>
      </w:r>
      <w:r w:rsidRPr="00597F61">
        <w:rPr>
          <w:rFonts w:cs="Calibri"/>
          <w:sz w:val="20"/>
          <w:szCs w:val="20"/>
        </w:rPr>
        <w:tab/>
      </w:r>
      <w:r w:rsidR="00E37BD4" w:rsidRPr="00597F61">
        <w:rPr>
          <w:rFonts w:cs="Calibri"/>
          <w:sz w:val="20"/>
          <w:szCs w:val="20"/>
        </w:rPr>
        <w:t xml:space="preserve">Ve věcech touto </w:t>
      </w:r>
      <w:r w:rsidR="00AE7EDE">
        <w:rPr>
          <w:rFonts w:cs="Calibri"/>
          <w:sz w:val="20"/>
          <w:szCs w:val="20"/>
        </w:rPr>
        <w:t>s</w:t>
      </w:r>
      <w:r w:rsidR="00E37BD4" w:rsidRPr="00597F61">
        <w:rPr>
          <w:rFonts w:cs="Calibri"/>
          <w:sz w:val="20"/>
          <w:szCs w:val="20"/>
        </w:rPr>
        <w:t xml:space="preserve">mlouvou výslovně neupravených se bude tento smluvní vztah řídit ustanoveními obecně závazných právních předpisů, zejména </w:t>
      </w:r>
      <w:r w:rsidR="00AE7EDE">
        <w:rPr>
          <w:rFonts w:cs="Calibri"/>
          <w:sz w:val="20"/>
          <w:szCs w:val="20"/>
        </w:rPr>
        <w:t>o</w:t>
      </w:r>
      <w:r w:rsidR="00E37BD4" w:rsidRPr="00597F61">
        <w:rPr>
          <w:rFonts w:cs="Calibri"/>
          <w:sz w:val="20"/>
          <w:szCs w:val="20"/>
        </w:rPr>
        <w:t>bčanským zákoníkem a předpisy souvisejícími.</w:t>
      </w:r>
    </w:p>
    <w:p w:rsidR="00E37BD4" w:rsidRPr="00597F61" w:rsidRDefault="004D010A" w:rsidP="00E37BD4">
      <w:pPr>
        <w:suppressAutoHyphens/>
        <w:spacing w:after="0" w:line="300" w:lineRule="exact"/>
        <w:jc w:val="both"/>
        <w:rPr>
          <w:rFonts w:cs="Calibri"/>
          <w:sz w:val="20"/>
          <w:szCs w:val="20"/>
        </w:rPr>
      </w:pPr>
      <w:r>
        <w:rPr>
          <w:rFonts w:cs="Calibri"/>
          <w:sz w:val="20"/>
          <w:szCs w:val="20"/>
        </w:rPr>
        <w:t xml:space="preserve"> </w:t>
      </w:r>
    </w:p>
    <w:p w:rsidR="00E37BD4" w:rsidRPr="00597F61" w:rsidRDefault="00E37BD4" w:rsidP="00E37BD4">
      <w:pPr>
        <w:suppressAutoHyphens/>
        <w:spacing w:after="0" w:line="300" w:lineRule="exact"/>
        <w:ind w:left="703" w:hanging="703"/>
        <w:jc w:val="both"/>
        <w:rPr>
          <w:rFonts w:cs="Calibri"/>
          <w:sz w:val="20"/>
          <w:szCs w:val="20"/>
        </w:rPr>
      </w:pPr>
      <w:r w:rsidRPr="00597F61">
        <w:rPr>
          <w:rFonts w:cs="Calibri"/>
          <w:sz w:val="20"/>
          <w:szCs w:val="20"/>
        </w:rPr>
        <w:t>2/</w:t>
      </w:r>
      <w:r w:rsidRPr="00597F61">
        <w:rPr>
          <w:rFonts w:cs="Calibri"/>
          <w:sz w:val="20"/>
          <w:szCs w:val="20"/>
        </w:rPr>
        <w:tab/>
        <w:t>Zhotovitel bere na vědomí, že v souladu s ustanovením § 2 písmeno e) zákona č. 320/2001 Sb., o finanční kontrole ve veřejné správě, je osobou povinnou spolupůsobit při výkonu finanční kontroly.</w:t>
      </w:r>
    </w:p>
    <w:p w:rsidR="00E37BD4" w:rsidRPr="00597F61" w:rsidRDefault="00E37BD4" w:rsidP="00E37BD4">
      <w:pPr>
        <w:suppressAutoHyphens/>
        <w:spacing w:after="0" w:line="300" w:lineRule="exact"/>
        <w:jc w:val="both"/>
        <w:rPr>
          <w:rFonts w:cs="Calibri"/>
          <w:sz w:val="20"/>
          <w:szCs w:val="20"/>
        </w:rPr>
      </w:pPr>
    </w:p>
    <w:p w:rsidR="00FB3363" w:rsidRDefault="00E37BD4" w:rsidP="00FB3363">
      <w:pPr>
        <w:suppressAutoHyphens/>
        <w:spacing w:after="0" w:line="300" w:lineRule="exact"/>
        <w:ind w:left="703" w:hanging="703"/>
        <w:jc w:val="both"/>
        <w:rPr>
          <w:rFonts w:cs="Calibri"/>
          <w:sz w:val="20"/>
          <w:szCs w:val="20"/>
        </w:rPr>
      </w:pPr>
      <w:r w:rsidRPr="00597F61">
        <w:rPr>
          <w:rFonts w:cs="Calibri"/>
          <w:sz w:val="20"/>
          <w:szCs w:val="20"/>
        </w:rPr>
        <w:t>3/</w:t>
      </w:r>
      <w:r w:rsidRPr="00597F61">
        <w:rPr>
          <w:rFonts w:cs="Calibri"/>
          <w:sz w:val="20"/>
          <w:szCs w:val="20"/>
        </w:rPr>
        <w:tab/>
        <w:t>Jakýkoliv spor vzniklý z této smlouvy, pokud se jej nepodaří urovnat jednáním mezi smluvními stranami, bude rozhodnut k tomu věcně příslušným soudem, přičemž soudem místně příslušným k rozhodnutí bude na základě dohody smluvních stran soud</w:t>
      </w:r>
      <w:r w:rsidR="00FB3363">
        <w:rPr>
          <w:rFonts w:cs="Calibri"/>
          <w:sz w:val="20"/>
          <w:szCs w:val="20"/>
        </w:rPr>
        <w:t xml:space="preserve"> určený podle sídla objednatele.</w:t>
      </w:r>
    </w:p>
    <w:p w:rsidR="00FB3363" w:rsidRDefault="00FB3363" w:rsidP="00FB3363">
      <w:pPr>
        <w:suppressAutoHyphens/>
        <w:spacing w:after="0" w:line="300" w:lineRule="exact"/>
        <w:ind w:left="703" w:hanging="703"/>
        <w:jc w:val="both"/>
        <w:rPr>
          <w:rFonts w:cs="Calibri"/>
          <w:sz w:val="20"/>
          <w:szCs w:val="20"/>
        </w:rPr>
      </w:pPr>
    </w:p>
    <w:p w:rsidR="00E37BD4" w:rsidRDefault="00FB3363" w:rsidP="00FB3363">
      <w:pPr>
        <w:suppressAutoHyphens/>
        <w:spacing w:after="0" w:line="300" w:lineRule="exact"/>
        <w:ind w:left="703" w:hanging="703"/>
        <w:jc w:val="both"/>
        <w:rPr>
          <w:snapToGrid w:val="0"/>
          <w:sz w:val="20"/>
          <w:szCs w:val="20"/>
        </w:rPr>
      </w:pPr>
      <w:r>
        <w:rPr>
          <w:rFonts w:cs="Calibri"/>
          <w:sz w:val="20"/>
          <w:szCs w:val="20"/>
        </w:rPr>
        <w:t>4/</w:t>
      </w:r>
      <w:r>
        <w:rPr>
          <w:rFonts w:cs="Calibri"/>
          <w:sz w:val="20"/>
          <w:szCs w:val="20"/>
        </w:rPr>
        <w:tab/>
      </w:r>
      <w:r>
        <w:rPr>
          <w:snapToGrid w:val="0"/>
          <w:sz w:val="20"/>
          <w:szCs w:val="20"/>
        </w:rPr>
        <w:t xml:space="preserve">Objednatel si vyhrazuje právo odstoupit od smlouvy v případě, že na předmět smlouvy </w:t>
      </w:r>
      <w:r w:rsidRPr="00FB3363">
        <w:rPr>
          <w:snapToGrid w:val="0"/>
          <w:sz w:val="20"/>
          <w:szCs w:val="20"/>
        </w:rPr>
        <w:t>nebude poskytnuta finanční podpora ze zdrojů EU nebo nebude poskytnuta ve výši potřebné k realizaci zakázky</w:t>
      </w:r>
      <w:r>
        <w:rPr>
          <w:snapToGrid w:val="0"/>
          <w:sz w:val="20"/>
          <w:szCs w:val="20"/>
        </w:rPr>
        <w:t>. V takovém případě bude objednatel postupovat v souladu s čl. XXI. této smlouvy.</w:t>
      </w:r>
    </w:p>
    <w:p w:rsidR="00FB3363" w:rsidRPr="00597F61" w:rsidRDefault="00FB3363" w:rsidP="00FB3363">
      <w:pPr>
        <w:suppressAutoHyphens/>
        <w:spacing w:after="0" w:line="300" w:lineRule="exact"/>
        <w:ind w:left="703" w:hanging="703"/>
        <w:jc w:val="both"/>
        <w:rPr>
          <w:rFonts w:cs="Calibri"/>
          <w:sz w:val="20"/>
          <w:szCs w:val="20"/>
        </w:rPr>
      </w:pPr>
    </w:p>
    <w:p w:rsidR="00E37BD4" w:rsidRDefault="00FB3363" w:rsidP="00551E81">
      <w:pPr>
        <w:suppressAutoHyphens/>
        <w:spacing w:after="0" w:line="300" w:lineRule="exact"/>
        <w:ind w:left="703" w:hanging="703"/>
        <w:jc w:val="both"/>
        <w:rPr>
          <w:rFonts w:cs="Calibri"/>
          <w:sz w:val="20"/>
          <w:szCs w:val="20"/>
        </w:rPr>
      </w:pPr>
      <w:r>
        <w:rPr>
          <w:rFonts w:cs="Calibri"/>
          <w:sz w:val="20"/>
          <w:szCs w:val="20"/>
        </w:rPr>
        <w:t>5</w:t>
      </w:r>
      <w:r w:rsidR="00E37BD4" w:rsidRPr="00597F61">
        <w:rPr>
          <w:rFonts w:cs="Calibri"/>
          <w:sz w:val="20"/>
          <w:szCs w:val="20"/>
        </w:rPr>
        <w:t>/</w:t>
      </w:r>
      <w:r w:rsidR="00E37BD4" w:rsidRPr="00597F61">
        <w:rPr>
          <w:rFonts w:cs="Calibri"/>
          <w:sz w:val="20"/>
          <w:szCs w:val="20"/>
        </w:rPr>
        <w:tab/>
      </w:r>
      <w:r w:rsidR="00551E81" w:rsidRPr="00B17C79">
        <w:rPr>
          <w:rFonts w:cs="Calibri"/>
          <w:sz w:val="20"/>
          <w:szCs w:val="20"/>
        </w:rPr>
        <w:t>Smlouva nabývá platnosti dnem podpisu oprávněnými zástupci obou smluvních stran,</w:t>
      </w:r>
      <w:r w:rsidR="00551E81">
        <w:rPr>
          <w:rFonts w:cs="Calibri"/>
          <w:sz w:val="20"/>
          <w:szCs w:val="20"/>
        </w:rPr>
        <w:t xml:space="preserve"> smlouva </w:t>
      </w:r>
      <w:r w:rsidR="00551E81" w:rsidRPr="00B17C79">
        <w:rPr>
          <w:rFonts w:cs="Calibri"/>
          <w:sz w:val="20"/>
          <w:szCs w:val="20"/>
        </w:rPr>
        <w:t>nabývá účinnosti nejdříve dnem uveřejnění</w:t>
      </w:r>
      <w:r w:rsidR="00551E81">
        <w:rPr>
          <w:rFonts w:cs="Calibri"/>
          <w:sz w:val="20"/>
          <w:szCs w:val="20"/>
        </w:rPr>
        <w:t xml:space="preserve"> v registru smluv. </w:t>
      </w:r>
      <w:r w:rsidR="00551E81" w:rsidRPr="00B17C79">
        <w:rPr>
          <w:rFonts w:cs="Calibri"/>
          <w:sz w:val="20"/>
          <w:szCs w:val="20"/>
        </w:rPr>
        <w:t>Smluvní strany se dohodly, že uveřejnění v registru smluv včetně uvedení metadat provede objednatel, který současně zajistí, aby informace o uveřejnění této smlouvy byly zaslány druhé smluvní straně do její datové schránky</w:t>
      </w:r>
      <w:r w:rsidR="00DE4BE5">
        <w:rPr>
          <w:rFonts w:cs="Calibri"/>
          <w:sz w:val="20"/>
          <w:szCs w:val="20"/>
        </w:rPr>
        <w:t>.</w:t>
      </w:r>
    </w:p>
    <w:p w:rsidR="00551E81" w:rsidRPr="00597F61" w:rsidRDefault="00551E81" w:rsidP="00551E81">
      <w:pPr>
        <w:suppressAutoHyphens/>
        <w:spacing w:after="0" w:line="300" w:lineRule="exact"/>
        <w:ind w:left="703" w:hanging="703"/>
        <w:jc w:val="both"/>
        <w:rPr>
          <w:rFonts w:cs="Calibri"/>
          <w:sz w:val="20"/>
          <w:szCs w:val="20"/>
        </w:rPr>
      </w:pPr>
    </w:p>
    <w:p w:rsidR="00E37BD4" w:rsidRPr="00597F61" w:rsidRDefault="00FB3363" w:rsidP="00E37BD4">
      <w:pPr>
        <w:suppressAutoHyphens/>
        <w:spacing w:after="0" w:line="300" w:lineRule="exact"/>
        <w:ind w:left="703" w:hanging="703"/>
        <w:jc w:val="both"/>
        <w:rPr>
          <w:rFonts w:cs="Calibri"/>
          <w:sz w:val="20"/>
          <w:szCs w:val="20"/>
        </w:rPr>
      </w:pPr>
      <w:r>
        <w:rPr>
          <w:rFonts w:cs="Calibri"/>
          <w:sz w:val="20"/>
          <w:szCs w:val="20"/>
        </w:rPr>
        <w:t>6</w:t>
      </w:r>
      <w:r w:rsidR="00E37BD4" w:rsidRPr="00597F61">
        <w:rPr>
          <w:rFonts w:cs="Calibri"/>
          <w:sz w:val="20"/>
          <w:szCs w:val="20"/>
        </w:rPr>
        <w:t>/</w:t>
      </w:r>
      <w:r w:rsidR="00E37BD4" w:rsidRPr="00597F61">
        <w:rPr>
          <w:rFonts w:cs="Calibri"/>
          <w:sz w:val="20"/>
          <w:szCs w:val="20"/>
        </w:rPr>
        <w:tab/>
        <w:t>Smlouva je vyhotovena ve čtyřech stejnopisech s platností originálu a každá ze smluvních stran obdrží po jejich podpisu dvě vyhotovení.</w:t>
      </w:r>
    </w:p>
    <w:p w:rsidR="00E37BD4" w:rsidRPr="00597F61" w:rsidRDefault="00E37BD4" w:rsidP="00E37BD4">
      <w:pPr>
        <w:suppressAutoHyphens/>
        <w:spacing w:after="0" w:line="300" w:lineRule="exact"/>
        <w:jc w:val="both"/>
        <w:rPr>
          <w:rFonts w:cs="Calibri"/>
          <w:sz w:val="20"/>
          <w:szCs w:val="20"/>
        </w:rPr>
      </w:pPr>
    </w:p>
    <w:p w:rsidR="00E37BD4" w:rsidRPr="00597F61" w:rsidRDefault="00FB3363" w:rsidP="00E37BD4">
      <w:pPr>
        <w:suppressAutoHyphens/>
        <w:spacing w:after="0" w:line="300" w:lineRule="exact"/>
        <w:ind w:left="703" w:hanging="703"/>
        <w:jc w:val="both"/>
        <w:rPr>
          <w:rFonts w:cs="Calibri"/>
          <w:sz w:val="20"/>
          <w:szCs w:val="20"/>
        </w:rPr>
      </w:pPr>
      <w:r>
        <w:rPr>
          <w:rFonts w:cs="Calibri"/>
          <w:sz w:val="20"/>
          <w:szCs w:val="20"/>
        </w:rPr>
        <w:t>7</w:t>
      </w:r>
      <w:r w:rsidR="00E37BD4" w:rsidRPr="00597F61">
        <w:rPr>
          <w:rFonts w:cs="Calibri"/>
          <w:sz w:val="20"/>
          <w:szCs w:val="20"/>
        </w:rPr>
        <w:t>/</w:t>
      </w:r>
      <w:r w:rsidR="00E37BD4" w:rsidRPr="00597F61">
        <w:rPr>
          <w:rFonts w:cs="Calibri"/>
          <w:sz w:val="20"/>
          <w:szCs w:val="20"/>
        </w:rPr>
        <w:tab/>
        <w:t>Tato smlouva může být měněna nebo doplňována pouze písemnými číslovanými dodatky podepsanými oprávněnými zástupci obou smluvních stran.</w:t>
      </w:r>
    </w:p>
    <w:p w:rsidR="00E37BD4" w:rsidRPr="00597F61" w:rsidRDefault="00E37BD4" w:rsidP="00E37BD4">
      <w:pPr>
        <w:suppressAutoHyphens/>
        <w:spacing w:after="0" w:line="300" w:lineRule="exact"/>
        <w:jc w:val="both"/>
        <w:rPr>
          <w:rFonts w:cs="Calibri"/>
          <w:sz w:val="20"/>
          <w:szCs w:val="20"/>
        </w:rPr>
      </w:pPr>
    </w:p>
    <w:p w:rsidR="00E37BD4" w:rsidRPr="00597F61" w:rsidRDefault="00FB3363" w:rsidP="00E37BD4">
      <w:pPr>
        <w:suppressAutoHyphens/>
        <w:spacing w:after="0" w:line="300" w:lineRule="exact"/>
        <w:ind w:left="703" w:hanging="703"/>
        <w:jc w:val="both"/>
        <w:rPr>
          <w:rFonts w:cs="Calibri"/>
          <w:sz w:val="20"/>
          <w:szCs w:val="20"/>
        </w:rPr>
      </w:pPr>
      <w:r>
        <w:rPr>
          <w:rFonts w:cs="Calibri"/>
          <w:sz w:val="20"/>
          <w:szCs w:val="20"/>
        </w:rPr>
        <w:t>8</w:t>
      </w:r>
      <w:r w:rsidR="00E37BD4" w:rsidRPr="00597F61">
        <w:rPr>
          <w:rFonts w:cs="Calibri"/>
          <w:sz w:val="20"/>
          <w:szCs w:val="20"/>
        </w:rPr>
        <w:t>/</w:t>
      </w:r>
      <w:r w:rsidR="00E37BD4" w:rsidRPr="00597F61">
        <w:rPr>
          <w:rFonts w:cs="Calibri"/>
          <w:sz w:val="20"/>
          <w:szCs w:val="20"/>
        </w:rPr>
        <w:tab/>
        <w:t>Smluvní strany se dohodly, že písemnosti touto smlouvou předpokládané (např. změny odpovědných osob, návrh na změny smlouvy, odstoupení od smlouvy, různé výzvy k plnění či placení) budou druhé smluvní straně zasílány výhradně doporučeným dopisem na adresu uvedenou v záhlaví této smlouvy.  Nebude-li na této adrese zásilka úspěšně doručena či převzata druhou smluvní stranou nebo nebude-li tato zásilka vyzvednuta v úložní době a držitel poštovní licence zásilku vrátí zpět, bude za úspěšné doručení, se všemi právními důsledky, považován třetí den ode dne prokazatelného odeslání zásilky.</w:t>
      </w:r>
    </w:p>
    <w:p w:rsidR="00E37BD4" w:rsidRPr="00597F61" w:rsidRDefault="00E37BD4" w:rsidP="00E37BD4">
      <w:pPr>
        <w:suppressAutoHyphens/>
        <w:spacing w:after="0" w:line="300" w:lineRule="exact"/>
        <w:jc w:val="both"/>
        <w:rPr>
          <w:rFonts w:cs="Calibri"/>
          <w:sz w:val="20"/>
          <w:szCs w:val="20"/>
        </w:rPr>
      </w:pPr>
    </w:p>
    <w:p w:rsidR="00E37BD4" w:rsidRPr="00597F61" w:rsidRDefault="00FB3363" w:rsidP="00E37BD4">
      <w:pPr>
        <w:suppressAutoHyphens/>
        <w:spacing w:after="0" w:line="300" w:lineRule="exact"/>
        <w:ind w:left="703" w:hanging="703"/>
        <w:jc w:val="both"/>
        <w:rPr>
          <w:rFonts w:cs="Calibri"/>
          <w:sz w:val="20"/>
          <w:szCs w:val="20"/>
        </w:rPr>
      </w:pPr>
      <w:r>
        <w:rPr>
          <w:rFonts w:cs="Calibri"/>
          <w:sz w:val="20"/>
          <w:szCs w:val="20"/>
        </w:rPr>
        <w:t>9</w:t>
      </w:r>
      <w:r w:rsidR="00E37BD4" w:rsidRPr="00597F61">
        <w:rPr>
          <w:rFonts w:cs="Calibri"/>
          <w:sz w:val="20"/>
          <w:szCs w:val="20"/>
        </w:rPr>
        <w:t>/</w:t>
      </w:r>
      <w:r w:rsidR="00E37BD4" w:rsidRPr="00597F61">
        <w:rPr>
          <w:rFonts w:cs="Calibri"/>
          <w:sz w:val="20"/>
          <w:szCs w:val="20"/>
        </w:rPr>
        <w:tab/>
        <w:t>Smluvní strany po přečtení smlouvy potvrzují, že obsahu smlouvy porozuměly, že smlouva vyjadřuje jejich pravou, svobodnou a vážnou vůli, nebyla uzavřena v tísni či za nápadně nevýhodných podmínek a na důkaz této skutečnosti ji vlastnoručně podepisují.</w:t>
      </w:r>
    </w:p>
    <w:p w:rsidR="00E37BD4" w:rsidRPr="00597F61" w:rsidRDefault="00E37BD4" w:rsidP="00E37BD4">
      <w:pPr>
        <w:suppressAutoHyphens/>
        <w:spacing w:after="0" w:line="300" w:lineRule="exact"/>
        <w:jc w:val="both"/>
        <w:rPr>
          <w:rFonts w:cs="Calibri"/>
          <w:sz w:val="20"/>
          <w:szCs w:val="20"/>
        </w:rPr>
      </w:pPr>
    </w:p>
    <w:p w:rsidR="00E37BD4" w:rsidRPr="00C82A64" w:rsidRDefault="00FB3363" w:rsidP="00C7200B">
      <w:pPr>
        <w:suppressAutoHyphens/>
        <w:spacing w:after="0" w:line="300" w:lineRule="exact"/>
        <w:ind w:left="703" w:hanging="703"/>
        <w:jc w:val="both"/>
        <w:rPr>
          <w:rFonts w:cs="Calibri"/>
          <w:sz w:val="20"/>
          <w:szCs w:val="20"/>
        </w:rPr>
      </w:pPr>
      <w:r>
        <w:rPr>
          <w:rFonts w:cs="Calibri"/>
          <w:sz w:val="20"/>
          <w:szCs w:val="20"/>
        </w:rPr>
        <w:t>10</w:t>
      </w:r>
      <w:r w:rsidR="00E37BD4" w:rsidRPr="00597F61">
        <w:rPr>
          <w:rFonts w:cs="Calibri"/>
          <w:sz w:val="20"/>
          <w:szCs w:val="20"/>
        </w:rPr>
        <w:t>/</w:t>
      </w:r>
      <w:r w:rsidR="00E37BD4" w:rsidRPr="00597F61">
        <w:rPr>
          <w:rFonts w:cs="Calibri"/>
          <w:sz w:val="20"/>
          <w:szCs w:val="20"/>
        </w:rPr>
        <w:tab/>
        <w:t xml:space="preserve">Zhotovitel se zavazuje uchovávat odpovídajícím způsobem v souladu se zákonem č. 499/2004 Sb., o archivnictví a spisové službě a o změně některých zákonů, ve znění pozdějších předpisů, a v souladu se zákonem č. 563/1991 Sb., o účetnictví, ve znění pozdějších předpisů, po dobu nejméně deseti let veškeré originály účetních dokladů, smlouvu včetně jejích dodatků a další originály dokumentů, vztahující se k „Projektu“, přičemž běh lhůty se začne počítat od 1. ledna následujícího </w:t>
      </w:r>
      <w:r w:rsidR="00E37BD4" w:rsidRPr="00C82A64">
        <w:rPr>
          <w:rFonts w:cs="Calibri"/>
          <w:sz w:val="20"/>
          <w:szCs w:val="20"/>
        </w:rPr>
        <w:t>roku, ve kterém zhotovitel obdrží protokol o závěrečném vyhodnocení akce.</w:t>
      </w:r>
    </w:p>
    <w:p w:rsidR="00607CB2" w:rsidRPr="00C82A64" w:rsidRDefault="00607CB2" w:rsidP="00C7200B">
      <w:pPr>
        <w:suppressAutoHyphens/>
        <w:spacing w:after="0" w:line="300" w:lineRule="exact"/>
        <w:ind w:left="703" w:hanging="703"/>
        <w:jc w:val="both"/>
        <w:rPr>
          <w:rFonts w:cs="Calibri"/>
          <w:sz w:val="20"/>
          <w:szCs w:val="20"/>
        </w:rPr>
      </w:pPr>
    </w:p>
    <w:p w:rsidR="00607CB2" w:rsidRPr="00C82A64" w:rsidRDefault="00607CB2" w:rsidP="00607CB2">
      <w:pPr>
        <w:suppressAutoHyphens/>
        <w:spacing w:after="0" w:line="300" w:lineRule="exact"/>
        <w:ind w:left="703" w:hanging="703"/>
        <w:jc w:val="both"/>
        <w:rPr>
          <w:rFonts w:cs="Calibri"/>
          <w:sz w:val="20"/>
          <w:szCs w:val="20"/>
        </w:rPr>
      </w:pPr>
      <w:r w:rsidRPr="00C82A64">
        <w:rPr>
          <w:rFonts w:cs="Calibri"/>
          <w:sz w:val="20"/>
          <w:szCs w:val="20"/>
        </w:rPr>
        <w:lastRenderedPageBreak/>
        <w:t>11/</w:t>
      </w:r>
      <w:r w:rsidRPr="00C82A64">
        <w:rPr>
          <w:rFonts w:cs="Calibri"/>
          <w:sz w:val="20"/>
          <w:szCs w:val="20"/>
        </w:rPr>
        <w:tab/>
        <w:t xml:space="preserve">Zhotovitel je povinen uchovávat veškerou dokumentaci související s realizací projektu včetně účetních dokladů minimálně do konce roku 2028. </w:t>
      </w:r>
    </w:p>
    <w:p w:rsidR="00607CB2" w:rsidRPr="00C82A64" w:rsidRDefault="00607CB2" w:rsidP="00607CB2">
      <w:pPr>
        <w:suppressAutoHyphens/>
        <w:spacing w:after="0" w:line="300" w:lineRule="exact"/>
        <w:ind w:left="703" w:hanging="703"/>
        <w:jc w:val="both"/>
        <w:rPr>
          <w:rFonts w:cs="Calibri"/>
          <w:sz w:val="20"/>
          <w:szCs w:val="20"/>
        </w:rPr>
      </w:pPr>
    </w:p>
    <w:p w:rsidR="00607CB2" w:rsidRDefault="00607CB2" w:rsidP="00607CB2">
      <w:pPr>
        <w:suppressAutoHyphens/>
        <w:spacing w:after="0" w:line="300" w:lineRule="exact"/>
        <w:ind w:left="703" w:hanging="703"/>
        <w:jc w:val="both"/>
        <w:rPr>
          <w:rFonts w:cs="Calibri"/>
          <w:sz w:val="20"/>
          <w:szCs w:val="20"/>
        </w:rPr>
      </w:pPr>
      <w:r w:rsidRPr="00C82A64">
        <w:rPr>
          <w:rFonts w:cs="Calibri"/>
          <w:sz w:val="20"/>
          <w:szCs w:val="20"/>
        </w:rPr>
        <w:t>12/</w:t>
      </w:r>
      <w:r w:rsidRPr="00C82A64">
        <w:rPr>
          <w:rFonts w:cs="Calibri"/>
          <w:sz w:val="20"/>
          <w:szCs w:val="20"/>
        </w:rPr>
        <w:tab/>
        <w:t>Zhotovitel je povinen minimálně do konce roku 2028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rsidR="00E37BD4" w:rsidRPr="00597F61" w:rsidRDefault="00E37BD4" w:rsidP="00C7200B">
      <w:pPr>
        <w:suppressAutoHyphens/>
        <w:spacing w:after="0" w:line="300" w:lineRule="exact"/>
        <w:ind w:left="703" w:hanging="703"/>
        <w:jc w:val="both"/>
        <w:rPr>
          <w:rFonts w:cs="Calibri"/>
          <w:sz w:val="20"/>
          <w:szCs w:val="20"/>
        </w:rPr>
      </w:pPr>
    </w:p>
    <w:p w:rsidR="00E37BD4" w:rsidRPr="00B17A4E" w:rsidRDefault="00E37BD4" w:rsidP="00C7200B">
      <w:pPr>
        <w:suppressAutoHyphens/>
        <w:spacing w:after="0" w:line="300" w:lineRule="exact"/>
        <w:ind w:left="703" w:hanging="703"/>
        <w:jc w:val="both"/>
        <w:rPr>
          <w:rFonts w:cs="Calibri"/>
          <w:sz w:val="20"/>
          <w:szCs w:val="20"/>
        </w:rPr>
      </w:pPr>
      <w:r w:rsidRPr="00597F61">
        <w:rPr>
          <w:rFonts w:cs="Calibri"/>
          <w:sz w:val="20"/>
          <w:szCs w:val="20"/>
        </w:rPr>
        <w:t>1</w:t>
      </w:r>
      <w:r w:rsidR="00607CB2">
        <w:rPr>
          <w:rFonts w:cs="Calibri"/>
          <w:sz w:val="20"/>
          <w:szCs w:val="20"/>
        </w:rPr>
        <w:t>3</w:t>
      </w:r>
      <w:r w:rsidRPr="00597F61">
        <w:rPr>
          <w:rFonts w:cs="Calibri"/>
          <w:sz w:val="20"/>
          <w:szCs w:val="20"/>
        </w:rPr>
        <w:t>/</w:t>
      </w:r>
      <w:r w:rsidRPr="00597F61">
        <w:rPr>
          <w:rFonts w:cs="Calibri"/>
          <w:sz w:val="20"/>
          <w:szCs w:val="20"/>
        </w:rPr>
        <w:tab/>
      </w:r>
      <w:r w:rsidRPr="00B17A4E">
        <w:rPr>
          <w:rFonts w:cs="Calibri"/>
          <w:sz w:val="20"/>
          <w:szCs w:val="20"/>
        </w:rPr>
        <w:t xml:space="preserve">Přílohy a </w:t>
      </w:r>
      <w:r w:rsidR="00194474">
        <w:rPr>
          <w:rFonts w:cs="Calibri"/>
          <w:sz w:val="20"/>
          <w:szCs w:val="20"/>
        </w:rPr>
        <w:t>s</w:t>
      </w:r>
      <w:r w:rsidRPr="00B17A4E">
        <w:rPr>
          <w:rFonts w:cs="Calibri"/>
          <w:sz w:val="20"/>
          <w:szCs w:val="20"/>
        </w:rPr>
        <w:t>oučásti Smlouvy o dílo:</w:t>
      </w:r>
    </w:p>
    <w:p w:rsidR="00E37BD4" w:rsidRPr="00B17A4E" w:rsidRDefault="00AA35BD" w:rsidP="00C7200B">
      <w:pPr>
        <w:pStyle w:val="Zkladntext"/>
        <w:spacing w:before="0" w:after="0" w:line="300" w:lineRule="exact"/>
        <w:ind w:firstLine="703"/>
        <w:jc w:val="left"/>
        <w:rPr>
          <w:rFonts w:cs="Calibri"/>
          <w:sz w:val="20"/>
          <w:szCs w:val="20"/>
        </w:rPr>
      </w:pPr>
      <w:r w:rsidRPr="00B17A4E">
        <w:rPr>
          <w:rFonts w:cs="Calibri"/>
          <w:sz w:val="20"/>
          <w:szCs w:val="20"/>
        </w:rPr>
        <w:t>1</w:t>
      </w:r>
      <w:r w:rsidR="00EC14ED" w:rsidRPr="00B17A4E">
        <w:rPr>
          <w:rFonts w:cs="Calibri"/>
          <w:sz w:val="20"/>
          <w:szCs w:val="20"/>
        </w:rPr>
        <w:t>/</w:t>
      </w:r>
      <w:r w:rsidR="00E37BD4" w:rsidRPr="00B17A4E">
        <w:rPr>
          <w:rFonts w:cs="Calibri"/>
          <w:sz w:val="20"/>
          <w:szCs w:val="20"/>
        </w:rPr>
        <w:tab/>
      </w:r>
      <w:r w:rsidR="00EC14ED" w:rsidRPr="00B17A4E">
        <w:rPr>
          <w:rFonts w:cs="Calibri"/>
          <w:sz w:val="20"/>
          <w:szCs w:val="20"/>
        </w:rPr>
        <w:t>technická</w:t>
      </w:r>
      <w:r w:rsidR="00E37BD4" w:rsidRPr="00B17A4E">
        <w:rPr>
          <w:rFonts w:cs="Calibri"/>
          <w:sz w:val="20"/>
          <w:szCs w:val="20"/>
        </w:rPr>
        <w:t xml:space="preserve"> specifikace díla (projektová dokumentace)</w:t>
      </w:r>
      <w:r w:rsidR="00EC14ED" w:rsidRPr="00B17A4E">
        <w:rPr>
          <w:rFonts w:cs="Calibri"/>
          <w:sz w:val="20"/>
          <w:szCs w:val="20"/>
        </w:rPr>
        <w:t>;</w:t>
      </w:r>
    </w:p>
    <w:p w:rsidR="00E37BD4" w:rsidRPr="00B17A4E" w:rsidRDefault="00AA35BD" w:rsidP="00C7200B">
      <w:pPr>
        <w:pStyle w:val="Zkladntext"/>
        <w:spacing w:before="0" w:after="0" w:line="300" w:lineRule="exact"/>
        <w:ind w:firstLine="703"/>
        <w:jc w:val="left"/>
        <w:rPr>
          <w:rFonts w:cs="Calibri"/>
          <w:sz w:val="20"/>
          <w:szCs w:val="20"/>
        </w:rPr>
      </w:pPr>
      <w:r w:rsidRPr="00B17A4E">
        <w:rPr>
          <w:rFonts w:cs="Calibri"/>
          <w:sz w:val="20"/>
          <w:szCs w:val="20"/>
        </w:rPr>
        <w:t>2</w:t>
      </w:r>
      <w:r w:rsidR="00EC14ED" w:rsidRPr="00B17A4E">
        <w:rPr>
          <w:rFonts w:cs="Calibri"/>
          <w:sz w:val="20"/>
          <w:szCs w:val="20"/>
        </w:rPr>
        <w:t>/</w:t>
      </w:r>
      <w:r w:rsidR="00E37BD4" w:rsidRPr="00B17A4E">
        <w:rPr>
          <w:rFonts w:cs="Calibri"/>
          <w:sz w:val="20"/>
          <w:szCs w:val="20"/>
        </w:rPr>
        <w:tab/>
      </w:r>
      <w:r w:rsidR="00EC14ED" w:rsidRPr="00B17A4E">
        <w:rPr>
          <w:rFonts w:cs="Calibri"/>
          <w:sz w:val="20"/>
          <w:szCs w:val="20"/>
        </w:rPr>
        <w:t>o</w:t>
      </w:r>
      <w:r w:rsidR="00E37BD4" w:rsidRPr="00B17A4E">
        <w:rPr>
          <w:rFonts w:cs="Calibri"/>
          <w:sz w:val="20"/>
          <w:szCs w:val="20"/>
        </w:rPr>
        <w:t>ceněný položkový rozpočet</w:t>
      </w:r>
      <w:r w:rsidR="00EC14ED" w:rsidRPr="00B17A4E">
        <w:rPr>
          <w:rFonts w:cs="Calibri"/>
          <w:sz w:val="20"/>
          <w:szCs w:val="20"/>
        </w:rPr>
        <w:t>;</w:t>
      </w:r>
    </w:p>
    <w:p w:rsidR="00087224" w:rsidRDefault="00AA35BD" w:rsidP="0038357A">
      <w:pPr>
        <w:pStyle w:val="Zkladntext"/>
        <w:spacing w:before="0" w:after="0" w:line="300" w:lineRule="exact"/>
        <w:ind w:firstLine="703"/>
        <w:jc w:val="left"/>
        <w:rPr>
          <w:rFonts w:cs="Calibri"/>
          <w:sz w:val="20"/>
          <w:szCs w:val="20"/>
        </w:rPr>
      </w:pPr>
      <w:r w:rsidRPr="00B17A4E">
        <w:rPr>
          <w:rFonts w:cs="Calibri"/>
          <w:sz w:val="20"/>
          <w:szCs w:val="20"/>
        </w:rPr>
        <w:t>3</w:t>
      </w:r>
      <w:r w:rsidR="00EC14ED" w:rsidRPr="00B17A4E">
        <w:rPr>
          <w:rFonts w:cs="Calibri"/>
          <w:sz w:val="20"/>
          <w:szCs w:val="20"/>
        </w:rPr>
        <w:t>/</w:t>
      </w:r>
      <w:r w:rsidR="00EC14ED" w:rsidRPr="00B17A4E">
        <w:rPr>
          <w:rFonts w:cs="Calibri"/>
          <w:sz w:val="20"/>
          <w:szCs w:val="20"/>
        </w:rPr>
        <w:tab/>
      </w:r>
      <w:r w:rsidR="00671E53" w:rsidRPr="00B17A4E">
        <w:rPr>
          <w:rFonts w:cs="Calibri"/>
          <w:sz w:val="20"/>
          <w:szCs w:val="20"/>
        </w:rPr>
        <w:t>doklady o pojištění</w:t>
      </w:r>
      <w:r w:rsidR="00087224">
        <w:rPr>
          <w:rFonts w:cs="Calibri"/>
          <w:sz w:val="20"/>
          <w:szCs w:val="20"/>
        </w:rPr>
        <w:t>.</w:t>
      </w:r>
    </w:p>
    <w:p w:rsidR="00A277BE" w:rsidRPr="00087224" w:rsidRDefault="00A277BE" w:rsidP="0038357A">
      <w:pPr>
        <w:pStyle w:val="Zkladntext"/>
        <w:spacing w:before="0" w:after="0" w:line="300" w:lineRule="exact"/>
        <w:ind w:firstLine="703"/>
        <w:jc w:val="left"/>
        <w:rPr>
          <w:rFonts w:cs="Calibri"/>
          <w:sz w:val="20"/>
          <w:szCs w:val="20"/>
        </w:rPr>
      </w:pPr>
      <w:r>
        <w:rPr>
          <w:rFonts w:cs="Calibri"/>
          <w:sz w:val="20"/>
          <w:szCs w:val="20"/>
        </w:rPr>
        <w:t>4/</w:t>
      </w:r>
      <w:r>
        <w:rPr>
          <w:rFonts w:cs="Calibri"/>
          <w:sz w:val="20"/>
          <w:szCs w:val="20"/>
        </w:rPr>
        <w:tab/>
        <w:t>harmonogram prací</w:t>
      </w:r>
    </w:p>
    <w:p w:rsidR="00EC14ED" w:rsidRDefault="00EC14ED" w:rsidP="00C7200B">
      <w:pPr>
        <w:pStyle w:val="Zkladntext"/>
        <w:spacing w:before="0" w:after="0" w:line="300" w:lineRule="exact"/>
        <w:jc w:val="left"/>
        <w:rPr>
          <w:rFonts w:cs="Calibri"/>
          <w:sz w:val="20"/>
          <w:szCs w:val="20"/>
        </w:rPr>
      </w:pPr>
    </w:p>
    <w:p w:rsidR="00E22AEA" w:rsidRDefault="00E22AEA" w:rsidP="00C7200B">
      <w:pPr>
        <w:pStyle w:val="Zkladntext"/>
        <w:spacing w:before="0" w:after="0" w:line="300" w:lineRule="exact"/>
        <w:jc w:val="left"/>
        <w:rPr>
          <w:rFonts w:cs="Calibri"/>
          <w:sz w:val="20"/>
          <w:szCs w:val="20"/>
        </w:rPr>
      </w:pPr>
    </w:p>
    <w:p w:rsidR="00E22AEA" w:rsidRPr="00597F61" w:rsidRDefault="00E22AEA" w:rsidP="00C7200B">
      <w:pPr>
        <w:pStyle w:val="Zkladntext"/>
        <w:spacing w:before="0" w:after="0" w:line="300" w:lineRule="exact"/>
        <w:jc w:val="left"/>
        <w:rPr>
          <w:rFonts w:cs="Calibri"/>
          <w:sz w:val="20"/>
          <w:szCs w:val="20"/>
        </w:rPr>
      </w:pPr>
    </w:p>
    <w:tbl>
      <w:tblPr>
        <w:tblW w:w="0" w:type="auto"/>
        <w:tblLook w:val="04A0"/>
      </w:tblPr>
      <w:tblGrid>
        <w:gridCol w:w="4535"/>
        <w:gridCol w:w="4535"/>
      </w:tblGrid>
      <w:tr w:rsidR="00EC14ED" w:rsidRPr="00597F61" w:rsidTr="000C6BB2">
        <w:tc>
          <w:tcPr>
            <w:tcW w:w="4535" w:type="dxa"/>
          </w:tcPr>
          <w:p w:rsidR="00EC14ED" w:rsidRPr="00597F61" w:rsidRDefault="00EC14ED" w:rsidP="000C6BB2">
            <w:pPr>
              <w:pStyle w:val="Zkladntext"/>
              <w:spacing w:before="0" w:after="0" w:line="300" w:lineRule="exact"/>
              <w:jc w:val="left"/>
              <w:rPr>
                <w:rFonts w:cs="Calibri"/>
                <w:sz w:val="20"/>
                <w:szCs w:val="20"/>
              </w:rPr>
            </w:pPr>
            <w:r w:rsidRPr="00597F61">
              <w:rPr>
                <w:rFonts w:cs="Calibri"/>
                <w:sz w:val="20"/>
                <w:szCs w:val="20"/>
              </w:rPr>
              <w:t>V _______________ dne _______________</w:t>
            </w:r>
          </w:p>
        </w:tc>
        <w:tc>
          <w:tcPr>
            <w:tcW w:w="4535" w:type="dxa"/>
          </w:tcPr>
          <w:p w:rsidR="00EC14ED" w:rsidRPr="00597F61" w:rsidRDefault="00EC14ED" w:rsidP="000C6BB2">
            <w:pPr>
              <w:pStyle w:val="Zkladntext"/>
              <w:spacing w:before="0" w:after="0" w:line="300" w:lineRule="exact"/>
              <w:jc w:val="left"/>
              <w:rPr>
                <w:rFonts w:cs="Calibri"/>
                <w:sz w:val="20"/>
                <w:szCs w:val="20"/>
              </w:rPr>
            </w:pPr>
            <w:r w:rsidRPr="00597F61">
              <w:rPr>
                <w:rFonts w:cs="Calibri"/>
                <w:sz w:val="20"/>
                <w:szCs w:val="20"/>
              </w:rPr>
              <w:t>V _______________ dne _______________</w:t>
            </w:r>
          </w:p>
        </w:tc>
      </w:tr>
      <w:tr w:rsidR="00EC14ED" w:rsidRPr="00597F61" w:rsidTr="000C6BB2">
        <w:tc>
          <w:tcPr>
            <w:tcW w:w="4535" w:type="dxa"/>
          </w:tcPr>
          <w:p w:rsidR="00EC14ED" w:rsidRDefault="00EC14ED" w:rsidP="000C6BB2">
            <w:pPr>
              <w:pStyle w:val="Zkladntext"/>
              <w:spacing w:before="0" w:after="0" w:line="300" w:lineRule="exact"/>
              <w:jc w:val="center"/>
              <w:rPr>
                <w:rFonts w:cs="Calibri"/>
                <w:sz w:val="20"/>
                <w:szCs w:val="20"/>
              </w:rPr>
            </w:pPr>
          </w:p>
          <w:p w:rsidR="0059735A" w:rsidRDefault="0059735A" w:rsidP="000C6BB2">
            <w:pPr>
              <w:pStyle w:val="Zkladntext"/>
              <w:spacing w:before="0" w:after="0" w:line="300" w:lineRule="exact"/>
              <w:jc w:val="center"/>
              <w:rPr>
                <w:rFonts w:cs="Calibri"/>
                <w:sz w:val="20"/>
                <w:szCs w:val="20"/>
              </w:rPr>
            </w:pPr>
          </w:p>
          <w:p w:rsidR="0059735A" w:rsidRPr="00597F61" w:rsidRDefault="0059735A" w:rsidP="000C6BB2">
            <w:pPr>
              <w:pStyle w:val="Zkladntext"/>
              <w:spacing w:before="0" w:after="0" w:line="300" w:lineRule="exact"/>
              <w:jc w:val="center"/>
              <w:rPr>
                <w:rFonts w:cs="Calibri"/>
                <w:sz w:val="20"/>
                <w:szCs w:val="20"/>
              </w:rPr>
            </w:pPr>
          </w:p>
          <w:p w:rsidR="00EC14ED" w:rsidRPr="00597F61" w:rsidRDefault="00EC14ED" w:rsidP="000C6BB2">
            <w:pPr>
              <w:pStyle w:val="Zkladntext"/>
              <w:spacing w:before="0" w:after="0" w:line="300" w:lineRule="exact"/>
              <w:jc w:val="center"/>
              <w:rPr>
                <w:rFonts w:cs="Calibri"/>
                <w:sz w:val="20"/>
                <w:szCs w:val="20"/>
              </w:rPr>
            </w:pPr>
            <w:r w:rsidRPr="00597F61">
              <w:rPr>
                <w:rFonts w:cs="Calibri"/>
                <w:sz w:val="20"/>
                <w:szCs w:val="20"/>
              </w:rPr>
              <w:t>________________________________</w:t>
            </w:r>
          </w:p>
          <w:p w:rsidR="00EC14ED" w:rsidRPr="00597F61" w:rsidRDefault="00EC14ED" w:rsidP="000C6BB2">
            <w:pPr>
              <w:pStyle w:val="Zkladntext"/>
              <w:spacing w:before="0" w:after="0" w:line="300" w:lineRule="exact"/>
              <w:jc w:val="center"/>
              <w:rPr>
                <w:rFonts w:cs="Calibri"/>
                <w:sz w:val="20"/>
                <w:szCs w:val="20"/>
              </w:rPr>
            </w:pPr>
            <w:r w:rsidRPr="00597F61">
              <w:rPr>
                <w:rFonts w:cs="Calibri"/>
                <w:sz w:val="20"/>
                <w:szCs w:val="20"/>
              </w:rPr>
              <w:t>objednatel</w:t>
            </w:r>
          </w:p>
        </w:tc>
        <w:tc>
          <w:tcPr>
            <w:tcW w:w="4535" w:type="dxa"/>
          </w:tcPr>
          <w:p w:rsidR="00EC14ED" w:rsidRDefault="00EC14ED" w:rsidP="000C6BB2">
            <w:pPr>
              <w:pStyle w:val="Zkladntext"/>
              <w:spacing w:before="0" w:after="0" w:line="300" w:lineRule="exact"/>
              <w:jc w:val="center"/>
              <w:rPr>
                <w:rFonts w:cs="Calibri"/>
                <w:sz w:val="20"/>
                <w:szCs w:val="20"/>
              </w:rPr>
            </w:pPr>
          </w:p>
          <w:p w:rsidR="0059735A" w:rsidRDefault="0059735A" w:rsidP="000C6BB2">
            <w:pPr>
              <w:pStyle w:val="Zkladntext"/>
              <w:spacing w:before="0" w:after="0" w:line="300" w:lineRule="exact"/>
              <w:jc w:val="center"/>
              <w:rPr>
                <w:rFonts w:cs="Calibri"/>
                <w:sz w:val="20"/>
                <w:szCs w:val="20"/>
              </w:rPr>
            </w:pPr>
          </w:p>
          <w:p w:rsidR="0059735A" w:rsidRPr="00597F61" w:rsidRDefault="0059735A" w:rsidP="000C6BB2">
            <w:pPr>
              <w:pStyle w:val="Zkladntext"/>
              <w:spacing w:before="0" w:after="0" w:line="300" w:lineRule="exact"/>
              <w:jc w:val="center"/>
              <w:rPr>
                <w:rFonts w:cs="Calibri"/>
                <w:sz w:val="20"/>
                <w:szCs w:val="20"/>
              </w:rPr>
            </w:pPr>
          </w:p>
          <w:p w:rsidR="00EC14ED" w:rsidRPr="00597F61" w:rsidRDefault="008312C5" w:rsidP="000C6BB2">
            <w:pPr>
              <w:pStyle w:val="Zkladntext"/>
              <w:spacing w:before="0" w:after="0" w:line="300" w:lineRule="exact"/>
              <w:jc w:val="center"/>
              <w:rPr>
                <w:rFonts w:cs="Calibri"/>
                <w:sz w:val="20"/>
                <w:szCs w:val="20"/>
              </w:rPr>
            </w:pPr>
            <w:r>
              <w:rPr>
                <w:rFonts w:cs="Calibri"/>
                <w:sz w:val="20"/>
                <w:szCs w:val="20"/>
              </w:rPr>
              <w:t>______</w:t>
            </w:r>
            <w:r w:rsidR="00EC14ED" w:rsidRPr="00597F61">
              <w:rPr>
                <w:rFonts w:cs="Calibri"/>
                <w:sz w:val="20"/>
                <w:szCs w:val="20"/>
              </w:rPr>
              <w:t>________________________</w:t>
            </w:r>
          </w:p>
          <w:p w:rsidR="00EC14ED" w:rsidRPr="00597F61" w:rsidRDefault="00EC14ED" w:rsidP="000C6BB2">
            <w:pPr>
              <w:pStyle w:val="Zkladntext"/>
              <w:spacing w:before="0" w:after="0" w:line="300" w:lineRule="exact"/>
              <w:jc w:val="center"/>
              <w:rPr>
                <w:rFonts w:cs="Calibri"/>
                <w:sz w:val="20"/>
                <w:szCs w:val="20"/>
              </w:rPr>
            </w:pPr>
            <w:r w:rsidRPr="00597F61">
              <w:rPr>
                <w:rFonts w:cs="Calibri"/>
                <w:sz w:val="20"/>
                <w:szCs w:val="20"/>
              </w:rPr>
              <w:t>zhotovitel</w:t>
            </w:r>
          </w:p>
        </w:tc>
      </w:tr>
    </w:tbl>
    <w:p w:rsidR="00EC14ED" w:rsidRPr="00597F61" w:rsidRDefault="00EC14ED" w:rsidP="00C7200B">
      <w:pPr>
        <w:pStyle w:val="Zkladntext"/>
        <w:spacing w:before="0" w:after="0" w:line="300" w:lineRule="exact"/>
        <w:jc w:val="left"/>
        <w:rPr>
          <w:rFonts w:cs="Calibri"/>
          <w:sz w:val="20"/>
          <w:szCs w:val="20"/>
        </w:rPr>
      </w:pPr>
    </w:p>
    <w:sectPr w:rsidR="00EC14ED" w:rsidRPr="00597F61" w:rsidSect="007F2BDA">
      <w:headerReference w:type="even" r:id="rId11"/>
      <w:headerReference w:type="default" r:id="rId12"/>
      <w:footerReference w:type="even" r:id="rId13"/>
      <w:footerReference w:type="default" r:id="rId14"/>
      <w:headerReference w:type="first" r:id="rId15"/>
      <w:footerReference w:type="first" r:id="rId16"/>
      <w:pgSz w:w="11906" w:h="16838"/>
      <w:pgMar w:top="1417" w:right="1133" w:bottom="1417" w:left="1843"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F6E" w:rsidRDefault="00D91F6E" w:rsidP="00ED0726">
      <w:pPr>
        <w:spacing w:after="0" w:line="240" w:lineRule="auto"/>
      </w:pPr>
      <w:r>
        <w:separator/>
      </w:r>
    </w:p>
  </w:endnote>
  <w:endnote w:type="continuationSeparator" w:id="0">
    <w:p w:rsidR="00D91F6E" w:rsidRDefault="00D91F6E" w:rsidP="00ED07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BoldMT">
    <w:panose1 w:val="00000000000000000000"/>
    <w:charset w:val="EE"/>
    <w:family w:val="auto"/>
    <w:notTrueType/>
    <w:pitch w:val="default"/>
    <w:sig w:usb0="00000005" w:usb1="00000000" w:usb2="00000000" w:usb3="00000000" w:csb0="00000002" w:csb1="00000000"/>
  </w:font>
  <w:font w:name="TimesNewRomanPSMT">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28E" w:rsidRDefault="0019128E">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769" w:rsidRPr="004166F3" w:rsidRDefault="009F3332">
    <w:pPr>
      <w:pStyle w:val="Zpat"/>
      <w:jc w:val="right"/>
      <w:rPr>
        <w:sz w:val="16"/>
        <w:szCs w:val="16"/>
      </w:rPr>
    </w:pPr>
    <w:r w:rsidRPr="004166F3">
      <w:rPr>
        <w:sz w:val="16"/>
        <w:szCs w:val="16"/>
      </w:rPr>
      <w:fldChar w:fldCharType="begin"/>
    </w:r>
    <w:r w:rsidR="008E6769" w:rsidRPr="004166F3">
      <w:rPr>
        <w:sz w:val="16"/>
        <w:szCs w:val="16"/>
      </w:rPr>
      <w:instrText xml:space="preserve"> PAGE   \* MERGEFORMAT </w:instrText>
    </w:r>
    <w:r w:rsidRPr="004166F3">
      <w:rPr>
        <w:sz w:val="16"/>
        <w:szCs w:val="16"/>
      </w:rPr>
      <w:fldChar w:fldCharType="separate"/>
    </w:r>
    <w:r w:rsidR="00E22AEA">
      <w:rPr>
        <w:noProof/>
        <w:sz w:val="16"/>
        <w:szCs w:val="16"/>
      </w:rPr>
      <w:t>18</w:t>
    </w:r>
    <w:r w:rsidRPr="004166F3">
      <w:rPr>
        <w:sz w:val="16"/>
        <w:szCs w:val="16"/>
      </w:rPr>
      <w:fldChar w:fldCharType="end"/>
    </w:r>
  </w:p>
  <w:p w:rsidR="008E6769" w:rsidRDefault="008E6769">
    <w:pPr>
      <w:pStyle w:val="Zpa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28E" w:rsidRDefault="0019128E">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F6E" w:rsidRDefault="00D91F6E" w:rsidP="00ED0726">
      <w:pPr>
        <w:spacing w:after="0" w:line="240" w:lineRule="auto"/>
      </w:pPr>
      <w:r>
        <w:separator/>
      </w:r>
    </w:p>
  </w:footnote>
  <w:footnote w:type="continuationSeparator" w:id="0">
    <w:p w:rsidR="00D91F6E" w:rsidRDefault="00D91F6E" w:rsidP="00ED07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28E" w:rsidRDefault="0019128E">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28E" w:rsidRDefault="0019128E">
    <w:pPr>
      <w:pStyle w:val="Zhlav"/>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AC2" w:rsidRDefault="00431D94">
    <w:pPr>
      <w:pStyle w:val="Zhlav"/>
    </w:pPr>
    <w:r>
      <w:rPr>
        <w:noProof/>
      </w:rPr>
      <w:drawing>
        <wp:inline distT="0" distB="0" distL="0" distR="0">
          <wp:extent cx="2800350" cy="628650"/>
          <wp:effectExtent l="19050" t="0" r="0" b="0"/>
          <wp:docPr id="1"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srcRect l="5750" t="18391" r="5396" b="18314"/>
                  <a:stretch>
                    <a:fillRect/>
                  </a:stretch>
                </pic:blipFill>
                <pic:spPr bwMode="auto">
                  <a:xfrm>
                    <a:off x="0" y="0"/>
                    <a:ext cx="2800350" cy="628650"/>
                  </a:xfrm>
                  <a:prstGeom prst="rect">
                    <a:avLst/>
                  </a:prstGeom>
                  <a:noFill/>
                  <a:ln w="9525">
                    <a:noFill/>
                    <a:miter lim="800000"/>
                    <a:headEnd/>
                    <a:tailEnd/>
                  </a:ln>
                </pic:spPr>
              </pic:pic>
            </a:graphicData>
          </a:graphic>
        </wp:inline>
      </w:drawing>
    </w:r>
    <w:r w:rsidR="007F2BDA" w:rsidRPr="007F2BDA">
      <w:t xml:space="preserve">  </w:t>
    </w:r>
    <w:r>
      <w:rPr>
        <w:noProof/>
      </w:rPr>
      <w:drawing>
        <wp:inline distT="0" distB="0" distL="0" distR="0">
          <wp:extent cx="2743200" cy="742950"/>
          <wp:effectExtent l="19050" t="0" r="0" b="0"/>
          <wp:docPr id="2" name="obrázek 30" descr="MZP_logo_RGB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0" descr="MZP_logo_RGB_v2"/>
                  <pic:cNvPicPr>
                    <a:picLocks noChangeAspect="1" noChangeArrowheads="1"/>
                  </pic:cNvPicPr>
                </pic:nvPicPr>
                <pic:blipFill>
                  <a:blip r:embed="rId2"/>
                  <a:srcRect/>
                  <a:stretch>
                    <a:fillRect/>
                  </a:stretch>
                </pic:blipFill>
                <pic:spPr bwMode="auto">
                  <a:xfrm>
                    <a:off x="0" y="0"/>
                    <a:ext cx="2743200" cy="74295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5"/>
      <w:numFmt w:val="decimal"/>
      <w:lvlText w:val="%1."/>
      <w:lvlJc w:val="left"/>
      <w:pPr>
        <w:tabs>
          <w:tab w:val="num" w:pos="390"/>
        </w:tabs>
        <w:ind w:left="390" w:hanging="390"/>
      </w:pPr>
    </w:lvl>
    <w:lvl w:ilvl="1">
      <w:start w:val="5"/>
      <w:numFmt w:val="decimal"/>
      <w:lvlText w:val="%1.%2."/>
      <w:lvlJc w:val="left"/>
      <w:pPr>
        <w:tabs>
          <w:tab w:val="num" w:pos="1428"/>
        </w:tabs>
        <w:ind w:left="1428" w:hanging="720"/>
      </w:pPr>
    </w:lvl>
    <w:lvl w:ilvl="2">
      <w:start w:val="1"/>
      <w:numFmt w:val="decimal"/>
      <w:lvlText w:val="%1.%2.%3."/>
      <w:lvlJc w:val="left"/>
      <w:pPr>
        <w:tabs>
          <w:tab w:val="num" w:pos="2136"/>
        </w:tabs>
        <w:ind w:left="2136" w:hanging="720"/>
      </w:pPr>
    </w:lvl>
    <w:lvl w:ilvl="3">
      <w:start w:val="1"/>
      <w:numFmt w:val="decimal"/>
      <w:lvlText w:val="%1.%2.%3.%4."/>
      <w:lvlJc w:val="left"/>
      <w:pPr>
        <w:tabs>
          <w:tab w:val="num" w:pos="3204"/>
        </w:tabs>
        <w:ind w:left="3204" w:hanging="1080"/>
      </w:pPr>
    </w:lvl>
    <w:lvl w:ilvl="4">
      <w:start w:val="1"/>
      <w:numFmt w:val="decimal"/>
      <w:lvlText w:val="%1.%2.%3.%4.%5."/>
      <w:lvlJc w:val="left"/>
      <w:pPr>
        <w:tabs>
          <w:tab w:val="num" w:pos="3912"/>
        </w:tabs>
        <w:ind w:left="3912" w:hanging="1080"/>
      </w:pPr>
    </w:lvl>
    <w:lvl w:ilvl="5">
      <w:start w:val="1"/>
      <w:numFmt w:val="decimal"/>
      <w:lvlText w:val="%1.%2.%3.%4.%5.%6."/>
      <w:lvlJc w:val="left"/>
      <w:pPr>
        <w:tabs>
          <w:tab w:val="num" w:pos="4980"/>
        </w:tabs>
        <w:ind w:left="4980" w:hanging="144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756"/>
        </w:tabs>
        <w:ind w:left="6756" w:hanging="1800"/>
      </w:pPr>
    </w:lvl>
    <w:lvl w:ilvl="8">
      <w:start w:val="1"/>
      <w:numFmt w:val="decimal"/>
      <w:lvlText w:val="%1.%2.%3.%4.%5.%6.%7.%8.%9."/>
      <w:lvlJc w:val="left"/>
      <w:pPr>
        <w:tabs>
          <w:tab w:val="num" w:pos="7824"/>
        </w:tabs>
        <w:ind w:left="7824" w:hanging="2160"/>
      </w:pPr>
    </w:lvl>
  </w:abstractNum>
  <w:abstractNum w:abstractNumId="1">
    <w:nsid w:val="00000004"/>
    <w:multiLevelType w:val="singleLevel"/>
    <w:tmpl w:val="00000004"/>
    <w:name w:val="WW8Num7"/>
    <w:lvl w:ilvl="0">
      <w:start w:val="6"/>
      <w:numFmt w:val="bullet"/>
      <w:lvlText w:val="-"/>
      <w:lvlJc w:val="left"/>
      <w:pPr>
        <w:tabs>
          <w:tab w:val="num" w:pos="2136"/>
        </w:tabs>
        <w:ind w:left="2136" w:hanging="360"/>
      </w:pPr>
      <w:rPr>
        <w:rFonts w:ascii="Times New Roman" w:hAnsi="Times New Roman" w:cs="Times New Roman"/>
      </w:rPr>
    </w:lvl>
  </w:abstractNum>
  <w:abstractNum w:abstractNumId="2">
    <w:nsid w:val="00000005"/>
    <w:multiLevelType w:val="singleLevel"/>
    <w:tmpl w:val="00000005"/>
    <w:name w:val="WW8Num10"/>
    <w:lvl w:ilvl="0">
      <w:start w:val="1"/>
      <w:numFmt w:val="lowerLetter"/>
      <w:lvlText w:val="%1)"/>
      <w:lvlJc w:val="left"/>
      <w:pPr>
        <w:tabs>
          <w:tab w:val="num" w:pos="720"/>
        </w:tabs>
        <w:ind w:left="720" w:hanging="360"/>
      </w:pPr>
    </w:lvl>
  </w:abstractNum>
  <w:abstractNum w:abstractNumId="3">
    <w:nsid w:val="00000006"/>
    <w:multiLevelType w:val="multilevel"/>
    <w:tmpl w:val="00000006"/>
    <w:name w:val="WW8Num12"/>
    <w:lvl w:ilvl="0">
      <w:start w:val="1"/>
      <w:numFmt w:val="decimal"/>
      <w:lvlText w:val="%1."/>
      <w:lvlJc w:val="left"/>
      <w:pPr>
        <w:tabs>
          <w:tab w:val="num" w:pos="720"/>
        </w:tabs>
        <w:ind w:left="720" w:hanging="360"/>
      </w:pPr>
    </w:lvl>
    <w:lvl w:ilvl="1">
      <w:start w:val="1"/>
      <w:numFmt w:val="decimal"/>
      <w:lvlText w:val="%1.%2."/>
      <w:lvlJc w:val="left"/>
      <w:pPr>
        <w:tabs>
          <w:tab w:val="num" w:pos="1428"/>
        </w:tabs>
        <w:ind w:left="1428" w:hanging="720"/>
      </w:pPr>
    </w:lvl>
    <w:lvl w:ilvl="2">
      <w:start w:val="1"/>
      <w:numFmt w:val="decimal"/>
      <w:lvlText w:val="%1.%2.%3."/>
      <w:lvlJc w:val="left"/>
      <w:pPr>
        <w:tabs>
          <w:tab w:val="num" w:pos="7808"/>
        </w:tabs>
        <w:ind w:left="7808" w:hanging="720"/>
      </w:pPr>
    </w:lvl>
    <w:lvl w:ilvl="3">
      <w:start w:val="1"/>
      <w:numFmt w:val="decimal"/>
      <w:lvlText w:val="%1.%2.%3.%4."/>
      <w:lvlJc w:val="left"/>
      <w:pPr>
        <w:tabs>
          <w:tab w:val="num" w:pos="2484"/>
        </w:tabs>
        <w:ind w:left="2484" w:hanging="1080"/>
      </w:pPr>
    </w:lvl>
    <w:lvl w:ilvl="4">
      <w:start w:val="1"/>
      <w:numFmt w:val="decimal"/>
      <w:lvlText w:val="%1.%2.%3.%4.%5."/>
      <w:lvlJc w:val="left"/>
      <w:pPr>
        <w:tabs>
          <w:tab w:val="num" w:pos="2832"/>
        </w:tabs>
        <w:ind w:left="2832" w:hanging="1080"/>
      </w:pPr>
    </w:lvl>
    <w:lvl w:ilvl="5">
      <w:start w:val="1"/>
      <w:numFmt w:val="decimal"/>
      <w:lvlText w:val="%1.%2.%3.%4.%5.%6."/>
      <w:lvlJc w:val="left"/>
      <w:pPr>
        <w:tabs>
          <w:tab w:val="num" w:pos="3540"/>
        </w:tabs>
        <w:ind w:left="3540" w:hanging="1440"/>
      </w:pPr>
    </w:lvl>
    <w:lvl w:ilvl="6">
      <w:start w:val="1"/>
      <w:numFmt w:val="decimal"/>
      <w:lvlText w:val="%1.%2.%3.%4.%5.%6.%7."/>
      <w:lvlJc w:val="left"/>
      <w:pPr>
        <w:tabs>
          <w:tab w:val="num" w:pos="3888"/>
        </w:tabs>
        <w:ind w:left="3888" w:hanging="1440"/>
      </w:pPr>
    </w:lvl>
    <w:lvl w:ilvl="7">
      <w:start w:val="1"/>
      <w:numFmt w:val="decimal"/>
      <w:lvlText w:val="%1.%2.%3.%4.%5.%6.%7.%8."/>
      <w:lvlJc w:val="left"/>
      <w:pPr>
        <w:tabs>
          <w:tab w:val="num" w:pos="4596"/>
        </w:tabs>
        <w:ind w:left="4596" w:hanging="1800"/>
      </w:pPr>
    </w:lvl>
    <w:lvl w:ilvl="8">
      <w:start w:val="1"/>
      <w:numFmt w:val="decimal"/>
      <w:lvlText w:val="%1.%2.%3.%4.%5.%6.%7.%8.%9."/>
      <w:lvlJc w:val="left"/>
      <w:pPr>
        <w:tabs>
          <w:tab w:val="num" w:pos="5304"/>
        </w:tabs>
        <w:ind w:left="5304" w:hanging="2160"/>
      </w:pPr>
    </w:lvl>
  </w:abstractNum>
  <w:abstractNum w:abstractNumId="4">
    <w:nsid w:val="00000007"/>
    <w:multiLevelType w:val="singleLevel"/>
    <w:tmpl w:val="00000007"/>
    <w:name w:val="WW8Num13"/>
    <w:lvl w:ilvl="0">
      <w:start w:val="1"/>
      <w:numFmt w:val="bullet"/>
      <w:lvlText w:val="-"/>
      <w:lvlJc w:val="left"/>
      <w:pPr>
        <w:tabs>
          <w:tab w:val="num" w:pos="1128"/>
        </w:tabs>
        <w:ind w:left="1128" w:hanging="360"/>
      </w:pPr>
      <w:rPr>
        <w:rFonts w:ascii="Times New Roman" w:hAnsi="Times New Roman"/>
        <w:i/>
      </w:rPr>
    </w:lvl>
  </w:abstractNum>
  <w:abstractNum w:abstractNumId="5">
    <w:nsid w:val="00000008"/>
    <w:multiLevelType w:val="multilevel"/>
    <w:tmpl w:val="00000008"/>
    <w:name w:val="WW8Num18"/>
    <w:lvl w:ilvl="0">
      <w:start w:val="1"/>
      <w:numFmt w:val="lowerLetter"/>
      <w:lvlText w:val="%1)"/>
      <w:lvlJc w:val="left"/>
      <w:pPr>
        <w:tabs>
          <w:tab w:val="num" w:pos="2136"/>
        </w:tabs>
        <w:ind w:left="2136" w:hanging="360"/>
      </w:pPr>
    </w:lvl>
    <w:lvl w:ilvl="1">
      <w:start w:val="1"/>
      <w:numFmt w:val="decimal"/>
      <w:lvlText w:val="%2."/>
      <w:lvlJc w:val="left"/>
      <w:pPr>
        <w:tabs>
          <w:tab w:val="num" w:pos="2856"/>
        </w:tabs>
        <w:ind w:left="2856" w:hanging="360"/>
      </w:pPr>
    </w:lvl>
    <w:lvl w:ilvl="2">
      <w:start w:val="1"/>
      <w:numFmt w:val="lowerRoman"/>
      <w:lvlText w:val="%3."/>
      <w:lvlJc w:val="left"/>
      <w:pPr>
        <w:tabs>
          <w:tab w:val="num" w:pos="3576"/>
        </w:tabs>
        <w:ind w:left="3576" w:hanging="180"/>
      </w:pPr>
    </w:lvl>
    <w:lvl w:ilvl="3">
      <w:start w:val="1"/>
      <w:numFmt w:val="decimal"/>
      <w:lvlText w:val="%4."/>
      <w:lvlJc w:val="left"/>
      <w:pPr>
        <w:tabs>
          <w:tab w:val="num" w:pos="4296"/>
        </w:tabs>
        <w:ind w:left="4296" w:hanging="360"/>
      </w:pPr>
    </w:lvl>
    <w:lvl w:ilvl="4">
      <w:start w:val="1"/>
      <w:numFmt w:val="lowerLetter"/>
      <w:lvlText w:val="%5."/>
      <w:lvlJc w:val="left"/>
      <w:pPr>
        <w:tabs>
          <w:tab w:val="num" w:pos="5016"/>
        </w:tabs>
        <w:ind w:left="5016" w:hanging="360"/>
      </w:pPr>
    </w:lvl>
    <w:lvl w:ilvl="5">
      <w:start w:val="1"/>
      <w:numFmt w:val="lowerRoman"/>
      <w:lvlText w:val="%6."/>
      <w:lvlJc w:val="left"/>
      <w:pPr>
        <w:tabs>
          <w:tab w:val="num" w:pos="5736"/>
        </w:tabs>
        <w:ind w:left="5736" w:hanging="180"/>
      </w:pPr>
    </w:lvl>
    <w:lvl w:ilvl="6">
      <w:start w:val="1"/>
      <w:numFmt w:val="decimal"/>
      <w:lvlText w:val="%7."/>
      <w:lvlJc w:val="left"/>
      <w:pPr>
        <w:tabs>
          <w:tab w:val="num" w:pos="6456"/>
        </w:tabs>
        <w:ind w:left="6456" w:hanging="360"/>
      </w:pPr>
    </w:lvl>
    <w:lvl w:ilvl="7">
      <w:start w:val="1"/>
      <w:numFmt w:val="lowerLetter"/>
      <w:lvlText w:val="%8."/>
      <w:lvlJc w:val="left"/>
      <w:pPr>
        <w:tabs>
          <w:tab w:val="num" w:pos="7176"/>
        </w:tabs>
        <w:ind w:left="7176" w:hanging="360"/>
      </w:pPr>
    </w:lvl>
    <w:lvl w:ilvl="8">
      <w:start w:val="1"/>
      <w:numFmt w:val="lowerRoman"/>
      <w:lvlText w:val="%9."/>
      <w:lvlJc w:val="left"/>
      <w:pPr>
        <w:tabs>
          <w:tab w:val="num" w:pos="7896"/>
        </w:tabs>
        <w:ind w:left="7896" w:hanging="180"/>
      </w:pPr>
    </w:lvl>
  </w:abstractNum>
  <w:abstractNum w:abstractNumId="6">
    <w:nsid w:val="0CBC342E"/>
    <w:multiLevelType w:val="hybridMultilevel"/>
    <w:tmpl w:val="0CD6E6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287B2F4A"/>
    <w:multiLevelType w:val="hybridMultilevel"/>
    <w:tmpl w:val="85A696AA"/>
    <w:lvl w:ilvl="0" w:tplc="A4EEAF8E">
      <w:start w:val="1"/>
      <w:numFmt w:val="lowerRoman"/>
      <w:lvlText w:val="%1."/>
      <w:lvlJc w:val="left"/>
      <w:pPr>
        <w:ind w:left="1425" w:hanging="72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8">
    <w:nsid w:val="3FA5523F"/>
    <w:multiLevelType w:val="hybridMultilevel"/>
    <w:tmpl w:val="FCE68D3E"/>
    <w:lvl w:ilvl="0" w:tplc="11CAAE44">
      <w:start w:val="2"/>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628F4169"/>
    <w:multiLevelType w:val="hybridMultilevel"/>
    <w:tmpl w:val="7D1E5162"/>
    <w:lvl w:ilvl="0" w:tplc="0212D448">
      <w:start w:val="1"/>
      <w:numFmt w:val="lowerRoman"/>
      <w:lvlText w:val="%1."/>
      <w:lvlJc w:val="left"/>
      <w:pPr>
        <w:ind w:left="1423" w:hanging="720"/>
      </w:pPr>
      <w:rPr>
        <w:rFonts w:hint="default"/>
      </w:rPr>
    </w:lvl>
    <w:lvl w:ilvl="1" w:tplc="04050019" w:tentative="1">
      <w:start w:val="1"/>
      <w:numFmt w:val="lowerLetter"/>
      <w:lvlText w:val="%2."/>
      <w:lvlJc w:val="left"/>
      <w:pPr>
        <w:ind w:left="1783" w:hanging="360"/>
      </w:pPr>
    </w:lvl>
    <w:lvl w:ilvl="2" w:tplc="0405001B" w:tentative="1">
      <w:start w:val="1"/>
      <w:numFmt w:val="lowerRoman"/>
      <w:lvlText w:val="%3."/>
      <w:lvlJc w:val="right"/>
      <w:pPr>
        <w:ind w:left="2503" w:hanging="180"/>
      </w:pPr>
    </w:lvl>
    <w:lvl w:ilvl="3" w:tplc="0405000F" w:tentative="1">
      <w:start w:val="1"/>
      <w:numFmt w:val="decimal"/>
      <w:lvlText w:val="%4."/>
      <w:lvlJc w:val="left"/>
      <w:pPr>
        <w:ind w:left="3223" w:hanging="360"/>
      </w:pPr>
    </w:lvl>
    <w:lvl w:ilvl="4" w:tplc="04050019" w:tentative="1">
      <w:start w:val="1"/>
      <w:numFmt w:val="lowerLetter"/>
      <w:lvlText w:val="%5."/>
      <w:lvlJc w:val="left"/>
      <w:pPr>
        <w:ind w:left="3943" w:hanging="360"/>
      </w:pPr>
    </w:lvl>
    <w:lvl w:ilvl="5" w:tplc="0405001B" w:tentative="1">
      <w:start w:val="1"/>
      <w:numFmt w:val="lowerRoman"/>
      <w:lvlText w:val="%6."/>
      <w:lvlJc w:val="right"/>
      <w:pPr>
        <w:ind w:left="4663" w:hanging="180"/>
      </w:pPr>
    </w:lvl>
    <w:lvl w:ilvl="6" w:tplc="0405000F" w:tentative="1">
      <w:start w:val="1"/>
      <w:numFmt w:val="decimal"/>
      <w:lvlText w:val="%7."/>
      <w:lvlJc w:val="left"/>
      <w:pPr>
        <w:ind w:left="5383" w:hanging="360"/>
      </w:pPr>
    </w:lvl>
    <w:lvl w:ilvl="7" w:tplc="04050019" w:tentative="1">
      <w:start w:val="1"/>
      <w:numFmt w:val="lowerLetter"/>
      <w:lvlText w:val="%8."/>
      <w:lvlJc w:val="left"/>
      <w:pPr>
        <w:ind w:left="6103" w:hanging="360"/>
      </w:pPr>
    </w:lvl>
    <w:lvl w:ilvl="8" w:tplc="0405001B" w:tentative="1">
      <w:start w:val="1"/>
      <w:numFmt w:val="lowerRoman"/>
      <w:lvlText w:val="%9."/>
      <w:lvlJc w:val="right"/>
      <w:pPr>
        <w:ind w:left="6823" w:hanging="180"/>
      </w:pPr>
    </w:lvl>
  </w:abstractNum>
  <w:abstractNum w:abstractNumId="10">
    <w:nsid w:val="6C913B51"/>
    <w:multiLevelType w:val="multilevel"/>
    <w:tmpl w:val="8EF86022"/>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2484"/>
        </w:tabs>
        <w:ind w:left="2484" w:hanging="1080"/>
      </w:pPr>
      <w:rPr>
        <w:rFonts w:hint="default"/>
        <w:b w:val="0"/>
        <w:color w:val="auto"/>
        <w:sz w:val="20"/>
        <w:szCs w:val="20"/>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num w:numId="1">
    <w:abstractNumId w:val="3"/>
  </w:num>
  <w:num w:numId="2">
    <w:abstractNumId w:val="1"/>
  </w:num>
  <w:num w:numId="3">
    <w:abstractNumId w:val="5"/>
  </w:num>
  <w:num w:numId="4">
    <w:abstractNumId w:val="7"/>
  </w:num>
  <w:num w:numId="5">
    <w:abstractNumId w:val="0"/>
  </w:num>
  <w:num w:numId="6">
    <w:abstractNumId w:val="4"/>
  </w:num>
  <w:num w:numId="7">
    <w:abstractNumId w:val="2"/>
  </w:num>
  <w:num w:numId="8">
    <w:abstractNumId w:val="6"/>
  </w:num>
  <w:num w:numId="9">
    <w:abstractNumId w:val="10"/>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rsids>
    <w:rsidRoot w:val="00476100"/>
    <w:rsid w:val="00004106"/>
    <w:rsid w:val="00016E69"/>
    <w:rsid w:val="00023754"/>
    <w:rsid w:val="00024FC5"/>
    <w:rsid w:val="00027029"/>
    <w:rsid w:val="000317E5"/>
    <w:rsid w:val="000345A5"/>
    <w:rsid w:val="00037791"/>
    <w:rsid w:val="000407D9"/>
    <w:rsid w:val="000512CE"/>
    <w:rsid w:val="000564E1"/>
    <w:rsid w:val="00056BEB"/>
    <w:rsid w:val="00072600"/>
    <w:rsid w:val="0007598D"/>
    <w:rsid w:val="00077C94"/>
    <w:rsid w:val="00083EE0"/>
    <w:rsid w:val="00086A71"/>
    <w:rsid w:val="00086C2F"/>
    <w:rsid w:val="00087224"/>
    <w:rsid w:val="00090A3C"/>
    <w:rsid w:val="00093FFB"/>
    <w:rsid w:val="00094B6A"/>
    <w:rsid w:val="000978C9"/>
    <w:rsid w:val="00097C92"/>
    <w:rsid w:val="000A36E2"/>
    <w:rsid w:val="000C6BB2"/>
    <w:rsid w:val="000E2DCB"/>
    <w:rsid w:val="000E4F56"/>
    <w:rsid w:val="000E7EAE"/>
    <w:rsid w:val="000F4AAA"/>
    <w:rsid w:val="000F62F5"/>
    <w:rsid w:val="001115B7"/>
    <w:rsid w:val="00115846"/>
    <w:rsid w:val="0011763E"/>
    <w:rsid w:val="00122DB0"/>
    <w:rsid w:val="001271D2"/>
    <w:rsid w:val="001376DD"/>
    <w:rsid w:val="00143FAD"/>
    <w:rsid w:val="00147E2F"/>
    <w:rsid w:val="00150307"/>
    <w:rsid w:val="00155ECD"/>
    <w:rsid w:val="00160B83"/>
    <w:rsid w:val="001662EA"/>
    <w:rsid w:val="001675D6"/>
    <w:rsid w:val="00175AB0"/>
    <w:rsid w:val="001768A5"/>
    <w:rsid w:val="001779BB"/>
    <w:rsid w:val="00181645"/>
    <w:rsid w:val="00187121"/>
    <w:rsid w:val="0018794B"/>
    <w:rsid w:val="0019128E"/>
    <w:rsid w:val="00194474"/>
    <w:rsid w:val="001A0B6C"/>
    <w:rsid w:val="001B203F"/>
    <w:rsid w:val="001C2E3F"/>
    <w:rsid w:val="001C3010"/>
    <w:rsid w:val="001C5451"/>
    <w:rsid w:val="001C5966"/>
    <w:rsid w:val="001D232E"/>
    <w:rsid w:val="001E52BB"/>
    <w:rsid w:val="001F0AAC"/>
    <w:rsid w:val="001F3295"/>
    <w:rsid w:val="001F374A"/>
    <w:rsid w:val="001F5927"/>
    <w:rsid w:val="00201A60"/>
    <w:rsid w:val="00201AE5"/>
    <w:rsid w:val="00202C9F"/>
    <w:rsid w:val="00220F66"/>
    <w:rsid w:val="002212F1"/>
    <w:rsid w:val="00230A76"/>
    <w:rsid w:val="00233187"/>
    <w:rsid w:val="00236C5D"/>
    <w:rsid w:val="00246017"/>
    <w:rsid w:val="00250A50"/>
    <w:rsid w:val="00253413"/>
    <w:rsid w:val="0025521C"/>
    <w:rsid w:val="00260AB9"/>
    <w:rsid w:val="002621F3"/>
    <w:rsid w:val="002641C9"/>
    <w:rsid w:val="00275DEE"/>
    <w:rsid w:val="00280E14"/>
    <w:rsid w:val="00282139"/>
    <w:rsid w:val="002A084C"/>
    <w:rsid w:val="002B079F"/>
    <w:rsid w:val="002B318E"/>
    <w:rsid w:val="002B7F43"/>
    <w:rsid w:val="002C6B56"/>
    <w:rsid w:val="002C70CD"/>
    <w:rsid w:val="002C7C77"/>
    <w:rsid w:val="002E2CE8"/>
    <w:rsid w:val="002F57E2"/>
    <w:rsid w:val="00300ABB"/>
    <w:rsid w:val="0030148D"/>
    <w:rsid w:val="00303B85"/>
    <w:rsid w:val="00306945"/>
    <w:rsid w:val="00311785"/>
    <w:rsid w:val="00314F1D"/>
    <w:rsid w:val="003209DC"/>
    <w:rsid w:val="00324BD6"/>
    <w:rsid w:val="00327413"/>
    <w:rsid w:val="00337BE9"/>
    <w:rsid w:val="00340C37"/>
    <w:rsid w:val="00340D62"/>
    <w:rsid w:val="00342B2E"/>
    <w:rsid w:val="003448C5"/>
    <w:rsid w:val="00345C0F"/>
    <w:rsid w:val="00347194"/>
    <w:rsid w:val="0035180D"/>
    <w:rsid w:val="00365548"/>
    <w:rsid w:val="003672DE"/>
    <w:rsid w:val="0037368A"/>
    <w:rsid w:val="00373D73"/>
    <w:rsid w:val="0038357A"/>
    <w:rsid w:val="00383FDC"/>
    <w:rsid w:val="003923AA"/>
    <w:rsid w:val="00394D20"/>
    <w:rsid w:val="003A67E2"/>
    <w:rsid w:val="003C3980"/>
    <w:rsid w:val="003C4318"/>
    <w:rsid w:val="003C5124"/>
    <w:rsid w:val="003D31CA"/>
    <w:rsid w:val="003D5562"/>
    <w:rsid w:val="003D6C6E"/>
    <w:rsid w:val="003E2104"/>
    <w:rsid w:val="003E2C89"/>
    <w:rsid w:val="003E3296"/>
    <w:rsid w:val="003F0E62"/>
    <w:rsid w:val="003F1CB7"/>
    <w:rsid w:val="003F7C2B"/>
    <w:rsid w:val="00404620"/>
    <w:rsid w:val="0041311D"/>
    <w:rsid w:val="00415157"/>
    <w:rsid w:val="004166F3"/>
    <w:rsid w:val="004245B4"/>
    <w:rsid w:val="00430CCC"/>
    <w:rsid w:val="00431D94"/>
    <w:rsid w:val="00432624"/>
    <w:rsid w:val="0043632A"/>
    <w:rsid w:val="004405D4"/>
    <w:rsid w:val="004429EC"/>
    <w:rsid w:val="00447558"/>
    <w:rsid w:val="0045576F"/>
    <w:rsid w:val="004637FA"/>
    <w:rsid w:val="00465DFF"/>
    <w:rsid w:val="00466B55"/>
    <w:rsid w:val="00476100"/>
    <w:rsid w:val="00481C4C"/>
    <w:rsid w:val="00486AC2"/>
    <w:rsid w:val="004B69BD"/>
    <w:rsid w:val="004C05A3"/>
    <w:rsid w:val="004C077F"/>
    <w:rsid w:val="004C12DE"/>
    <w:rsid w:val="004C2276"/>
    <w:rsid w:val="004D010A"/>
    <w:rsid w:val="004D51E7"/>
    <w:rsid w:val="004D6754"/>
    <w:rsid w:val="004E17AE"/>
    <w:rsid w:val="004F6D22"/>
    <w:rsid w:val="004F7342"/>
    <w:rsid w:val="00501A17"/>
    <w:rsid w:val="00506407"/>
    <w:rsid w:val="00511EA5"/>
    <w:rsid w:val="00512B70"/>
    <w:rsid w:val="00537936"/>
    <w:rsid w:val="00550F39"/>
    <w:rsid w:val="00551167"/>
    <w:rsid w:val="00551177"/>
    <w:rsid w:val="00551E81"/>
    <w:rsid w:val="00552CFC"/>
    <w:rsid w:val="005540F2"/>
    <w:rsid w:val="005667CC"/>
    <w:rsid w:val="00577912"/>
    <w:rsid w:val="00584CFF"/>
    <w:rsid w:val="00595DED"/>
    <w:rsid w:val="0059735A"/>
    <w:rsid w:val="00597F61"/>
    <w:rsid w:val="005A300E"/>
    <w:rsid w:val="005A3DAE"/>
    <w:rsid w:val="005A4A79"/>
    <w:rsid w:val="005A51A5"/>
    <w:rsid w:val="005A7D72"/>
    <w:rsid w:val="005C71AF"/>
    <w:rsid w:val="005D6A55"/>
    <w:rsid w:val="005E2308"/>
    <w:rsid w:val="005E4D80"/>
    <w:rsid w:val="005E7C1A"/>
    <w:rsid w:val="005F315B"/>
    <w:rsid w:val="005F3F78"/>
    <w:rsid w:val="00607CB2"/>
    <w:rsid w:val="006127BF"/>
    <w:rsid w:val="0061638D"/>
    <w:rsid w:val="006167CE"/>
    <w:rsid w:val="00617FE2"/>
    <w:rsid w:val="006215C7"/>
    <w:rsid w:val="006231F6"/>
    <w:rsid w:val="00626909"/>
    <w:rsid w:val="00631A1A"/>
    <w:rsid w:val="00634E20"/>
    <w:rsid w:val="00637E90"/>
    <w:rsid w:val="00645396"/>
    <w:rsid w:val="00662BAA"/>
    <w:rsid w:val="00663202"/>
    <w:rsid w:val="006717A3"/>
    <w:rsid w:val="00671E53"/>
    <w:rsid w:val="00692618"/>
    <w:rsid w:val="00692C77"/>
    <w:rsid w:val="00693E51"/>
    <w:rsid w:val="006942D0"/>
    <w:rsid w:val="00694612"/>
    <w:rsid w:val="006A6664"/>
    <w:rsid w:val="006A7157"/>
    <w:rsid w:val="006B142C"/>
    <w:rsid w:val="006B179D"/>
    <w:rsid w:val="006B39FC"/>
    <w:rsid w:val="006C0023"/>
    <w:rsid w:val="006C38F5"/>
    <w:rsid w:val="006D3002"/>
    <w:rsid w:val="006D3AE6"/>
    <w:rsid w:val="006D4D35"/>
    <w:rsid w:val="006D50A3"/>
    <w:rsid w:val="006D53B7"/>
    <w:rsid w:val="006E197F"/>
    <w:rsid w:val="006E3595"/>
    <w:rsid w:val="006E51F7"/>
    <w:rsid w:val="006F301A"/>
    <w:rsid w:val="0070371E"/>
    <w:rsid w:val="00705DA0"/>
    <w:rsid w:val="0071143A"/>
    <w:rsid w:val="00717F37"/>
    <w:rsid w:val="0072125A"/>
    <w:rsid w:val="00721C93"/>
    <w:rsid w:val="00723DC5"/>
    <w:rsid w:val="00724C80"/>
    <w:rsid w:val="00732155"/>
    <w:rsid w:val="00732819"/>
    <w:rsid w:val="00734346"/>
    <w:rsid w:val="00736A4E"/>
    <w:rsid w:val="00740039"/>
    <w:rsid w:val="00742023"/>
    <w:rsid w:val="00743E22"/>
    <w:rsid w:val="0076006B"/>
    <w:rsid w:val="0076597B"/>
    <w:rsid w:val="00766604"/>
    <w:rsid w:val="00773C04"/>
    <w:rsid w:val="00773F71"/>
    <w:rsid w:val="007864EF"/>
    <w:rsid w:val="00791640"/>
    <w:rsid w:val="00792AB4"/>
    <w:rsid w:val="00795F1A"/>
    <w:rsid w:val="007A443E"/>
    <w:rsid w:val="007B125F"/>
    <w:rsid w:val="007B526F"/>
    <w:rsid w:val="007B6A45"/>
    <w:rsid w:val="007C22D5"/>
    <w:rsid w:val="007C2531"/>
    <w:rsid w:val="007C4E39"/>
    <w:rsid w:val="007D33ED"/>
    <w:rsid w:val="007D43F2"/>
    <w:rsid w:val="007D506F"/>
    <w:rsid w:val="007D58ED"/>
    <w:rsid w:val="007D6DBC"/>
    <w:rsid w:val="007E1666"/>
    <w:rsid w:val="007E49F3"/>
    <w:rsid w:val="007F2BDA"/>
    <w:rsid w:val="00816448"/>
    <w:rsid w:val="008214D1"/>
    <w:rsid w:val="00830223"/>
    <w:rsid w:val="008312C5"/>
    <w:rsid w:val="00832900"/>
    <w:rsid w:val="0083321D"/>
    <w:rsid w:val="008332C4"/>
    <w:rsid w:val="00835D5C"/>
    <w:rsid w:val="0084502E"/>
    <w:rsid w:val="00863309"/>
    <w:rsid w:val="0086548F"/>
    <w:rsid w:val="00865560"/>
    <w:rsid w:val="00876A34"/>
    <w:rsid w:val="0088135D"/>
    <w:rsid w:val="0088587A"/>
    <w:rsid w:val="00886517"/>
    <w:rsid w:val="0089015C"/>
    <w:rsid w:val="008A754B"/>
    <w:rsid w:val="008B0170"/>
    <w:rsid w:val="008B1E54"/>
    <w:rsid w:val="008B382E"/>
    <w:rsid w:val="008B472A"/>
    <w:rsid w:val="008C329B"/>
    <w:rsid w:val="008D0190"/>
    <w:rsid w:val="008D3C54"/>
    <w:rsid w:val="008E6769"/>
    <w:rsid w:val="008F0E5E"/>
    <w:rsid w:val="008F3B5A"/>
    <w:rsid w:val="008F5D06"/>
    <w:rsid w:val="00900061"/>
    <w:rsid w:val="00906A42"/>
    <w:rsid w:val="00914C09"/>
    <w:rsid w:val="009223C0"/>
    <w:rsid w:val="00932C4E"/>
    <w:rsid w:val="009342B2"/>
    <w:rsid w:val="00937F3C"/>
    <w:rsid w:val="00942F2E"/>
    <w:rsid w:val="00947270"/>
    <w:rsid w:val="009615B7"/>
    <w:rsid w:val="00961AEE"/>
    <w:rsid w:val="00964BAE"/>
    <w:rsid w:val="00964D7B"/>
    <w:rsid w:val="00966D56"/>
    <w:rsid w:val="00975BF4"/>
    <w:rsid w:val="00990A4A"/>
    <w:rsid w:val="009A01A9"/>
    <w:rsid w:val="009A0C56"/>
    <w:rsid w:val="009A52C1"/>
    <w:rsid w:val="009B5763"/>
    <w:rsid w:val="009C1834"/>
    <w:rsid w:val="009C23DD"/>
    <w:rsid w:val="009C452D"/>
    <w:rsid w:val="009C6A4B"/>
    <w:rsid w:val="009C6F2A"/>
    <w:rsid w:val="009D1C54"/>
    <w:rsid w:val="009D2E2E"/>
    <w:rsid w:val="009D5313"/>
    <w:rsid w:val="009E176E"/>
    <w:rsid w:val="009E5B57"/>
    <w:rsid w:val="009E67A7"/>
    <w:rsid w:val="009F3332"/>
    <w:rsid w:val="00A039BA"/>
    <w:rsid w:val="00A079DC"/>
    <w:rsid w:val="00A163DD"/>
    <w:rsid w:val="00A2027F"/>
    <w:rsid w:val="00A23CC0"/>
    <w:rsid w:val="00A277BE"/>
    <w:rsid w:val="00A316C8"/>
    <w:rsid w:val="00A32D1A"/>
    <w:rsid w:val="00A33458"/>
    <w:rsid w:val="00A57893"/>
    <w:rsid w:val="00A64C38"/>
    <w:rsid w:val="00A658C6"/>
    <w:rsid w:val="00A7175B"/>
    <w:rsid w:val="00A80A91"/>
    <w:rsid w:val="00A82252"/>
    <w:rsid w:val="00A87ABC"/>
    <w:rsid w:val="00A953C4"/>
    <w:rsid w:val="00A969D9"/>
    <w:rsid w:val="00AA35BD"/>
    <w:rsid w:val="00AA755B"/>
    <w:rsid w:val="00AB15B4"/>
    <w:rsid w:val="00AB21BA"/>
    <w:rsid w:val="00AC1921"/>
    <w:rsid w:val="00AD26E5"/>
    <w:rsid w:val="00AE37E1"/>
    <w:rsid w:val="00AE7017"/>
    <w:rsid w:val="00AE7EDE"/>
    <w:rsid w:val="00B00A9E"/>
    <w:rsid w:val="00B00EB7"/>
    <w:rsid w:val="00B11388"/>
    <w:rsid w:val="00B14E01"/>
    <w:rsid w:val="00B17A4E"/>
    <w:rsid w:val="00B20C7B"/>
    <w:rsid w:val="00B22CD4"/>
    <w:rsid w:val="00B236F3"/>
    <w:rsid w:val="00B31F99"/>
    <w:rsid w:val="00B35BC9"/>
    <w:rsid w:val="00B45078"/>
    <w:rsid w:val="00B451D8"/>
    <w:rsid w:val="00B5611E"/>
    <w:rsid w:val="00B65571"/>
    <w:rsid w:val="00B6611E"/>
    <w:rsid w:val="00B66F46"/>
    <w:rsid w:val="00B72BE3"/>
    <w:rsid w:val="00B77900"/>
    <w:rsid w:val="00B82B46"/>
    <w:rsid w:val="00B836B0"/>
    <w:rsid w:val="00BA439A"/>
    <w:rsid w:val="00BB5150"/>
    <w:rsid w:val="00BB5C5B"/>
    <w:rsid w:val="00BC2C22"/>
    <w:rsid w:val="00BD4482"/>
    <w:rsid w:val="00BE07E6"/>
    <w:rsid w:val="00BF3E60"/>
    <w:rsid w:val="00C0617F"/>
    <w:rsid w:val="00C117FC"/>
    <w:rsid w:val="00C13137"/>
    <w:rsid w:val="00C21D12"/>
    <w:rsid w:val="00C21F3F"/>
    <w:rsid w:val="00C43EA1"/>
    <w:rsid w:val="00C477E4"/>
    <w:rsid w:val="00C5435F"/>
    <w:rsid w:val="00C7200B"/>
    <w:rsid w:val="00C7234B"/>
    <w:rsid w:val="00C811C1"/>
    <w:rsid w:val="00C82A64"/>
    <w:rsid w:val="00C8570C"/>
    <w:rsid w:val="00CA104E"/>
    <w:rsid w:val="00CA494D"/>
    <w:rsid w:val="00CB31B6"/>
    <w:rsid w:val="00CB31DC"/>
    <w:rsid w:val="00CC0465"/>
    <w:rsid w:val="00CC40BE"/>
    <w:rsid w:val="00CC46BA"/>
    <w:rsid w:val="00CD1D8B"/>
    <w:rsid w:val="00CD31D7"/>
    <w:rsid w:val="00CD4434"/>
    <w:rsid w:val="00CE0024"/>
    <w:rsid w:val="00CE52B4"/>
    <w:rsid w:val="00CE642B"/>
    <w:rsid w:val="00CF0AC5"/>
    <w:rsid w:val="00CF4C06"/>
    <w:rsid w:val="00CF5D39"/>
    <w:rsid w:val="00CF67A9"/>
    <w:rsid w:val="00D05C47"/>
    <w:rsid w:val="00D12C0F"/>
    <w:rsid w:val="00D152FE"/>
    <w:rsid w:val="00D16284"/>
    <w:rsid w:val="00D16C26"/>
    <w:rsid w:val="00D27536"/>
    <w:rsid w:val="00D35AEE"/>
    <w:rsid w:val="00D37021"/>
    <w:rsid w:val="00D4293C"/>
    <w:rsid w:val="00D45B3F"/>
    <w:rsid w:val="00D4775D"/>
    <w:rsid w:val="00D5135A"/>
    <w:rsid w:val="00D52193"/>
    <w:rsid w:val="00D523AD"/>
    <w:rsid w:val="00D52BDD"/>
    <w:rsid w:val="00D5368B"/>
    <w:rsid w:val="00D5502B"/>
    <w:rsid w:val="00D623AB"/>
    <w:rsid w:val="00D643F2"/>
    <w:rsid w:val="00D72579"/>
    <w:rsid w:val="00D80F0B"/>
    <w:rsid w:val="00D879F0"/>
    <w:rsid w:val="00D90C38"/>
    <w:rsid w:val="00D91F6E"/>
    <w:rsid w:val="00D920A3"/>
    <w:rsid w:val="00DA3299"/>
    <w:rsid w:val="00DA79F7"/>
    <w:rsid w:val="00DB137D"/>
    <w:rsid w:val="00DC6374"/>
    <w:rsid w:val="00DC6F12"/>
    <w:rsid w:val="00DD1582"/>
    <w:rsid w:val="00DD390A"/>
    <w:rsid w:val="00DE3847"/>
    <w:rsid w:val="00DE4BE5"/>
    <w:rsid w:val="00DE4E12"/>
    <w:rsid w:val="00E03B8B"/>
    <w:rsid w:val="00E05253"/>
    <w:rsid w:val="00E05AA1"/>
    <w:rsid w:val="00E06534"/>
    <w:rsid w:val="00E13D8C"/>
    <w:rsid w:val="00E22AEA"/>
    <w:rsid w:val="00E32CCC"/>
    <w:rsid w:val="00E32D5B"/>
    <w:rsid w:val="00E37BD4"/>
    <w:rsid w:val="00E43372"/>
    <w:rsid w:val="00E478CD"/>
    <w:rsid w:val="00E47ED3"/>
    <w:rsid w:val="00E5387E"/>
    <w:rsid w:val="00E702DB"/>
    <w:rsid w:val="00E71029"/>
    <w:rsid w:val="00E73D70"/>
    <w:rsid w:val="00E82CC3"/>
    <w:rsid w:val="00E926BA"/>
    <w:rsid w:val="00E966F1"/>
    <w:rsid w:val="00EA34ED"/>
    <w:rsid w:val="00EA69C7"/>
    <w:rsid w:val="00EB28A3"/>
    <w:rsid w:val="00EB6B33"/>
    <w:rsid w:val="00EC14ED"/>
    <w:rsid w:val="00EC2136"/>
    <w:rsid w:val="00EC2A34"/>
    <w:rsid w:val="00EC44AF"/>
    <w:rsid w:val="00EC7ED0"/>
    <w:rsid w:val="00ED0726"/>
    <w:rsid w:val="00ED6B09"/>
    <w:rsid w:val="00EF2329"/>
    <w:rsid w:val="00EF2448"/>
    <w:rsid w:val="00F0113C"/>
    <w:rsid w:val="00F028CA"/>
    <w:rsid w:val="00F02EB3"/>
    <w:rsid w:val="00F0375B"/>
    <w:rsid w:val="00F0692E"/>
    <w:rsid w:val="00F10C85"/>
    <w:rsid w:val="00F11BA5"/>
    <w:rsid w:val="00F13478"/>
    <w:rsid w:val="00F3080D"/>
    <w:rsid w:val="00F36329"/>
    <w:rsid w:val="00F4371A"/>
    <w:rsid w:val="00F5343E"/>
    <w:rsid w:val="00F54B20"/>
    <w:rsid w:val="00F5611F"/>
    <w:rsid w:val="00F604F3"/>
    <w:rsid w:val="00F63B7D"/>
    <w:rsid w:val="00F727EF"/>
    <w:rsid w:val="00F87555"/>
    <w:rsid w:val="00F938DC"/>
    <w:rsid w:val="00F944DB"/>
    <w:rsid w:val="00F97D27"/>
    <w:rsid w:val="00FB083E"/>
    <w:rsid w:val="00FB3363"/>
    <w:rsid w:val="00FB42E8"/>
    <w:rsid w:val="00FC2A72"/>
    <w:rsid w:val="00FD64BE"/>
    <w:rsid w:val="00FD6FF0"/>
    <w:rsid w:val="00FD71ED"/>
    <w:rsid w:val="00FE258F"/>
    <w:rsid w:val="00FE658B"/>
    <w:rsid w:val="00FF0873"/>
    <w:rsid w:val="00FF0A42"/>
    <w:rsid w:val="00FF4D7D"/>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16284"/>
    <w:pPr>
      <w:spacing w:after="200" w:line="276" w:lineRule="auto"/>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ED072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D0726"/>
  </w:style>
  <w:style w:type="paragraph" w:styleId="Zpat">
    <w:name w:val="footer"/>
    <w:basedOn w:val="Normln"/>
    <w:link w:val="ZpatChar"/>
    <w:uiPriority w:val="99"/>
    <w:unhideWhenUsed/>
    <w:rsid w:val="00ED0726"/>
    <w:pPr>
      <w:tabs>
        <w:tab w:val="center" w:pos="4536"/>
        <w:tab w:val="right" w:pos="9072"/>
      </w:tabs>
      <w:spacing w:after="0" w:line="240" w:lineRule="auto"/>
    </w:pPr>
  </w:style>
  <w:style w:type="character" w:customStyle="1" w:styleId="ZpatChar">
    <w:name w:val="Zápatí Char"/>
    <w:basedOn w:val="Standardnpsmoodstavce"/>
    <w:link w:val="Zpat"/>
    <w:uiPriority w:val="99"/>
    <w:rsid w:val="00ED0726"/>
  </w:style>
  <w:style w:type="table" w:styleId="Mkatabulky">
    <w:name w:val="Table Grid"/>
    <w:basedOn w:val="Normlntabulka"/>
    <w:uiPriority w:val="59"/>
    <w:rsid w:val="00ED072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Odstavecseseznamem">
    <w:name w:val="List Paragraph"/>
    <w:basedOn w:val="Normln"/>
    <w:uiPriority w:val="34"/>
    <w:qFormat/>
    <w:rsid w:val="00D643F2"/>
    <w:pPr>
      <w:ind w:left="720"/>
      <w:contextualSpacing/>
    </w:pPr>
  </w:style>
  <w:style w:type="paragraph" w:styleId="Zkladntext">
    <w:name w:val="Body Text"/>
    <w:basedOn w:val="Normln"/>
    <w:link w:val="ZkladntextChar"/>
    <w:uiPriority w:val="99"/>
    <w:unhideWhenUsed/>
    <w:rsid w:val="005F315B"/>
    <w:pPr>
      <w:suppressAutoHyphens/>
      <w:spacing w:before="120" w:after="120" w:line="240" w:lineRule="auto"/>
      <w:jc w:val="both"/>
    </w:pPr>
    <w:rPr>
      <w:sz w:val="24"/>
      <w:szCs w:val="24"/>
      <w:lang w:eastAsia="ar-SA"/>
    </w:rPr>
  </w:style>
  <w:style w:type="character" w:customStyle="1" w:styleId="ZkladntextChar">
    <w:name w:val="Základní text Char"/>
    <w:link w:val="Zkladntext"/>
    <w:uiPriority w:val="99"/>
    <w:rsid w:val="005F315B"/>
    <w:rPr>
      <w:sz w:val="24"/>
      <w:szCs w:val="24"/>
      <w:lang w:eastAsia="ar-SA"/>
    </w:rPr>
  </w:style>
  <w:style w:type="paragraph" w:styleId="Bezmezer">
    <w:name w:val="No Spacing"/>
    <w:qFormat/>
    <w:rsid w:val="00383FDC"/>
    <w:pPr>
      <w:suppressAutoHyphens/>
      <w:jc w:val="both"/>
    </w:pPr>
    <w:rPr>
      <w:sz w:val="24"/>
      <w:szCs w:val="24"/>
      <w:lang w:eastAsia="ar-SA"/>
    </w:rPr>
  </w:style>
  <w:style w:type="paragraph" w:styleId="Textbubliny">
    <w:name w:val="Balloon Text"/>
    <w:basedOn w:val="Normln"/>
    <w:link w:val="TextbublinyChar"/>
    <w:uiPriority w:val="99"/>
    <w:unhideWhenUsed/>
    <w:rsid w:val="003E2104"/>
    <w:pPr>
      <w:suppressAutoHyphens/>
      <w:spacing w:before="120" w:after="0" w:line="240" w:lineRule="auto"/>
      <w:jc w:val="both"/>
    </w:pPr>
    <w:rPr>
      <w:rFonts w:ascii="Tahoma" w:hAnsi="Tahoma"/>
      <w:sz w:val="16"/>
      <w:szCs w:val="16"/>
      <w:lang w:eastAsia="ar-SA"/>
    </w:rPr>
  </w:style>
  <w:style w:type="character" w:customStyle="1" w:styleId="TextbublinyChar">
    <w:name w:val="Text bubliny Char"/>
    <w:link w:val="Textbubliny"/>
    <w:uiPriority w:val="99"/>
    <w:rsid w:val="003E2104"/>
    <w:rPr>
      <w:rFonts w:ascii="Tahoma" w:hAnsi="Tahoma"/>
      <w:sz w:val="16"/>
      <w:szCs w:val="16"/>
      <w:lang w:eastAsia="ar-SA"/>
    </w:rPr>
  </w:style>
  <w:style w:type="paragraph" w:customStyle="1" w:styleId="Normln0">
    <w:name w:val="Normální~"/>
    <w:basedOn w:val="Normln"/>
    <w:rsid w:val="00D37021"/>
    <w:pPr>
      <w:widowControl w:val="0"/>
      <w:spacing w:after="0" w:line="240" w:lineRule="auto"/>
    </w:pPr>
    <w:rPr>
      <w:rFonts w:ascii="Times New Roman" w:hAnsi="Times New Roman"/>
      <w:sz w:val="24"/>
      <w:szCs w:val="20"/>
    </w:rPr>
  </w:style>
  <w:style w:type="paragraph" w:styleId="Textkomente">
    <w:name w:val="annotation text"/>
    <w:basedOn w:val="Normln"/>
    <w:link w:val="TextkomenteChar"/>
    <w:semiHidden/>
    <w:rsid w:val="005C71AF"/>
    <w:pPr>
      <w:spacing w:after="0" w:line="240" w:lineRule="auto"/>
    </w:pPr>
    <w:rPr>
      <w:rFonts w:ascii="Times New Roman" w:hAnsi="Times New Roman"/>
      <w:sz w:val="20"/>
      <w:szCs w:val="20"/>
    </w:rPr>
  </w:style>
  <w:style w:type="character" w:customStyle="1" w:styleId="TextkomenteChar">
    <w:name w:val="Text komentáře Char"/>
    <w:link w:val="Textkomente"/>
    <w:semiHidden/>
    <w:rsid w:val="005C71AF"/>
    <w:rPr>
      <w:rFonts w:ascii="Times New Roman" w:hAnsi="Times New Roman"/>
    </w:rPr>
  </w:style>
  <w:style w:type="paragraph" w:customStyle="1" w:styleId="Default">
    <w:name w:val="Default"/>
    <w:rsid w:val="00FB42E8"/>
    <w:pPr>
      <w:autoSpaceDE w:val="0"/>
      <w:autoSpaceDN w:val="0"/>
      <w:adjustRightInd w:val="0"/>
    </w:pPr>
    <w:rPr>
      <w:rFonts w:ascii="Times New Roman" w:hAnsi="Times New Roman"/>
      <w:color w:val="000000"/>
      <w:sz w:val="24"/>
      <w:szCs w:val="24"/>
    </w:rPr>
  </w:style>
  <w:style w:type="character" w:styleId="Odkaznakoment">
    <w:name w:val="annotation reference"/>
    <w:uiPriority w:val="99"/>
    <w:semiHidden/>
    <w:unhideWhenUsed/>
    <w:rsid w:val="00512B70"/>
    <w:rPr>
      <w:sz w:val="16"/>
      <w:szCs w:val="16"/>
    </w:rPr>
  </w:style>
  <w:style w:type="paragraph" w:styleId="Pedmtkomente">
    <w:name w:val="annotation subject"/>
    <w:basedOn w:val="Textkomente"/>
    <w:next w:val="Textkomente"/>
    <w:link w:val="PedmtkomenteChar"/>
    <w:uiPriority w:val="99"/>
    <w:semiHidden/>
    <w:unhideWhenUsed/>
    <w:rsid w:val="00512B70"/>
    <w:pPr>
      <w:spacing w:after="200" w:line="276" w:lineRule="auto"/>
    </w:pPr>
    <w:rPr>
      <w:b/>
      <w:bCs/>
    </w:rPr>
  </w:style>
  <w:style w:type="character" w:customStyle="1" w:styleId="PedmtkomenteChar">
    <w:name w:val="Předmět komentáře Char"/>
    <w:link w:val="Pedmtkomente"/>
    <w:uiPriority w:val="99"/>
    <w:semiHidden/>
    <w:rsid w:val="00512B70"/>
    <w:rPr>
      <w:rFonts w:ascii="Times New Roman" w:hAnsi="Times New Roman"/>
      <w:b/>
      <w:bCs/>
    </w:rPr>
  </w:style>
  <w:style w:type="paragraph" w:styleId="Revize">
    <w:name w:val="Revision"/>
    <w:hidden/>
    <w:uiPriority w:val="99"/>
    <w:semiHidden/>
    <w:rsid w:val="005E4D80"/>
    <w:rPr>
      <w:sz w:val="22"/>
      <w:szCs w:val="22"/>
    </w:rPr>
  </w:style>
</w:styles>
</file>

<file path=word/webSettings.xml><?xml version="1.0" encoding="utf-8"?>
<w:webSettings xmlns:r="http://schemas.openxmlformats.org/officeDocument/2006/relationships" xmlns:w="http://schemas.openxmlformats.org/wordprocessingml/2006/main">
  <w:divs>
    <w:div w:id="177486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E92E053AEA09D4A94225E8B4705FF1C" ma:contentTypeVersion="9" ma:contentTypeDescription="Vytvoří nový dokument" ma:contentTypeScope="" ma:versionID="dd46024d9b8afc3a4fb702c2491f2eef">
  <xsd:schema xmlns:xsd="http://www.w3.org/2001/XMLSchema" xmlns:xs="http://www.w3.org/2001/XMLSchema" xmlns:p="http://schemas.microsoft.com/office/2006/metadata/properties" xmlns:ns3="ffcd1f85-8c0a-467d-8a37-f648111a73f4" xmlns:ns4="ee3e12ec-7bf5-4168-b0d9-b7aa3d9e9b10" targetNamespace="http://schemas.microsoft.com/office/2006/metadata/properties" ma:root="true" ma:fieldsID="d28d481f4087db8f02c707461f89fa1f" ns3:_="" ns4:_="">
    <xsd:import namespace="ffcd1f85-8c0a-467d-8a37-f648111a73f4"/>
    <xsd:import namespace="ee3e12ec-7bf5-4168-b0d9-b7aa3d9e9b1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cd1f85-8c0a-467d-8a37-f648111a73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3e12ec-7bf5-4168-b0d9-b7aa3d9e9b10"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element name="SharingHintHash" ma:index="16"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2E96D-E9C4-4200-B5F9-01A5B0193CBC}">
  <ds:schemaRefs>
    <ds:schemaRef ds:uri="http://schemas.microsoft.com/sharepoint/v3/contenttype/forms"/>
  </ds:schemaRefs>
</ds:datastoreItem>
</file>

<file path=customXml/itemProps2.xml><?xml version="1.0" encoding="utf-8"?>
<ds:datastoreItem xmlns:ds="http://schemas.openxmlformats.org/officeDocument/2006/customXml" ds:itemID="{B6443E09-B050-4797-A612-E836A7068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cd1f85-8c0a-467d-8a37-f648111a73f4"/>
    <ds:schemaRef ds:uri="ee3e12ec-7bf5-4168-b0d9-b7aa3d9e9b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912A7-59FE-4898-B346-438FE3D07BED}">
  <ds:schemaRefs>
    <ds:schemaRef ds:uri="http://purl.org/dc/terms/"/>
    <ds:schemaRef ds:uri="http://schemas.openxmlformats.org/package/2006/metadata/core-properties"/>
    <ds:schemaRef ds:uri="ffcd1f85-8c0a-467d-8a37-f648111a73f4"/>
    <ds:schemaRef ds:uri="http://purl.org/dc/dcmitype/"/>
    <ds:schemaRef ds:uri="ee3e12ec-7bf5-4168-b0d9-b7aa3d9e9b10"/>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0D083ECC-BC69-4DC3-829C-24AF6C5D1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7374</Words>
  <Characters>43511</Characters>
  <Application>Microsoft Office Word</Application>
  <DocSecurity>0</DocSecurity>
  <Lines>362</Lines>
  <Paragraphs>101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50784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dc:creator>
  <cp:lastModifiedBy>Werner</cp:lastModifiedBy>
  <cp:revision>3</cp:revision>
  <cp:lastPrinted>2018-10-10T06:43:00Z</cp:lastPrinted>
  <dcterms:created xsi:type="dcterms:W3CDTF">2020-04-20T12:20:00Z</dcterms:created>
  <dcterms:modified xsi:type="dcterms:W3CDTF">2020-04-21T06:43:00Z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velkovova.eva@kr-jihomoravsky.cz</vt:lpwstr>
  </property>
  <property fmtid="{D5CDD505-2E9C-101B-9397-08002B2CF9AE}" pid="5" name="MSIP_Label_690ebb53-23a2-471a-9c6e-17bd0d11311e_SetDate">
    <vt:lpwstr>2020-02-20T14:48:55.4256735Z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Extended_MSFT_Method">
    <vt:lpwstr>Automatic</vt:lpwstr>
  </property>
  <property fmtid="{D5CDD505-2E9C-101B-9397-08002B2CF9AE}" pid="9" name="Sensitivity">
    <vt:lpwstr>Verejne</vt:lpwstr>
  </property>
  <property fmtid="{D5CDD505-2E9C-101B-9397-08002B2CF9AE}" pid="10" name="ContentTypeId">
    <vt:lpwstr>0x010100DE92E053AEA09D4A94225E8B4705FF1C</vt:lpwstr>
  </property>
</Properties>
</file>